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6B7ED067" w14:textId="77777777">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14:paraId="7B0DE3F8" w14:textId="77777777">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14:paraId="5EEF984E" w14:textId="77777777">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14:paraId="406E1B35" w14:textId="0F035A74">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00896A8B">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14:paraId="28B2C1E1" w14:textId="25E01385">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E351F0">
        <w:rPr>
          <w:rFonts w:ascii="Arial" w:hAnsi="Arial" w:cs="Arial"/>
          <w:bCs/>
          <w:sz w:val="24"/>
          <w:szCs w:val="24"/>
        </w:rPr>
        <w:t>957</w:t>
      </w:r>
      <w:r w:rsidR="00F36E79">
        <w:rPr>
          <w:rFonts w:ascii="Arial" w:hAnsi="Arial" w:cs="Arial"/>
          <w:bCs/>
          <w:sz w:val="24"/>
          <w:szCs w:val="24"/>
        </w:rPr>
        <w:t>/2025</w:t>
      </w:r>
    </w:p>
    <w:p w:rsidRPr="00CB6BF2" w:rsidR="00853FF6" w:rsidP="00C62C16" w:rsidRDefault="00853FF6" w14:paraId="6CC48A89" w14:textId="77777777">
      <w:pPr>
        <w:jc w:val="both"/>
        <w:rPr>
          <w:rFonts w:ascii="Arial" w:hAnsi="Arial" w:cs="Arial"/>
          <w:bCs/>
          <w:sz w:val="24"/>
          <w:szCs w:val="24"/>
        </w:rPr>
      </w:pPr>
    </w:p>
    <w:p w:rsidRPr="00CB6BF2" w:rsidR="00853FF6" w:rsidP="00C6522F" w:rsidRDefault="00853FF6" w14:paraId="4B0393A5" w14:textId="77777777">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14:paraId="6343EDBE" w14:textId="77777777">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DB0532" w:rsidR="008962AC" w:rsidP="008962AC" w:rsidRDefault="008962AC" w14:paraId="400472D5" w14:textId="77777777">
      <w:pPr>
        <w:rPr>
          <w:rFonts w:ascii="Arial" w:hAnsi="Arial" w:cs="Arial"/>
          <w:sz w:val="24"/>
          <w:szCs w:val="24"/>
        </w:rPr>
      </w:pPr>
    </w:p>
    <w:p w:rsidRPr="00C32F16" w:rsidR="000834CF" w:rsidP="004A2C95" w:rsidRDefault="008962AC" w14:paraId="3766DE3A" w14:textId="065A282A">
      <w:pPr>
        <w:pStyle w:val="Default"/>
        <w:rPr>
          <w:rFonts w:ascii="Arial" w:hAnsi="Arial" w:cs="Arial"/>
        </w:rPr>
      </w:pPr>
      <w:r w:rsidRPr="00C32F16">
        <w:rPr>
          <w:rFonts w:ascii="Arial" w:hAnsi="Arial" w:cs="Arial"/>
          <w:bCs/>
        </w:rPr>
        <w:t xml:space="preserve">održanog dana </w:t>
      </w:r>
      <w:r w:rsidR="00E351F0">
        <w:rPr>
          <w:rFonts w:ascii="Arial" w:hAnsi="Arial" w:cs="Arial"/>
          <w:bCs/>
        </w:rPr>
        <w:t>22</w:t>
      </w:r>
      <w:r w:rsidRPr="00C32F16" w:rsidR="001D7B46">
        <w:rPr>
          <w:rFonts w:ascii="Arial" w:hAnsi="Arial" w:cs="Arial"/>
          <w:bCs/>
        </w:rPr>
        <w:t>. listopada</w:t>
      </w:r>
      <w:r w:rsidRPr="00C32F16" w:rsidR="006A1E92">
        <w:rPr>
          <w:rFonts w:ascii="Arial" w:hAnsi="Arial" w:cs="Arial"/>
          <w:bCs/>
        </w:rPr>
        <w:t xml:space="preserve"> 2025.</w:t>
      </w:r>
      <w:r w:rsidRPr="00C32F16" w:rsidR="005F12F6">
        <w:rPr>
          <w:rFonts w:ascii="Arial" w:hAnsi="Arial" w:cs="Arial"/>
          <w:bCs/>
        </w:rPr>
        <w:t xml:space="preserve"> kod Trgovačkom sudu u Zagrebu</w:t>
      </w:r>
      <w:r w:rsidRPr="00C32F16" w:rsidR="00936802">
        <w:rPr>
          <w:rFonts w:ascii="Arial" w:hAnsi="Arial" w:cs="Arial"/>
          <w:bCs/>
        </w:rPr>
        <w:t xml:space="preserve">, </w:t>
      </w:r>
      <w:r w:rsidRPr="00C32F16" w:rsidR="00261AED">
        <w:rPr>
          <w:rFonts w:ascii="Arial" w:hAnsi="Arial" w:cs="Arial"/>
          <w:bCs/>
        </w:rPr>
        <w:t xml:space="preserve">u </w:t>
      </w:r>
      <w:r w:rsidRPr="00C32F16" w:rsidR="00FF32FD">
        <w:rPr>
          <w:rFonts w:ascii="Arial" w:hAnsi="Arial" w:cs="Arial"/>
          <w:bCs/>
        </w:rPr>
        <w:t>steča</w:t>
      </w:r>
      <w:r w:rsidRPr="00C32F16" w:rsidR="00FF32FD">
        <w:rPr>
          <w:rFonts w:ascii="Arial" w:hAnsi="Arial" w:cs="Arial"/>
        </w:rPr>
        <w:t>jnom postupku nad</w:t>
      </w:r>
      <w:r w:rsidRPr="00C32F16" w:rsidR="004B0A91">
        <w:rPr>
          <w:rFonts w:ascii="Arial" w:hAnsi="Arial" w:cs="Arial"/>
        </w:rPr>
        <w:t xml:space="preserve"> </w:t>
      </w:r>
      <w:r w:rsidRPr="00C32F16" w:rsidR="000E580B">
        <w:rPr>
          <w:rFonts w:ascii="Arial" w:hAnsi="Arial" w:cs="Arial"/>
        </w:rPr>
        <w:t xml:space="preserve"> </w:t>
      </w:r>
      <w:r w:rsidRPr="00C32F16" w:rsidR="00C32F16">
        <w:rPr>
          <w:rFonts w:ascii="Arial" w:hAnsi="Arial" w:cs="Arial"/>
        </w:rPr>
        <w:t xml:space="preserve">stečajnim </w:t>
      </w:r>
      <w:r w:rsidRPr="004A2C95" w:rsidR="00C32F16">
        <w:rPr>
          <w:rFonts w:ascii="Arial" w:hAnsi="Arial" w:cs="Arial"/>
        </w:rPr>
        <w:t xml:space="preserve">dužnikom </w:t>
      </w:r>
      <w:r w:rsidRPr="004A2C95" w:rsidR="0059708C">
        <w:rPr>
          <w:rFonts w:ascii="Arial" w:hAnsi="Arial" w:cs="Arial"/>
        </w:rPr>
        <w:t xml:space="preserve"> </w:t>
      </w:r>
      <w:r w:rsidRPr="004A2C95" w:rsidR="004A2C95">
        <w:rPr>
          <w:rFonts w:ascii="Arial" w:hAnsi="Arial" w:cs="Arial"/>
        </w:rPr>
        <w:t>P-Solutions Management&amp;Consulting d.o.o.</w:t>
      </w:r>
      <w:r w:rsidR="00BC45F0">
        <w:rPr>
          <w:rFonts w:ascii="Arial" w:hAnsi="Arial" w:cs="Arial"/>
        </w:rPr>
        <w:t>- u stečaju</w:t>
      </w:r>
      <w:r w:rsidRPr="004A2C95" w:rsidR="004A2C95">
        <w:rPr>
          <w:rFonts w:ascii="Arial" w:hAnsi="Arial" w:cs="Arial"/>
        </w:rPr>
        <w:t>, Zagreb, Slavonska avenija 1c, OIB: 11468495865</w:t>
      </w:r>
    </w:p>
    <w:p w:rsidRPr="00CB6BF2" w:rsidR="00BA203A" w:rsidP="00BA203A" w:rsidRDefault="00BA203A" w14:paraId="7C7424DF" w14:textId="77777777">
      <w:pPr>
        <w:pStyle w:val="Default"/>
        <w:spacing w:after="27"/>
        <w:jc w:val="both"/>
        <w:rPr>
          <w:rFonts w:ascii="Arial" w:hAnsi="Arial" w:cs="Arial"/>
        </w:rPr>
      </w:pPr>
    </w:p>
    <w:p w:rsidRPr="00CB6BF2" w:rsidR="00853FF6" w:rsidP="00C62C16" w:rsidRDefault="00853FF6" w14:paraId="006821C7" w14:textId="77777777">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14:paraId="35E48671" w14:textId="77777777">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14:paraId="1B066AE8" w14:textId="231FD3B1">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14:paraId="603FFD94" w14:textId="77777777">
      <w:pPr>
        <w:jc w:val="both"/>
        <w:rPr>
          <w:rFonts w:ascii="Arial" w:hAnsi="Arial" w:cs="Arial"/>
          <w:bCs/>
          <w:sz w:val="24"/>
          <w:szCs w:val="24"/>
        </w:rPr>
      </w:pPr>
    </w:p>
    <w:p w:rsidRPr="00CB6BF2" w:rsidR="009835DE" w:rsidP="00C62C16" w:rsidRDefault="00853FF6" w14:paraId="11EFF28E" w14:textId="176E417D">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008546BC">
        <w:rPr>
          <w:rFonts w:ascii="Arial" w:hAnsi="Arial" w:cs="Arial"/>
          <w:sz w:val="24"/>
          <w:szCs w:val="24"/>
        </w:rPr>
        <w:t xml:space="preserve"> </w:t>
      </w:r>
      <w:r w:rsidR="00BC45F0">
        <w:rPr>
          <w:rFonts w:ascii="Arial" w:hAnsi="Arial" w:cs="Arial"/>
          <w:sz w:val="24"/>
          <w:szCs w:val="24"/>
        </w:rPr>
        <w:t>Gordana Štifter Draščić</w:t>
      </w:r>
    </w:p>
    <w:p w:rsidRPr="00CB6BF2" w:rsidR="00954230" w:rsidP="00C62C16" w:rsidRDefault="00B23978" w14:paraId="3D38F89E" w14:textId="77777777">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14:paraId="4DA6A6BB" w14:textId="51ED88F9">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BC45F0">
        <w:rPr>
          <w:rFonts w:ascii="Arial" w:hAnsi="Arial" w:cs="Arial"/>
          <w:bCs/>
          <w:sz w:val="24"/>
          <w:szCs w:val="24"/>
        </w:rPr>
        <w:t>10</w:t>
      </w:r>
      <w:r w:rsidR="003B0541">
        <w:rPr>
          <w:rFonts w:ascii="Arial" w:hAnsi="Arial" w:cs="Arial"/>
          <w:bCs/>
          <w:sz w:val="24"/>
          <w:szCs w:val="24"/>
        </w:rPr>
        <w:t>,</w:t>
      </w:r>
      <w:r w:rsidR="00C32F16">
        <w:rPr>
          <w:rFonts w:ascii="Arial" w:hAnsi="Arial" w:cs="Arial"/>
          <w:bCs/>
          <w:sz w:val="24"/>
          <w:szCs w:val="24"/>
        </w:rPr>
        <w:t>00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14:paraId="0D572BE7" w14:textId="77777777">
      <w:pPr>
        <w:jc w:val="both"/>
        <w:rPr>
          <w:rFonts w:ascii="Arial" w:hAnsi="Arial" w:cs="Arial"/>
          <w:bCs/>
          <w:sz w:val="24"/>
          <w:szCs w:val="24"/>
        </w:rPr>
      </w:pPr>
    </w:p>
    <w:p w:rsidRPr="00CB6BF2" w:rsidR="00071633" w:rsidP="00C62C16" w:rsidRDefault="00853FF6" w14:paraId="643BF9D5" w14:textId="77777777">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14:paraId="6BEC5411" w14:textId="77777777">
      <w:pPr>
        <w:jc w:val="both"/>
        <w:rPr>
          <w:rFonts w:ascii="Arial" w:hAnsi="Arial" w:cs="Arial"/>
          <w:bCs/>
          <w:sz w:val="24"/>
          <w:szCs w:val="24"/>
        </w:rPr>
      </w:pPr>
    </w:p>
    <w:p w:rsidR="00853FF6" w:rsidP="00C62C16" w:rsidRDefault="00853FF6" w14:paraId="6461FB65" w14:textId="53A86377">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4D4ED2" w:rsidP="00C62C16" w:rsidRDefault="004D4ED2" w14:paraId="7DFCBF2B" w14:textId="17CB6C9D">
      <w:pPr>
        <w:jc w:val="both"/>
        <w:rPr>
          <w:rFonts w:ascii="Arial" w:hAnsi="Arial" w:cs="Arial"/>
          <w:bCs/>
          <w:sz w:val="24"/>
          <w:szCs w:val="24"/>
        </w:rPr>
      </w:pPr>
      <w:r>
        <w:rPr>
          <w:rFonts w:ascii="Arial" w:hAnsi="Arial" w:cs="Arial"/>
          <w:bCs/>
          <w:sz w:val="24"/>
          <w:szCs w:val="24"/>
        </w:rPr>
        <w:t xml:space="preserve">RH-MF-POREZNA UPRAVA – Jelena Novosel Režić, </w:t>
      </w:r>
      <w:r w:rsidR="00113C15">
        <w:rPr>
          <w:rFonts w:ascii="Arial" w:hAnsi="Arial" w:cs="Arial"/>
          <w:bCs/>
          <w:sz w:val="24"/>
          <w:szCs w:val="24"/>
        </w:rPr>
        <w:t>zamjenik ŽDO-a</w:t>
      </w:r>
    </w:p>
    <w:p w:rsidRPr="00CB6BF2" w:rsidR="00225E77" w:rsidP="00195F0D" w:rsidRDefault="00225E77" w14:paraId="625BDC7E" w14:textId="5606F851">
      <w:pPr>
        <w:jc w:val="both"/>
        <w:rPr>
          <w:rFonts w:ascii="Arial" w:hAnsi="Arial" w:cs="Arial"/>
          <w:bCs/>
          <w:sz w:val="24"/>
          <w:szCs w:val="24"/>
        </w:rPr>
      </w:pPr>
    </w:p>
    <w:p w:rsidRPr="00CB6BF2" w:rsidR="00261EED" w:rsidP="005F12F6" w:rsidRDefault="00261EED" w14:paraId="432C85EF" w14:textId="1EE7DCA9">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00C32F16">
        <w:rPr>
          <w:rFonts w:ascii="Arial" w:hAnsi="Arial" w:cs="Arial"/>
          <w:b w:val="false"/>
          <w:szCs w:val="24"/>
        </w:rPr>
        <w:t>18</w:t>
      </w:r>
      <w:r w:rsidR="001D7B46">
        <w:rPr>
          <w:rFonts w:ascii="Arial" w:hAnsi="Arial" w:cs="Arial"/>
          <w:b w:val="false"/>
          <w:szCs w:val="24"/>
        </w:rPr>
        <w:t>. srpnja</w:t>
      </w:r>
      <w:r w:rsidR="00024D15">
        <w:rPr>
          <w:rFonts w:ascii="Arial" w:hAnsi="Arial" w:cs="Arial"/>
          <w:b w:val="false"/>
          <w:szCs w:val="24"/>
        </w:rPr>
        <w:t xml:space="preserve"> 2025</w:t>
      </w:r>
      <w:r w:rsidRPr="00CB6BF2">
        <w:rPr>
          <w:rFonts w:ascii="Arial" w:hAnsi="Arial" w:cs="Arial"/>
          <w:b w:val="false"/>
          <w:szCs w:val="24"/>
        </w:rPr>
        <w:t xml:space="preserve">., pod gornjim brojem, </w:t>
      </w:r>
      <w:r w:rsidR="00C32F16">
        <w:rPr>
          <w:rFonts w:ascii="Arial" w:hAnsi="Arial" w:cs="Arial"/>
          <w:b w:val="false"/>
          <w:szCs w:val="24"/>
        </w:rPr>
        <w:t xml:space="preserve">otvoren je stečajni postupak nad gore navedenim dužnikom </w:t>
      </w:r>
      <w:r w:rsidRPr="00CB6BF2">
        <w:rPr>
          <w:rFonts w:ascii="Arial" w:hAnsi="Arial" w:cs="Arial"/>
          <w:b w:val="false"/>
          <w:szCs w:val="24"/>
        </w:rPr>
        <w:t xml:space="preserve">te su pozvani vjerovnici na podnošenje prijava tražbine, koje rješenje je objavljeno na mrežnoj stranici e-oglasna ploča Trgovačkog suda u Zagrebu dana </w:t>
      </w:r>
      <w:r w:rsidR="00C32F16">
        <w:rPr>
          <w:rFonts w:ascii="Arial" w:hAnsi="Arial" w:cs="Arial"/>
          <w:b w:val="false"/>
          <w:szCs w:val="24"/>
        </w:rPr>
        <w:t>18</w:t>
      </w:r>
      <w:r w:rsidR="001D7B46">
        <w:rPr>
          <w:rFonts w:ascii="Arial" w:hAnsi="Arial" w:cs="Arial"/>
          <w:b w:val="false"/>
          <w:szCs w:val="24"/>
        </w:rPr>
        <w:t>. srpnja</w:t>
      </w:r>
      <w:r w:rsidR="00024D15">
        <w:rPr>
          <w:rFonts w:ascii="Arial" w:hAnsi="Arial" w:cs="Arial"/>
          <w:b w:val="false"/>
          <w:szCs w:val="24"/>
        </w:rPr>
        <w:t xml:space="preserve"> 2025.</w:t>
      </w:r>
    </w:p>
    <w:p w:rsidRPr="00CB6BF2" w:rsidR="007D4DBC" w:rsidP="007D4DBC" w:rsidRDefault="007D4DBC" w14:paraId="08C7C361" w14:textId="77777777">
      <w:pPr>
        <w:rPr>
          <w:rFonts w:ascii="Arial" w:hAnsi="Arial" w:cs="Arial"/>
          <w:sz w:val="24"/>
          <w:szCs w:val="24"/>
        </w:rPr>
      </w:pPr>
    </w:p>
    <w:p w:rsidRPr="00CB6BF2" w:rsidR="00A50713" w:rsidP="001C716F" w:rsidRDefault="00A3654E" w14:paraId="69E2045E" w14:textId="4F07DA28">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w:t>
      </w:r>
      <w:r w:rsidR="007F1029">
        <w:rPr>
          <w:rFonts w:ascii="Arial" w:hAnsi="Arial" w:cs="Arial"/>
          <w:sz w:val="24"/>
          <w:szCs w:val="24"/>
        </w:rPr>
        <w:t>20</w:t>
      </w:r>
      <w:r w:rsidRPr="00CB6BF2" w:rsidR="00A50713">
        <w:rPr>
          <w:rFonts w:ascii="Arial" w:hAnsi="Arial" w:cs="Arial"/>
          <w:sz w:val="24"/>
          <w:szCs w:val="24"/>
        </w:rPr>
        <w:t>15</w:t>
      </w:r>
      <w:r w:rsidRPr="00CB6BF2" w:rsidR="00C874A9">
        <w:rPr>
          <w:rFonts w:ascii="Arial" w:hAnsi="Arial" w:cs="Arial"/>
          <w:sz w:val="24"/>
          <w:szCs w:val="24"/>
        </w:rPr>
        <w:t>, 104/</w:t>
      </w:r>
      <w:r w:rsidR="007F1029">
        <w:rPr>
          <w:rFonts w:ascii="Arial" w:hAnsi="Arial" w:cs="Arial"/>
          <w:sz w:val="24"/>
          <w:szCs w:val="24"/>
        </w:rPr>
        <w:t>20</w:t>
      </w:r>
      <w:r w:rsidRPr="00CB6BF2" w:rsidR="00C874A9">
        <w:rPr>
          <w:rFonts w:ascii="Arial" w:hAnsi="Arial" w:cs="Arial"/>
          <w:sz w:val="24"/>
          <w:szCs w:val="24"/>
        </w:rPr>
        <w:t>17</w:t>
      </w:r>
      <w:r w:rsidRPr="00CB6BF2" w:rsidR="00152098">
        <w:rPr>
          <w:rFonts w:ascii="Arial" w:hAnsi="Arial" w:cs="Arial"/>
          <w:sz w:val="24"/>
          <w:szCs w:val="24"/>
        </w:rPr>
        <w:t>,36/</w:t>
      </w:r>
      <w:r w:rsidR="007F1029">
        <w:rPr>
          <w:rFonts w:ascii="Arial" w:hAnsi="Arial" w:cs="Arial"/>
          <w:sz w:val="24"/>
          <w:szCs w:val="24"/>
        </w:rPr>
        <w:t>20</w:t>
      </w:r>
      <w:r w:rsidRPr="00CB6BF2" w:rsidR="00152098">
        <w:rPr>
          <w:rFonts w:ascii="Arial" w:hAnsi="Arial" w:cs="Arial"/>
          <w:sz w:val="24"/>
          <w:szCs w:val="24"/>
        </w:rPr>
        <w:t>22</w:t>
      </w:r>
      <w:r w:rsidR="007F1029">
        <w:rPr>
          <w:rFonts w:ascii="Arial" w:hAnsi="Arial" w:cs="Arial"/>
          <w:sz w:val="24"/>
          <w:szCs w:val="24"/>
        </w:rPr>
        <w:t>, 27</w:t>
      </w:r>
      <w:r w:rsidRPr="00CB6BF2" w:rsidR="00EE1384">
        <w:rPr>
          <w:rFonts w:ascii="Arial" w:hAnsi="Arial" w:cs="Arial"/>
          <w:sz w:val="24"/>
          <w:szCs w:val="24"/>
        </w:rPr>
        <w:t>/</w:t>
      </w:r>
      <w:r w:rsidR="007F1029">
        <w:rPr>
          <w:rFonts w:ascii="Arial" w:hAnsi="Arial" w:cs="Arial"/>
          <w:sz w:val="24"/>
          <w:szCs w:val="24"/>
        </w:rPr>
        <w:t>2024</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14:paraId="1ECE8961" w14:textId="7832397E">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00E95F9F">
        <w:rPr>
          <w:rFonts w:ascii="Arial" w:hAnsi="Arial" w:cs="Arial"/>
          <w:sz w:val="24"/>
          <w:szCs w:val="24"/>
        </w:rPr>
        <w:t>18</w:t>
      </w:r>
      <w:r w:rsidR="001D7B46">
        <w:rPr>
          <w:rFonts w:ascii="Arial" w:hAnsi="Arial" w:cs="Arial"/>
          <w:sz w:val="24"/>
          <w:szCs w:val="24"/>
        </w:rPr>
        <w:t>. srpnja</w:t>
      </w:r>
      <w:r w:rsidR="001814D1">
        <w:rPr>
          <w:rFonts w:ascii="Arial" w:hAnsi="Arial" w:cs="Arial"/>
          <w:sz w:val="24"/>
          <w:szCs w:val="24"/>
        </w:rPr>
        <w:t xml:space="preserve"> </w:t>
      </w:r>
      <w:r w:rsidR="00255E4B">
        <w:rPr>
          <w:rFonts w:ascii="Arial" w:hAnsi="Arial" w:cs="Arial"/>
          <w:sz w:val="24"/>
          <w:szCs w:val="24"/>
        </w:rPr>
        <w:t>2025.</w:t>
      </w:r>
    </w:p>
    <w:p w:rsidRPr="00CB6BF2" w:rsidR="00A50713" w:rsidP="007648D9" w:rsidRDefault="00A50713" w14:paraId="7479120C" w14:textId="77777777">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14:paraId="63B63EF5" w14:textId="77777777">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14:paraId="619A2CB8" w14:textId="77777777">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14:paraId="72B28860" w14:textId="77777777">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14:paraId="4626BC8B" w14:textId="77777777">
      <w:pPr>
        <w:ind w:firstLine="360"/>
        <w:jc w:val="both"/>
        <w:rPr>
          <w:rFonts w:ascii="Arial" w:hAnsi="Arial" w:cs="Arial"/>
          <w:sz w:val="24"/>
          <w:szCs w:val="24"/>
        </w:rPr>
      </w:pPr>
    </w:p>
    <w:p w:rsidRPr="00CB6BF2" w:rsidR="00A50713" w:rsidP="007648D9" w:rsidRDefault="00A50713" w14:paraId="571BE91A" w14:textId="329DC3EA">
      <w:pPr>
        <w:ind w:firstLine="720"/>
        <w:jc w:val="both"/>
        <w:rPr>
          <w:rFonts w:ascii="Arial" w:hAnsi="Arial" w:cs="Arial"/>
          <w:sz w:val="24"/>
          <w:szCs w:val="24"/>
        </w:rPr>
      </w:pPr>
      <w:r w:rsidRPr="00CB6BF2">
        <w:rPr>
          <w:rFonts w:ascii="Arial" w:hAnsi="Arial" w:cs="Arial"/>
          <w:sz w:val="24"/>
          <w:szCs w:val="24"/>
        </w:rPr>
        <w:lastRenderedPageBreak/>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00E95F9F">
        <w:rPr>
          <w:rFonts w:ascii="Arial" w:hAnsi="Arial" w:cs="Arial"/>
          <w:sz w:val="24"/>
          <w:szCs w:val="24"/>
        </w:rPr>
        <w:t xml:space="preserve">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001D786D" w:rsidP="006C36FA" w:rsidRDefault="00A50713" w14:paraId="0E643EF2" w14:textId="5F48D8D4">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008C3720">
        <w:rPr>
          <w:rFonts w:ascii="Arial" w:hAnsi="Arial" w:cs="Arial"/>
          <w:sz w:val="24"/>
          <w:szCs w:val="24"/>
        </w:rPr>
        <w:t xml:space="preserve">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00FE0A23" w:rsidP="00995C45" w:rsidRDefault="00FE0A23" w14:paraId="6E7147FE" w14:textId="22E2CADB">
      <w:pPr>
        <w:jc w:val="both"/>
        <w:rPr>
          <w:rFonts w:ascii="Arial" w:hAnsi="Arial" w:cs="Arial"/>
          <w:sz w:val="24"/>
          <w:szCs w:val="24"/>
        </w:rPr>
      </w:pPr>
    </w:p>
    <w:p w:rsidRPr="00663B9A" w:rsidR="00FE0A23" w:rsidP="00D95DD7" w:rsidRDefault="00FE0A23" w14:paraId="22B482AA" w14:textId="584DA319">
      <w:pPr>
        <w:pStyle w:val="Odlomakpopisa"/>
        <w:numPr>
          <w:ilvl w:val="0"/>
          <w:numId w:val="2"/>
        </w:numPr>
        <w:jc w:val="both"/>
        <w:rPr>
          <w:rFonts w:ascii="Arial" w:hAnsi="Arial" w:cs="Arial"/>
          <w:sz w:val="24"/>
          <w:szCs w:val="24"/>
        </w:rPr>
      </w:pPr>
      <w:r w:rsidRPr="00663B9A">
        <w:rPr>
          <w:rFonts w:ascii="Arial" w:hAnsi="Arial" w:cs="Arial"/>
          <w:sz w:val="24"/>
          <w:szCs w:val="24"/>
        </w:rPr>
        <w:t>viši isplatni red</w:t>
      </w:r>
    </w:p>
    <w:p w:rsidR="00663B9A" w:rsidP="00663B9A" w:rsidRDefault="00663B9A" w14:paraId="012CF7EA" w14:textId="04EFE5D5">
      <w:pPr>
        <w:spacing w:before="2"/>
        <w:rPr>
          <w:b/>
          <w:sz w:val="7"/>
        </w:rPr>
      </w:pPr>
    </w:p>
    <w:tbl>
      <w:tblPr>
        <w:tblStyle w:val="TableNormal"/>
        <w:tblW w:w="5000" w:type="pct"/>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ook w:firstRow="1" w:lastRow="1" w:firstColumn="1" w:lastColumn="1" w:noHBand="0" w:noVBand="0" w:val="01E0"/>
      </w:tblPr>
      <w:tblGrid>
        <w:gridCol w:w="574"/>
        <w:gridCol w:w="1510"/>
        <w:gridCol w:w="1015"/>
        <w:gridCol w:w="1419"/>
        <w:gridCol w:w="857"/>
        <w:gridCol w:w="1432"/>
        <w:gridCol w:w="859"/>
        <w:gridCol w:w="1398"/>
      </w:tblGrid>
      <w:tr w:rsidRPr="0024741C" w:rsidR="00440959" w:rsidTr="00440959" w14:paraId="4116293B" w14:textId="77777777">
        <w:trPr>
          <w:trHeight w:val="716"/>
        </w:trPr>
        <w:tc>
          <w:tcPr>
            <w:tcW w:w="316" w:type="pct"/>
          </w:tcPr>
          <w:p w:rsidRPr="0024741C" w:rsidR="00440959" w:rsidP="007C6B9D" w:rsidRDefault="00440959" w14:paraId="2447A4F2" w14:textId="77777777">
            <w:pPr>
              <w:pStyle w:val="TableParagraph"/>
              <w:ind w:left="57" w:right="202"/>
              <w:rPr>
                <w:rFonts w:ascii="Arial" w:hAnsi="Arial" w:cs="Arial"/>
                <w:sz w:val="16"/>
                <w:szCs w:val="16"/>
              </w:rPr>
            </w:pPr>
            <w:r w:rsidRPr="0024741C">
              <w:rPr>
                <w:rFonts w:ascii="Arial" w:hAnsi="Arial" w:cs="Arial"/>
                <w:spacing w:val="-4"/>
                <w:sz w:val="16"/>
                <w:szCs w:val="16"/>
              </w:rPr>
              <w:t>Red broj</w:t>
            </w:r>
          </w:p>
        </w:tc>
        <w:tc>
          <w:tcPr>
            <w:tcW w:w="833" w:type="pct"/>
          </w:tcPr>
          <w:p w:rsidRPr="0024741C" w:rsidR="00440959" w:rsidP="007C6B9D" w:rsidRDefault="00440959" w14:paraId="6B8F9368" w14:textId="77777777">
            <w:pPr>
              <w:pStyle w:val="TableParagraph"/>
              <w:rPr>
                <w:rFonts w:ascii="Arial" w:hAnsi="Arial" w:cs="Arial"/>
                <w:sz w:val="16"/>
                <w:szCs w:val="16"/>
              </w:rPr>
            </w:pPr>
            <w:r w:rsidRPr="0024741C">
              <w:rPr>
                <w:rFonts w:ascii="Arial" w:hAnsi="Arial" w:cs="Arial"/>
                <w:sz w:val="16"/>
                <w:szCs w:val="16"/>
              </w:rPr>
              <w:t>Ime</w:t>
            </w:r>
            <w:r w:rsidRPr="0024741C">
              <w:rPr>
                <w:rFonts w:ascii="Arial" w:hAnsi="Arial" w:cs="Arial"/>
                <w:spacing w:val="-13"/>
                <w:sz w:val="16"/>
                <w:szCs w:val="16"/>
              </w:rPr>
              <w:t xml:space="preserve"> </w:t>
            </w:r>
            <w:r w:rsidRPr="0024741C">
              <w:rPr>
                <w:rFonts w:ascii="Arial" w:hAnsi="Arial" w:cs="Arial"/>
                <w:sz w:val="16"/>
                <w:szCs w:val="16"/>
              </w:rPr>
              <w:t>i</w:t>
            </w:r>
            <w:r w:rsidRPr="0024741C">
              <w:rPr>
                <w:rFonts w:ascii="Arial" w:hAnsi="Arial" w:cs="Arial"/>
                <w:spacing w:val="-12"/>
                <w:sz w:val="16"/>
                <w:szCs w:val="16"/>
              </w:rPr>
              <w:t xml:space="preserve"> </w:t>
            </w:r>
            <w:r w:rsidRPr="0024741C">
              <w:rPr>
                <w:rFonts w:ascii="Arial" w:hAnsi="Arial" w:cs="Arial"/>
                <w:sz w:val="16"/>
                <w:szCs w:val="16"/>
              </w:rPr>
              <w:t>prezime/tvrtka</w:t>
            </w:r>
            <w:r w:rsidRPr="0024741C">
              <w:rPr>
                <w:rFonts w:ascii="Arial" w:hAnsi="Arial" w:cs="Arial"/>
                <w:spacing w:val="-13"/>
                <w:sz w:val="16"/>
                <w:szCs w:val="16"/>
              </w:rPr>
              <w:t xml:space="preserve"> </w:t>
            </w:r>
            <w:r w:rsidRPr="0024741C">
              <w:rPr>
                <w:rFonts w:ascii="Arial" w:hAnsi="Arial" w:cs="Arial"/>
                <w:sz w:val="16"/>
                <w:szCs w:val="16"/>
              </w:rPr>
              <w:t>ili naziv vjerovnika</w:t>
            </w:r>
          </w:p>
        </w:tc>
        <w:tc>
          <w:tcPr>
            <w:tcW w:w="560" w:type="pct"/>
          </w:tcPr>
          <w:p w:rsidRPr="0024741C" w:rsidR="00440959" w:rsidP="007C6B9D" w:rsidRDefault="00440959" w14:paraId="7E16DF29" w14:textId="77777777">
            <w:pPr>
              <w:pStyle w:val="TableParagraph"/>
              <w:rPr>
                <w:rFonts w:ascii="Arial" w:hAnsi="Arial" w:cs="Arial"/>
                <w:sz w:val="16"/>
                <w:szCs w:val="16"/>
              </w:rPr>
            </w:pPr>
            <w:r w:rsidRPr="0024741C">
              <w:rPr>
                <w:rFonts w:ascii="Arial" w:hAnsi="Arial" w:cs="Arial"/>
                <w:sz w:val="16"/>
                <w:szCs w:val="16"/>
              </w:rPr>
              <w:t>OIB</w:t>
            </w:r>
            <w:r w:rsidRPr="0024741C">
              <w:rPr>
                <w:rFonts w:ascii="Arial" w:hAnsi="Arial" w:cs="Arial"/>
                <w:spacing w:val="-1"/>
                <w:sz w:val="16"/>
                <w:szCs w:val="16"/>
              </w:rPr>
              <w:t xml:space="preserve"> </w:t>
            </w:r>
            <w:r w:rsidRPr="0024741C">
              <w:rPr>
                <w:rFonts w:ascii="Arial" w:hAnsi="Arial" w:cs="Arial"/>
                <w:spacing w:val="-2"/>
                <w:sz w:val="16"/>
                <w:szCs w:val="16"/>
              </w:rPr>
              <w:t>vjerovnika</w:t>
            </w:r>
          </w:p>
        </w:tc>
        <w:tc>
          <w:tcPr>
            <w:tcW w:w="783" w:type="pct"/>
          </w:tcPr>
          <w:p w:rsidRPr="0024741C" w:rsidR="00440959" w:rsidP="007C6B9D" w:rsidRDefault="00440959" w14:paraId="4E7C14C4" w14:textId="77777777">
            <w:pPr>
              <w:pStyle w:val="TableParagraph"/>
              <w:ind w:right="598"/>
              <w:rPr>
                <w:rFonts w:ascii="Arial" w:hAnsi="Arial" w:cs="Arial"/>
                <w:sz w:val="16"/>
                <w:szCs w:val="16"/>
              </w:rPr>
            </w:pPr>
            <w:r w:rsidRPr="0024741C">
              <w:rPr>
                <w:rFonts w:ascii="Arial" w:hAnsi="Arial" w:cs="Arial"/>
                <w:spacing w:val="-2"/>
                <w:sz w:val="16"/>
                <w:szCs w:val="16"/>
              </w:rPr>
              <w:t>Adresa vjerovnika</w:t>
            </w:r>
          </w:p>
        </w:tc>
        <w:tc>
          <w:tcPr>
            <w:tcW w:w="473" w:type="pct"/>
          </w:tcPr>
          <w:p w:rsidRPr="0024741C" w:rsidR="00440959" w:rsidP="007C6B9D" w:rsidRDefault="00440959" w14:paraId="09357A33" w14:textId="77777777">
            <w:pPr>
              <w:pStyle w:val="TableParagraph"/>
              <w:ind w:right="66"/>
              <w:rPr>
                <w:rFonts w:ascii="Arial" w:hAnsi="Arial" w:cs="Arial"/>
                <w:sz w:val="16"/>
                <w:szCs w:val="16"/>
              </w:rPr>
            </w:pPr>
            <w:r w:rsidRPr="0024741C">
              <w:rPr>
                <w:rFonts w:ascii="Arial" w:hAnsi="Arial" w:cs="Arial"/>
                <w:spacing w:val="-2"/>
                <w:sz w:val="16"/>
                <w:szCs w:val="16"/>
              </w:rPr>
              <w:t>Iznos prijavljenih tražbina</w:t>
            </w:r>
          </w:p>
        </w:tc>
        <w:tc>
          <w:tcPr>
            <w:tcW w:w="790" w:type="pct"/>
          </w:tcPr>
          <w:p w:rsidRPr="0024741C" w:rsidR="00440959" w:rsidP="007C6B9D" w:rsidRDefault="00440959" w14:paraId="639DA595" w14:textId="77777777">
            <w:pPr>
              <w:pStyle w:val="TableParagraph"/>
              <w:ind w:left="57" w:right="86"/>
              <w:rPr>
                <w:rFonts w:ascii="Arial" w:hAnsi="Arial" w:cs="Arial"/>
                <w:sz w:val="16"/>
                <w:szCs w:val="16"/>
              </w:rPr>
            </w:pPr>
            <w:r w:rsidRPr="0024741C">
              <w:rPr>
                <w:rFonts w:ascii="Arial" w:hAnsi="Arial" w:cs="Arial"/>
                <w:spacing w:val="-2"/>
                <w:sz w:val="16"/>
                <w:szCs w:val="16"/>
              </w:rPr>
              <w:t>Pravna</w:t>
            </w:r>
            <w:r w:rsidRPr="0024741C">
              <w:rPr>
                <w:rFonts w:ascii="Arial" w:hAnsi="Arial" w:cs="Arial"/>
                <w:spacing w:val="-11"/>
                <w:sz w:val="16"/>
                <w:szCs w:val="16"/>
              </w:rPr>
              <w:t xml:space="preserve"> </w:t>
            </w:r>
            <w:r w:rsidRPr="0024741C">
              <w:rPr>
                <w:rFonts w:ascii="Arial" w:hAnsi="Arial" w:cs="Arial"/>
                <w:spacing w:val="-2"/>
                <w:sz w:val="16"/>
                <w:szCs w:val="16"/>
              </w:rPr>
              <w:t>osnova prijavljene tražbine</w:t>
            </w:r>
          </w:p>
        </w:tc>
        <w:tc>
          <w:tcPr>
            <w:tcW w:w="474" w:type="pct"/>
          </w:tcPr>
          <w:p w:rsidRPr="0024741C" w:rsidR="00440959" w:rsidP="007C6B9D" w:rsidRDefault="00440959" w14:paraId="31E621AB" w14:textId="77777777">
            <w:pPr>
              <w:pStyle w:val="TableParagraph"/>
              <w:rPr>
                <w:rFonts w:ascii="Arial" w:hAnsi="Arial" w:cs="Arial"/>
                <w:sz w:val="16"/>
                <w:szCs w:val="16"/>
              </w:rPr>
            </w:pPr>
            <w:r w:rsidRPr="0024741C">
              <w:rPr>
                <w:rFonts w:ascii="Arial" w:hAnsi="Arial" w:cs="Arial"/>
                <w:sz w:val="16"/>
                <w:szCs w:val="16"/>
              </w:rPr>
              <w:t>Iznos</w:t>
            </w:r>
            <w:r w:rsidRPr="0024741C">
              <w:rPr>
                <w:rFonts w:ascii="Arial" w:hAnsi="Arial" w:cs="Arial"/>
                <w:spacing w:val="-5"/>
                <w:sz w:val="16"/>
                <w:szCs w:val="16"/>
              </w:rPr>
              <w:t xml:space="preserve"> </w:t>
            </w:r>
            <w:r w:rsidRPr="0024741C">
              <w:rPr>
                <w:rFonts w:ascii="Arial" w:hAnsi="Arial" w:cs="Arial"/>
                <w:spacing w:val="-2"/>
                <w:sz w:val="16"/>
                <w:szCs w:val="16"/>
              </w:rPr>
              <w:t>priznate</w:t>
            </w:r>
          </w:p>
          <w:p w:rsidRPr="0024741C" w:rsidR="00440959" w:rsidP="007C6B9D" w:rsidRDefault="00440959" w14:paraId="64A65D1C" w14:textId="77777777">
            <w:pPr>
              <w:pStyle w:val="TableParagraph"/>
              <w:rPr>
                <w:rFonts w:ascii="Arial" w:hAnsi="Arial" w:cs="Arial"/>
                <w:sz w:val="16"/>
                <w:szCs w:val="16"/>
              </w:rPr>
            </w:pPr>
            <w:r w:rsidRPr="0024741C">
              <w:rPr>
                <w:rFonts w:ascii="Arial" w:hAnsi="Arial" w:cs="Arial"/>
                <w:spacing w:val="-2"/>
                <w:sz w:val="16"/>
                <w:szCs w:val="16"/>
              </w:rPr>
              <w:t>tražbine</w:t>
            </w:r>
          </w:p>
        </w:tc>
        <w:tc>
          <w:tcPr>
            <w:tcW w:w="771" w:type="pct"/>
          </w:tcPr>
          <w:p w:rsidRPr="0024741C" w:rsidR="00440959" w:rsidP="007C6B9D" w:rsidRDefault="00440959" w14:paraId="7D47A872" w14:textId="77777777">
            <w:pPr>
              <w:pStyle w:val="TableParagraph"/>
              <w:ind w:right="110"/>
              <w:rPr>
                <w:rFonts w:ascii="Arial" w:hAnsi="Arial" w:cs="Arial"/>
                <w:sz w:val="16"/>
                <w:szCs w:val="16"/>
              </w:rPr>
            </w:pPr>
            <w:r w:rsidRPr="0024741C">
              <w:rPr>
                <w:rFonts w:ascii="Arial" w:hAnsi="Arial" w:cs="Arial"/>
                <w:spacing w:val="-2"/>
                <w:sz w:val="16"/>
                <w:szCs w:val="16"/>
              </w:rPr>
              <w:t>Pravna</w:t>
            </w:r>
            <w:r w:rsidRPr="0024741C">
              <w:rPr>
                <w:rFonts w:ascii="Arial" w:hAnsi="Arial" w:cs="Arial"/>
                <w:spacing w:val="-11"/>
                <w:sz w:val="16"/>
                <w:szCs w:val="16"/>
              </w:rPr>
              <w:t xml:space="preserve"> </w:t>
            </w:r>
            <w:r w:rsidRPr="0024741C">
              <w:rPr>
                <w:rFonts w:ascii="Arial" w:hAnsi="Arial" w:cs="Arial"/>
                <w:spacing w:val="-2"/>
                <w:sz w:val="16"/>
                <w:szCs w:val="16"/>
              </w:rPr>
              <w:t>osnova priznate tražbine</w:t>
            </w:r>
          </w:p>
        </w:tc>
      </w:tr>
      <w:tr w:rsidRPr="0024741C" w:rsidR="00440959" w:rsidTr="00440959" w14:paraId="4BB1521D" w14:textId="77777777">
        <w:trPr>
          <w:trHeight w:val="550"/>
        </w:trPr>
        <w:tc>
          <w:tcPr>
            <w:tcW w:w="316" w:type="pct"/>
          </w:tcPr>
          <w:p w:rsidRPr="0024741C" w:rsidR="00440959" w:rsidP="007C6B9D" w:rsidRDefault="00440959" w14:paraId="0A38942E" w14:textId="77777777">
            <w:pPr>
              <w:pStyle w:val="TableParagraph"/>
              <w:ind w:left="57"/>
              <w:rPr>
                <w:rFonts w:ascii="Arial" w:hAnsi="Arial" w:cs="Arial"/>
                <w:sz w:val="16"/>
                <w:szCs w:val="16"/>
              </w:rPr>
            </w:pPr>
            <w:r w:rsidRPr="0024741C">
              <w:rPr>
                <w:rFonts w:ascii="Arial" w:hAnsi="Arial" w:cs="Arial"/>
                <w:spacing w:val="-5"/>
                <w:sz w:val="16"/>
                <w:szCs w:val="16"/>
              </w:rPr>
              <w:t>1.</w:t>
            </w:r>
          </w:p>
        </w:tc>
        <w:tc>
          <w:tcPr>
            <w:tcW w:w="833" w:type="pct"/>
          </w:tcPr>
          <w:p w:rsidRPr="0024741C" w:rsidR="00440959" w:rsidP="007C6B9D" w:rsidRDefault="00440959" w14:paraId="379950B9" w14:textId="77777777">
            <w:pPr>
              <w:pStyle w:val="TableParagraph"/>
              <w:rPr>
                <w:rFonts w:ascii="Arial" w:hAnsi="Arial" w:cs="Arial"/>
                <w:sz w:val="16"/>
                <w:szCs w:val="16"/>
              </w:rPr>
            </w:pPr>
            <w:r w:rsidRPr="0024741C">
              <w:rPr>
                <w:rFonts w:ascii="Arial" w:hAnsi="Arial" w:cs="Arial"/>
                <w:spacing w:val="-2"/>
                <w:sz w:val="16"/>
                <w:szCs w:val="16"/>
              </w:rPr>
              <w:t>A1</w:t>
            </w:r>
            <w:r w:rsidRPr="0024741C">
              <w:rPr>
                <w:rFonts w:ascii="Arial" w:hAnsi="Arial" w:cs="Arial"/>
                <w:spacing w:val="-10"/>
                <w:sz w:val="16"/>
                <w:szCs w:val="16"/>
              </w:rPr>
              <w:t xml:space="preserve"> </w:t>
            </w:r>
            <w:r w:rsidRPr="0024741C">
              <w:rPr>
                <w:rFonts w:ascii="Arial" w:hAnsi="Arial" w:cs="Arial"/>
                <w:spacing w:val="-2"/>
                <w:sz w:val="16"/>
                <w:szCs w:val="16"/>
              </w:rPr>
              <w:t>HRVATSKA</w:t>
            </w:r>
            <w:r w:rsidRPr="0024741C">
              <w:rPr>
                <w:rFonts w:ascii="Arial" w:hAnsi="Arial" w:cs="Arial"/>
                <w:spacing w:val="-9"/>
                <w:sz w:val="16"/>
                <w:szCs w:val="16"/>
              </w:rPr>
              <w:t xml:space="preserve"> </w:t>
            </w:r>
            <w:r w:rsidRPr="0024741C">
              <w:rPr>
                <w:rFonts w:ascii="Arial" w:hAnsi="Arial" w:cs="Arial"/>
                <w:spacing w:val="-2"/>
                <w:sz w:val="16"/>
                <w:szCs w:val="16"/>
              </w:rPr>
              <w:t>d.o.o.</w:t>
            </w:r>
          </w:p>
        </w:tc>
        <w:tc>
          <w:tcPr>
            <w:tcW w:w="560" w:type="pct"/>
          </w:tcPr>
          <w:p w:rsidRPr="0024741C" w:rsidR="00440959" w:rsidP="007C6B9D" w:rsidRDefault="00440959" w14:paraId="0FBAA2E6" w14:textId="77777777">
            <w:pPr>
              <w:pStyle w:val="TableParagraph"/>
              <w:rPr>
                <w:rFonts w:ascii="Arial" w:hAnsi="Arial" w:cs="Arial"/>
                <w:sz w:val="16"/>
                <w:szCs w:val="16"/>
              </w:rPr>
            </w:pPr>
            <w:r w:rsidRPr="0024741C">
              <w:rPr>
                <w:rFonts w:ascii="Arial" w:hAnsi="Arial" w:cs="Arial"/>
                <w:spacing w:val="-2"/>
                <w:sz w:val="16"/>
                <w:szCs w:val="16"/>
              </w:rPr>
              <w:t>29524210204</w:t>
            </w:r>
          </w:p>
        </w:tc>
        <w:tc>
          <w:tcPr>
            <w:tcW w:w="783" w:type="pct"/>
          </w:tcPr>
          <w:p w:rsidRPr="0024741C" w:rsidR="00440959" w:rsidP="007C6B9D" w:rsidRDefault="00440959" w14:paraId="0608154B" w14:textId="77777777">
            <w:pPr>
              <w:pStyle w:val="TableParagraph"/>
              <w:ind w:right="10"/>
              <w:rPr>
                <w:rFonts w:ascii="Arial" w:hAnsi="Arial" w:cs="Arial"/>
                <w:sz w:val="16"/>
                <w:szCs w:val="16"/>
              </w:rPr>
            </w:pPr>
            <w:r w:rsidRPr="0024741C">
              <w:rPr>
                <w:rFonts w:ascii="Arial" w:hAnsi="Arial" w:cs="Arial"/>
                <w:sz w:val="16"/>
                <w:szCs w:val="16"/>
              </w:rPr>
              <w:t>Zagreb,</w:t>
            </w:r>
            <w:r w:rsidRPr="0024741C">
              <w:rPr>
                <w:rFonts w:ascii="Arial" w:hAnsi="Arial" w:cs="Arial"/>
                <w:spacing w:val="-13"/>
                <w:sz w:val="16"/>
                <w:szCs w:val="16"/>
              </w:rPr>
              <w:t xml:space="preserve"> </w:t>
            </w:r>
            <w:r w:rsidRPr="0024741C">
              <w:rPr>
                <w:rFonts w:ascii="Arial" w:hAnsi="Arial" w:cs="Arial"/>
                <w:sz w:val="16"/>
                <w:szCs w:val="16"/>
              </w:rPr>
              <w:t>Vrtni</w:t>
            </w:r>
            <w:r w:rsidRPr="0024741C">
              <w:rPr>
                <w:rFonts w:ascii="Arial" w:hAnsi="Arial" w:cs="Arial"/>
                <w:spacing w:val="-12"/>
                <w:sz w:val="16"/>
                <w:szCs w:val="16"/>
              </w:rPr>
              <w:t xml:space="preserve"> </w:t>
            </w:r>
            <w:r w:rsidRPr="0024741C">
              <w:rPr>
                <w:rFonts w:ascii="Arial" w:hAnsi="Arial" w:cs="Arial"/>
                <w:sz w:val="16"/>
                <w:szCs w:val="16"/>
              </w:rPr>
              <w:t xml:space="preserve">put </w:t>
            </w:r>
            <w:r w:rsidRPr="0024741C">
              <w:rPr>
                <w:rFonts w:ascii="Arial" w:hAnsi="Arial" w:cs="Arial"/>
                <w:spacing w:val="-10"/>
                <w:sz w:val="16"/>
                <w:szCs w:val="16"/>
              </w:rPr>
              <w:t>1</w:t>
            </w:r>
          </w:p>
        </w:tc>
        <w:tc>
          <w:tcPr>
            <w:tcW w:w="473" w:type="pct"/>
          </w:tcPr>
          <w:p w:rsidRPr="0024741C" w:rsidR="00440959" w:rsidP="007C6B9D" w:rsidRDefault="00440959" w14:paraId="7F259983" w14:textId="77777777">
            <w:pPr>
              <w:pStyle w:val="TableParagraph"/>
              <w:ind w:left="6"/>
              <w:jc w:val="center"/>
              <w:rPr>
                <w:rFonts w:ascii="Arial" w:hAnsi="Arial" w:cs="Arial"/>
                <w:sz w:val="16"/>
                <w:szCs w:val="16"/>
              </w:rPr>
            </w:pPr>
            <w:r w:rsidRPr="0024741C">
              <w:rPr>
                <w:rFonts w:ascii="Arial" w:hAnsi="Arial" w:cs="Arial"/>
                <w:sz w:val="16"/>
                <w:szCs w:val="16"/>
              </w:rPr>
              <w:t>895,13</w:t>
            </w:r>
            <w:r w:rsidRPr="0024741C">
              <w:rPr>
                <w:rFonts w:ascii="Arial" w:hAnsi="Arial" w:cs="Arial"/>
                <w:spacing w:val="-4"/>
                <w:sz w:val="16"/>
                <w:szCs w:val="16"/>
              </w:rPr>
              <w:t xml:space="preserve"> </w:t>
            </w:r>
            <w:r w:rsidRPr="0024741C">
              <w:rPr>
                <w:rFonts w:ascii="Arial" w:hAnsi="Arial" w:cs="Arial"/>
                <w:spacing w:val="-5"/>
                <w:sz w:val="16"/>
                <w:szCs w:val="16"/>
              </w:rPr>
              <w:t>EUR</w:t>
            </w:r>
          </w:p>
        </w:tc>
        <w:tc>
          <w:tcPr>
            <w:tcW w:w="790" w:type="pct"/>
          </w:tcPr>
          <w:p w:rsidRPr="0024741C" w:rsidR="00440959" w:rsidP="007C6B9D" w:rsidRDefault="00440959" w14:paraId="607F2A6D" w14:textId="77777777">
            <w:pPr>
              <w:pStyle w:val="TableParagraph"/>
              <w:ind w:left="57" w:right="86"/>
              <w:rPr>
                <w:rFonts w:ascii="Arial" w:hAnsi="Arial" w:cs="Arial"/>
                <w:sz w:val="16"/>
                <w:szCs w:val="16"/>
              </w:rPr>
            </w:pPr>
            <w:r w:rsidRPr="0024741C">
              <w:rPr>
                <w:rFonts w:ascii="Arial" w:hAnsi="Arial" w:cs="Arial"/>
                <w:spacing w:val="-2"/>
                <w:sz w:val="16"/>
                <w:szCs w:val="16"/>
              </w:rPr>
              <w:t>Izvadak otvorenih stavki,</w:t>
            </w:r>
            <w:r w:rsidRPr="0024741C">
              <w:rPr>
                <w:rFonts w:ascii="Arial" w:hAnsi="Arial" w:cs="Arial"/>
                <w:spacing w:val="-11"/>
                <w:sz w:val="16"/>
                <w:szCs w:val="16"/>
              </w:rPr>
              <w:t xml:space="preserve"> </w:t>
            </w:r>
            <w:r w:rsidRPr="0024741C">
              <w:rPr>
                <w:rFonts w:ascii="Arial" w:hAnsi="Arial" w:cs="Arial"/>
                <w:spacing w:val="-2"/>
                <w:sz w:val="16"/>
                <w:szCs w:val="16"/>
              </w:rPr>
              <w:t>Računi</w:t>
            </w:r>
          </w:p>
        </w:tc>
        <w:tc>
          <w:tcPr>
            <w:tcW w:w="474" w:type="pct"/>
          </w:tcPr>
          <w:p w:rsidRPr="0024741C" w:rsidR="00440959" w:rsidP="007C6B9D" w:rsidRDefault="00440959" w14:paraId="098B90E9" w14:textId="77777777">
            <w:pPr>
              <w:pStyle w:val="TableParagraph"/>
              <w:ind w:left="6" w:right="1"/>
              <w:jc w:val="center"/>
              <w:rPr>
                <w:rFonts w:ascii="Arial" w:hAnsi="Arial" w:cs="Arial"/>
                <w:sz w:val="16"/>
                <w:szCs w:val="16"/>
              </w:rPr>
            </w:pPr>
            <w:r w:rsidRPr="0024741C">
              <w:rPr>
                <w:rFonts w:ascii="Arial" w:hAnsi="Arial" w:cs="Arial"/>
                <w:sz w:val="16"/>
                <w:szCs w:val="16"/>
              </w:rPr>
              <w:t>895,13</w:t>
            </w:r>
            <w:r w:rsidRPr="0024741C">
              <w:rPr>
                <w:rFonts w:ascii="Arial" w:hAnsi="Arial" w:cs="Arial"/>
                <w:spacing w:val="-4"/>
                <w:sz w:val="16"/>
                <w:szCs w:val="16"/>
              </w:rPr>
              <w:t xml:space="preserve"> </w:t>
            </w:r>
            <w:r w:rsidRPr="0024741C">
              <w:rPr>
                <w:rFonts w:ascii="Arial" w:hAnsi="Arial" w:cs="Arial"/>
                <w:spacing w:val="-5"/>
                <w:sz w:val="16"/>
                <w:szCs w:val="16"/>
              </w:rPr>
              <w:t>EUR</w:t>
            </w:r>
          </w:p>
        </w:tc>
        <w:tc>
          <w:tcPr>
            <w:tcW w:w="771" w:type="pct"/>
          </w:tcPr>
          <w:p w:rsidRPr="0024741C" w:rsidR="00440959" w:rsidP="007C6B9D" w:rsidRDefault="00440959" w14:paraId="1F0987F4" w14:textId="77777777">
            <w:pPr>
              <w:pStyle w:val="TableParagraph"/>
              <w:ind w:right="110"/>
              <w:rPr>
                <w:rFonts w:ascii="Arial" w:hAnsi="Arial" w:cs="Arial"/>
                <w:sz w:val="16"/>
                <w:szCs w:val="16"/>
              </w:rPr>
            </w:pPr>
            <w:r w:rsidRPr="0024741C">
              <w:rPr>
                <w:rFonts w:ascii="Arial" w:hAnsi="Arial" w:cs="Arial"/>
                <w:spacing w:val="-2"/>
                <w:sz w:val="16"/>
                <w:szCs w:val="16"/>
              </w:rPr>
              <w:t>Izvadak otvorenih stavki,</w:t>
            </w:r>
            <w:r w:rsidRPr="0024741C">
              <w:rPr>
                <w:rFonts w:ascii="Arial" w:hAnsi="Arial" w:cs="Arial"/>
                <w:spacing w:val="-11"/>
                <w:sz w:val="16"/>
                <w:szCs w:val="16"/>
              </w:rPr>
              <w:t xml:space="preserve"> </w:t>
            </w:r>
            <w:r w:rsidRPr="0024741C">
              <w:rPr>
                <w:rFonts w:ascii="Arial" w:hAnsi="Arial" w:cs="Arial"/>
                <w:spacing w:val="-2"/>
                <w:sz w:val="16"/>
                <w:szCs w:val="16"/>
              </w:rPr>
              <w:t>Računi</w:t>
            </w:r>
          </w:p>
        </w:tc>
      </w:tr>
      <w:tr w:rsidRPr="0024741C" w:rsidR="00440959" w:rsidTr="00440959" w14:paraId="7412281B" w14:textId="77777777">
        <w:trPr>
          <w:trHeight w:val="633"/>
        </w:trPr>
        <w:tc>
          <w:tcPr>
            <w:tcW w:w="316" w:type="pct"/>
          </w:tcPr>
          <w:p w:rsidRPr="0024741C" w:rsidR="00440959" w:rsidP="007C6B9D" w:rsidRDefault="00440959" w14:paraId="6CA7FE65" w14:textId="77777777">
            <w:pPr>
              <w:pStyle w:val="TableParagraph"/>
              <w:ind w:left="57"/>
              <w:rPr>
                <w:rFonts w:ascii="Arial" w:hAnsi="Arial" w:cs="Arial"/>
                <w:sz w:val="16"/>
                <w:szCs w:val="16"/>
              </w:rPr>
            </w:pPr>
            <w:r w:rsidRPr="0024741C">
              <w:rPr>
                <w:rFonts w:ascii="Arial" w:hAnsi="Arial" w:cs="Arial"/>
                <w:spacing w:val="-5"/>
                <w:sz w:val="16"/>
                <w:szCs w:val="16"/>
              </w:rPr>
              <w:t>2.</w:t>
            </w:r>
          </w:p>
        </w:tc>
        <w:tc>
          <w:tcPr>
            <w:tcW w:w="833" w:type="pct"/>
          </w:tcPr>
          <w:p w:rsidRPr="0024741C" w:rsidR="00440959" w:rsidP="007C6B9D" w:rsidRDefault="00440959" w14:paraId="03D75D0F" w14:textId="77777777">
            <w:pPr>
              <w:pStyle w:val="TableParagraph"/>
              <w:rPr>
                <w:rFonts w:ascii="Arial" w:hAnsi="Arial" w:cs="Arial"/>
                <w:sz w:val="16"/>
                <w:szCs w:val="16"/>
              </w:rPr>
            </w:pPr>
            <w:r w:rsidRPr="0024741C">
              <w:rPr>
                <w:rFonts w:ascii="Arial" w:hAnsi="Arial" w:cs="Arial"/>
                <w:spacing w:val="-2"/>
                <w:sz w:val="16"/>
                <w:szCs w:val="16"/>
              </w:rPr>
              <w:t>EOS</w:t>
            </w:r>
            <w:r w:rsidRPr="0024741C">
              <w:rPr>
                <w:rFonts w:ascii="Arial" w:hAnsi="Arial" w:cs="Arial"/>
                <w:spacing w:val="-7"/>
                <w:sz w:val="16"/>
                <w:szCs w:val="16"/>
              </w:rPr>
              <w:t xml:space="preserve"> </w:t>
            </w:r>
            <w:r w:rsidRPr="0024741C">
              <w:rPr>
                <w:rFonts w:ascii="Arial" w:hAnsi="Arial" w:cs="Arial"/>
                <w:spacing w:val="-2"/>
                <w:sz w:val="16"/>
                <w:szCs w:val="16"/>
              </w:rPr>
              <w:t>MATRIX d.o.o.</w:t>
            </w:r>
          </w:p>
        </w:tc>
        <w:tc>
          <w:tcPr>
            <w:tcW w:w="560" w:type="pct"/>
          </w:tcPr>
          <w:p w:rsidRPr="0024741C" w:rsidR="00440959" w:rsidP="007C6B9D" w:rsidRDefault="00440959" w14:paraId="7819BF5E" w14:textId="77777777">
            <w:pPr>
              <w:pStyle w:val="TableParagraph"/>
              <w:rPr>
                <w:rFonts w:ascii="Arial" w:hAnsi="Arial" w:cs="Arial"/>
                <w:sz w:val="16"/>
                <w:szCs w:val="16"/>
              </w:rPr>
            </w:pPr>
            <w:r w:rsidRPr="0024741C">
              <w:rPr>
                <w:rFonts w:ascii="Arial" w:hAnsi="Arial" w:cs="Arial"/>
                <w:spacing w:val="-2"/>
                <w:sz w:val="16"/>
                <w:szCs w:val="16"/>
              </w:rPr>
              <w:t>76674680107</w:t>
            </w:r>
          </w:p>
        </w:tc>
        <w:tc>
          <w:tcPr>
            <w:tcW w:w="783" w:type="pct"/>
          </w:tcPr>
          <w:p w:rsidRPr="0024741C" w:rsidR="00440959" w:rsidP="007C6B9D" w:rsidRDefault="00440959" w14:paraId="0ECF7ED3" w14:textId="77777777">
            <w:pPr>
              <w:pStyle w:val="TableParagraph"/>
              <w:ind w:right="10"/>
              <w:rPr>
                <w:rFonts w:ascii="Arial" w:hAnsi="Arial" w:cs="Arial"/>
                <w:sz w:val="16"/>
                <w:szCs w:val="16"/>
              </w:rPr>
            </w:pPr>
            <w:r w:rsidRPr="0024741C">
              <w:rPr>
                <w:rFonts w:ascii="Arial" w:hAnsi="Arial" w:cs="Arial"/>
                <w:spacing w:val="-2"/>
                <w:sz w:val="16"/>
                <w:szCs w:val="16"/>
              </w:rPr>
              <w:t>Zagreb, Horvatova</w:t>
            </w:r>
            <w:r w:rsidRPr="0024741C">
              <w:rPr>
                <w:rFonts w:ascii="Arial" w:hAnsi="Arial" w:cs="Arial"/>
                <w:spacing w:val="-11"/>
                <w:sz w:val="16"/>
                <w:szCs w:val="16"/>
              </w:rPr>
              <w:t xml:space="preserve"> </w:t>
            </w:r>
            <w:r w:rsidRPr="0024741C">
              <w:rPr>
                <w:rFonts w:ascii="Arial" w:hAnsi="Arial" w:cs="Arial"/>
                <w:spacing w:val="-2"/>
                <w:sz w:val="16"/>
                <w:szCs w:val="16"/>
              </w:rPr>
              <w:t>82</w:t>
            </w:r>
          </w:p>
        </w:tc>
        <w:tc>
          <w:tcPr>
            <w:tcW w:w="473" w:type="pct"/>
          </w:tcPr>
          <w:p w:rsidRPr="0024741C" w:rsidR="00440959" w:rsidP="007C6B9D" w:rsidRDefault="00440959" w14:paraId="494119ED" w14:textId="77777777">
            <w:pPr>
              <w:pStyle w:val="TableParagraph"/>
              <w:ind w:left="6" w:right="1"/>
              <w:jc w:val="center"/>
              <w:rPr>
                <w:rFonts w:ascii="Arial" w:hAnsi="Arial" w:cs="Arial"/>
                <w:sz w:val="16"/>
                <w:szCs w:val="16"/>
              </w:rPr>
            </w:pPr>
            <w:r w:rsidRPr="0024741C">
              <w:rPr>
                <w:rFonts w:ascii="Arial" w:hAnsi="Arial" w:cs="Arial"/>
                <w:sz w:val="16"/>
                <w:szCs w:val="16"/>
              </w:rPr>
              <w:t>3.372,86</w:t>
            </w:r>
            <w:r w:rsidRPr="0024741C">
              <w:rPr>
                <w:rFonts w:ascii="Arial" w:hAnsi="Arial" w:cs="Arial"/>
                <w:spacing w:val="-7"/>
                <w:sz w:val="16"/>
                <w:szCs w:val="16"/>
              </w:rPr>
              <w:t xml:space="preserve"> </w:t>
            </w:r>
            <w:r w:rsidRPr="0024741C">
              <w:rPr>
                <w:rFonts w:ascii="Arial" w:hAnsi="Arial" w:cs="Arial"/>
                <w:spacing w:val="-5"/>
                <w:sz w:val="16"/>
                <w:szCs w:val="16"/>
              </w:rPr>
              <w:t>EUR</w:t>
            </w:r>
          </w:p>
        </w:tc>
        <w:tc>
          <w:tcPr>
            <w:tcW w:w="790" w:type="pct"/>
          </w:tcPr>
          <w:p w:rsidRPr="0024741C" w:rsidR="00440959" w:rsidP="007C6B9D" w:rsidRDefault="00440959" w14:paraId="618C788E" w14:textId="77777777">
            <w:pPr>
              <w:pStyle w:val="TableParagraph"/>
              <w:ind w:left="57" w:right="86"/>
              <w:rPr>
                <w:rFonts w:ascii="Arial" w:hAnsi="Arial" w:cs="Arial"/>
                <w:sz w:val="16"/>
                <w:szCs w:val="16"/>
              </w:rPr>
            </w:pPr>
            <w:r w:rsidRPr="0024741C">
              <w:rPr>
                <w:rFonts w:ascii="Arial" w:hAnsi="Arial" w:cs="Arial"/>
                <w:sz w:val="16"/>
                <w:szCs w:val="16"/>
              </w:rPr>
              <w:t>Izvadak</w:t>
            </w:r>
            <w:r w:rsidRPr="0024741C">
              <w:rPr>
                <w:rFonts w:ascii="Arial" w:hAnsi="Arial" w:cs="Arial"/>
                <w:spacing w:val="-13"/>
                <w:sz w:val="16"/>
                <w:szCs w:val="16"/>
              </w:rPr>
              <w:t xml:space="preserve"> </w:t>
            </w:r>
            <w:r w:rsidRPr="0024741C">
              <w:rPr>
                <w:rFonts w:ascii="Arial" w:hAnsi="Arial" w:cs="Arial"/>
                <w:sz w:val="16"/>
                <w:szCs w:val="16"/>
              </w:rPr>
              <w:t xml:space="preserve">iz </w:t>
            </w:r>
            <w:r w:rsidRPr="0024741C">
              <w:rPr>
                <w:rFonts w:ascii="Arial" w:hAnsi="Arial" w:cs="Arial"/>
                <w:spacing w:val="-2"/>
                <w:sz w:val="16"/>
                <w:szCs w:val="16"/>
              </w:rPr>
              <w:t>poslovnih</w:t>
            </w:r>
          </w:p>
          <w:p w:rsidRPr="0024741C" w:rsidR="00440959" w:rsidP="007C6B9D" w:rsidRDefault="00440959" w14:paraId="64F9C928" w14:textId="77777777">
            <w:pPr>
              <w:pStyle w:val="TableParagraph"/>
              <w:spacing w:before="1"/>
              <w:ind w:left="57"/>
              <w:rPr>
                <w:rFonts w:ascii="Arial" w:hAnsi="Arial" w:cs="Arial"/>
                <w:sz w:val="16"/>
                <w:szCs w:val="16"/>
              </w:rPr>
            </w:pPr>
            <w:r w:rsidRPr="0024741C">
              <w:rPr>
                <w:rFonts w:ascii="Arial" w:hAnsi="Arial" w:cs="Arial"/>
                <w:sz w:val="16"/>
                <w:szCs w:val="16"/>
              </w:rPr>
              <w:t>knjiga,</w:t>
            </w:r>
            <w:r w:rsidRPr="0024741C">
              <w:rPr>
                <w:rFonts w:ascii="Arial" w:hAnsi="Arial" w:cs="Arial"/>
                <w:spacing w:val="-7"/>
                <w:sz w:val="16"/>
                <w:szCs w:val="16"/>
              </w:rPr>
              <w:t xml:space="preserve"> </w:t>
            </w:r>
            <w:r w:rsidRPr="0024741C">
              <w:rPr>
                <w:rFonts w:ascii="Arial" w:hAnsi="Arial" w:cs="Arial"/>
                <w:spacing w:val="-2"/>
                <w:sz w:val="16"/>
                <w:szCs w:val="16"/>
              </w:rPr>
              <w:t>Računi</w:t>
            </w:r>
          </w:p>
        </w:tc>
        <w:tc>
          <w:tcPr>
            <w:tcW w:w="474" w:type="pct"/>
          </w:tcPr>
          <w:p w:rsidRPr="0024741C" w:rsidR="00440959" w:rsidP="007C6B9D" w:rsidRDefault="00440959" w14:paraId="5DA7011C" w14:textId="77777777">
            <w:pPr>
              <w:pStyle w:val="TableParagraph"/>
              <w:ind w:left="6" w:right="1"/>
              <w:jc w:val="center"/>
              <w:rPr>
                <w:rFonts w:ascii="Arial" w:hAnsi="Arial" w:cs="Arial"/>
                <w:sz w:val="16"/>
                <w:szCs w:val="16"/>
              </w:rPr>
            </w:pPr>
            <w:r w:rsidRPr="0024741C">
              <w:rPr>
                <w:rFonts w:ascii="Arial" w:hAnsi="Arial" w:cs="Arial"/>
                <w:sz w:val="16"/>
                <w:szCs w:val="16"/>
              </w:rPr>
              <w:t>3.372,86</w:t>
            </w:r>
            <w:r w:rsidRPr="0024741C">
              <w:rPr>
                <w:rFonts w:ascii="Arial" w:hAnsi="Arial" w:cs="Arial"/>
                <w:spacing w:val="-7"/>
                <w:sz w:val="16"/>
                <w:szCs w:val="16"/>
              </w:rPr>
              <w:t xml:space="preserve"> </w:t>
            </w:r>
            <w:r w:rsidRPr="0024741C">
              <w:rPr>
                <w:rFonts w:ascii="Arial" w:hAnsi="Arial" w:cs="Arial"/>
                <w:spacing w:val="-5"/>
                <w:sz w:val="16"/>
                <w:szCs w:val="16"/>
              </w:rPr>
              <w:t>EUR</w:t>
            </w:r>
          </w:p>
        </w:tc>
        <w:tc>
          <w:tcPr>
            <w:tcW w:w="771" w:type="pct"/>
          </w:tcPr>
          <w:p w:rsidRPr="0024741C" w:rsidR="00440959" w:rsidP="007C6B9D" w:rsidRDefault="00440959" w14:paraId="15E03754" w14:textId="77777777">
            <w:pPr>
              <w:pStyle w:val="TableParagraph"/>
              <w:ind w:right="110"/>
              <w:rPr>
                <w:rFonts w:ascii="Arial" w:hAnsi="Arial" w:cs="Arial"/>
                <w:sz w:val="16"/>
                <w:szCs w:val="16"/>
              </w:rPr>
            </w:pPr>
            <w:r w:rsidRPr="0024741C">
              <w:rPr>
                <w:rFonts w:ascii="Arial" w:hAnsi="Arial" w:cs="Arial"/>
                <w:sz w:val="16"/>
                <w:szCs w:val="16"/>
              </w:rPr>
              <w:t>Izvadak</w:t>
            </w:r>
            <w:r w:rsidRPr="0024741C">
              <w:rPr>
                <w:rFonts w:ascii="Arial" w:hAnsi="Arial" w:cs="Arial"/>
                <w:spacing w:val="-13"/>
                <w:sz w:val="16"/>
                <w:szCs w:val="16"/>
              </w:rPr>
              <w:t xml:space="preserve"> </w:t>
            </w:r>
            <w:r w:rsidRPr="0024741C">
              <w:rPr>
                <w:rFonts w:ascii="Arial" w:hAnsi="Arial" w:cs="Arial"/>
                <w:sz w:val="16"/>
                <w:szCs w:val="16"/>
              </w:rPr>
              <w:t xml:space="preserve">iz </w:t>
            </w:r>
            <w:r w:rsidRPr="0024741C">
              <w:rPr>
                <w:rFonts w:ascii="Arial" w:hAnsi="Arial" w:cs="Arial"/>
                <w:spacing w:val="-2"/>
                <w:sz w:val="16"/>
                <w:szCs w:val="16"/>
              </w:rPr>
              <w:t>poslovnih</w:t>
            </w:r>
          </w:p>
          <w:p w:rsidRPr="0024741C" w:rsidR="00440959" w:rsidP="007C6B9D" w:rsidRDefault="00440959" w14:paraId="55B74D02" w14:textId="77777777">
            <w:pPr>
              <w:pStyle w:val="TableParagraph"/>
              <w:spacing w:before="1"/>
              <w:rPr>
                <w:rFonts w:ascii="Arial" w:hAnsi="Arial" w:cs="Arial"/>
                <w:sz w:val="16"/>
                <w:szCs w:val="16"/>
              </w:rPr>
            </w:pPr>
            <w:r w:rsidRPr="0024741C">
              <w:rPr>
                <w:rFonts w:ascii="Arial" w:hAnsi="Arial" w:cs="Arial"/>
                <w:sz w:val="16"/>
                <w:szCs w:val="16"/>
              </w:rPr>
              <w:t>knjiga,</w:t>
            </w:r>
            <w:r w:rsidRPr="0024741C">
              <w:rPr>
                <w:rFonts w:ascii="Arial" w:hAnsi="Arial" w:cs="Arial"/>
                <w:spacing w:val="-7"/>
                <w:sz w:val="16"/>
                <w:szCs w:val="16"/>
              </w:rPr>
              <w:t xml:space="preserve"> </w:t>
            </w:r>
            <w:r w:rsidRPr="0024741C">
              <w:rPr>
                <w:rFonts w:ascii="Arial" w:hAnsi="Arial" w:cs="Arial"/>
                <w:spacing w:val="-2"/>
                <w:sz w:val="16"/>
                <w:szCs w:val="16"/>
              </w:rPr>
              <w:t>Računi</w:t>
            </w:r>
          </w:p>
        </w:tc>
      </w:tr>
      <w:tr w:rsidRPr="0024741C" w:rsidR="00440959" w:rsidTr="00440959" w14:paraId="7B62251B" w14:textId="77777777">
        <w:trPr>
          <w:trHeight w:val="914"/>
        </w:trPr>
        <w:tc>
          <w:tcPr>
            <w:tcW w:w="316" w:type="pct"/>
            <w:tcBorders>
              <w:bottom w:val="single" w:color="000000" w:sz="4" w:space="0"/>
            </w:tcBorders>
          </w:tcPr>
          <w:p w:rsidRPr="0024741C" w:rsidR="00440959" w:rsidP="007C6B9D" w:rsidRDefault="00440959" w14:paraId="7799809A" w14:textId="77777777">
            <w:pPr>
              <w:pStyle w:val="TableParagraph"/>
              <w:spacing w:before="55"/>
              <w:ind w:left="57"/>
              <w:rPr>
                <w:rFonts w:ascii="Arial" w:hAnsi="Arial" w:cs="Arial"/>
                <w:sz w:val="16"/>
                <w:szCs w:val="16"/>
              </w:rPr>
            </w:pPr>
            <w:r w:rsidRPr="0024741C">
              <w:rPr>
                <w:rFonts w:ascii="Arial" w:hAnsi="Arial" w:cs="Arial"/>
                <w:spacing w:val="-5"/>
                <w:sz w:val="16"/>
                <w:szCs w:val="16"/>
              </w:rPr>
              <w:t>3.</w:t>
            </w:r>
          </w:p>
        </w:tc>
        <w:tc>
          <w:tcPr>
            <w:tcW w:w="833" w:type="pct"/>
            <w:tcBorders>
              <w:bottom w:val="single" w:color="000000" w:sz="4" w:space="0"/>
            </w:tcBorders>
          </w:tcPr>
          <w:p w:rsidRPr="0024741C" w:rsidR="00440959" w:rsidP="007C6B9D" w:rsidRDefault="00440959" w14:paraId="56E78A42" w14:textId="77777777">
            <w:pPr>
              <w:pStyle w:val="TableParagraph"/>
              <w:spacing w:before="55"/>
              <w:rPr>
                <w:rFonts w:ascii="Arial" w:hAnsi="Arial" w:cs="Arial"/>
                <w:sz w:val="16"/>
                <w:szCs w:val="16"/>
              </w:rPr>
            </w:pPr>
            <w:r w:rsidRPr="0024741C">
              <w:rPr>
                <w:rFonts w:ascii="Arial" w:hAnsi="Arial" w:cs="Arial"/>
                <w:sz w:val="16"/>
                <w:szCs w:val="16"/>
              </w:rPr>
              <w:t>FIM</w:t>
            </w:r>
            <w:r w:rsidRPr="0024741C">
              <w:rPr>
                <w:rFonts w:ascii="Arial" w:hAnsi="Arial" w:cs="Arial"/>
                <w:spacing w:val="-2"/>
                <w:sz w:val="16"/>
                <w:szCs w:val="16"/>
              </w:rPr>
              <w:t xml:space="preserve"> </w:t>
            </w:r>
            <w:r w:rsidRPr="0024741C">
              <w:rPr>
                <w:rFonts w:ascii="Arial" w:hAnsi="Arial" w:cs="Arial"/>
                <w:sz w:val="16"/>
                <w:szCs w:val="16"/>
              </w:rPr>
              <w:t>MONT</w:t>
            </w:r>
            <w:r w:rsidRPr="0024741C">
              <w:rPr>
                <w:rFonts w:ascii="Arial" w:hAnsi="Arial" w:cs="Arial"/>
                <w:spacing w:val="-2"/>
                <w:sz w:val="16"/>
                <w:szCs w:val="16"/>
              </w:rPr>
              <w:t xml:space="preserve"> j.d.o.o.</w:t>
            </w:r>
          </w:p>
          <w:p w:rsidRPr="0024741C" w:rsidR="00440959" w:rsidP="007C6B9D" w:rsidRDefault="00440959" w14:paraId="0BAFD8A0" w14:textId="77777777">
            <w:pPr>
              <w:pStyle w:val="TableParagraph"/>
              <w:spacing w:line="267" w:lineRule="exact"/>
              <w:rPr>
                <w:rFonts w:ascii="Arial" w:hAnsi="Arial" w:cs="Arial"/>
                <w:sz w:val="16"/>
                <w:szCs w:val="16"/>
              </w:rPr>
            </w:pPr>
            <w:r w:rsidRPr="0024741C">
              <w:rPr>
                <w:rFonts w:ascii="Arial" w:hAnsi="Arial" w:cs="Arial"/>
                <w:sz w:val="16"/>
                <w:szCs w:val="16"/>
              </w:rPr>
              <w:t>zastupan</w:t>
            </w:r>
            <w:r w:rsidRPr="0024741C">
              <w:rPr>
                <w:rFonts w:ascii="Arial" w:hAnsi="Arial" w:cs="Arial"/>
                <w:spacing w:val="-9"/>
                <w:sz w:val="16"/>
                <w:szCs w:val="16"/>
              </w:rPr>
              <w:t xml:space="preserve"> </w:t>
            </w:r>
            <w:r w:rsidRPr="0024741C">
              <w:rPr>
                <w:rFonts w:ascii="Arial" w:hAnsi="Arial" w:cs="Arial"/>
                <w:sz w:val="16"/>
                <w:szCs w:val="16"/>
              </w:rPr>
              <w:t>po</w:t>
            </w:r>
            <w:r w:rsidRPr="0024741C">
              <w:rPr>
                <w:rFonts w:ascii="Arial" w:hAnsi="Arial" w:cs="Arial"/>
                <w:spacing w:val="-8"/>
                <w:sz w:val="16"/>
                <w:szCs w:val="16"/>
              </w:rPr>
              <w:t xml:space="preserve"> </w:t>
            </w:r>
            <w:r w:rsidRPr="0024741C">
              <w:rPr>
                <w:rFonts w:ascii="Arial" w:hAnsi="Arial" w:cs="Arial"/>
                <w:spacing w:val="-2"/>
                <w:sz w:val="16"/>
                <w:szCs w:val="16"/>
              </w:rPr>
              <w:t>odvjetnici</w:t>
            </w:r>
          </w:p>
          <w:p w:rsidRPr="0024741C" w:rsidR="00440959" w:rsidP="007C6B9D" w:rsidRDefault="00440959" w14:paraId="74163303" w14:textId="77777777">
            <w:pPr>
              <w:pStyle w:val="TableParagraph"/>
              <w:spacing w:line="267" w:lineRule="exact"/>
              <w:rPr>
                <w:rFonts w:ascii="Arial" w:hAnsi="Arial" w:cs="Arial"/>
                <w:sz w:val="16"/>
                <w:szCs w:val="16"/>
              </w:rPr>
            </w:pPr>
            <w:r w:rsidRPr="0024741C">
              <w:rPr>
                <w:rFonts w:ascii="Arial" w:hAnsi="Arial" w:cs="Arial"/>
                <w:sz w:val="16"/>
                <w:szCs w:val="16"/>
              </w:rPr>
              <w:t>Jeleni</w:t>
            </w:r>
            <w:r w:rsidRPr="0024741C">
              <w:rPr>
                <w:rFonts w:ascii="Arial" w:hAnsi="Arial" w:cs="Arial"/>
                <w:spacing w:val="-1"/>
                <w:sz w:val="16"/>
                <w:szCs w:val="16"/>
              </w:rPr>
              <w:t xml:space="preserve"> </w:t>
            </w:r>
            <w:r w:rsidRPr="0024741C">
              <w:rPr>
                <w:rFonts w:ascii="Arial" w:hAnsi="Arial" w:cs="Arial"/>
                <w:spacing w:val="-2"/>
                <w:sz w:val="16"/>
                <w:szCs w:val="16"/>
              </w:rPr>
              <w:t>Demetrović</w:t>
            </w:r>
          </w:p>
        </w:tc>
        <w:tc>
          <w:tcPr>
            <w:tcW w:w="560" w:type="pct"/>
            <w:tcBorders>
              <w:bottom w:val="single" w:color="000000" w:sz="4" w:space="0"/>
            </w:tcBorders>
          </w:tcPr>
          <w:p w:rsidRPr="0024741C" w:rsidR="00440959" w:rsidP="007C6B9D" w:rsidRDefault="00440959" w14:paraId="12AFDF79" w14:textId="77777777">
            <w:pPr>
              <w:pStyle w:val="TableParagraph"/>
              <w:spacing w:before="55"/>
              <w:rPr>
                <w:rFonts w:ascii="Arial" w:hAnsi="Arial" w:cs="Arial"/>
                <w:sz w:val="16"/>
                <w:szCs w:val="16"/>
              </w:rPr>
            </w:pPr>
            <w:r w:rsidRPr="0024741C">
              <w:rPr>
                <w:rFonts w:ascii="Arial" w:hAnsi="Arial" w:cs="Arial"/>
                <w:spacing w:val="-2"/>
                <w:sz w:val="16"/>
                <w:szCs w:val="16"/>
              </w:rPr>
              <w:t>35782949230</w:t>
            </w:r>
          </w:p>
        </w:tc>
        <w:tc>
          <w:tcPr>
            <w:tcW w:w="783" w:type="pct"/>
            <w:tcBorders>
              <w:bottom w:val="single" w:color="000000" w:sz="4" w:space="0"/>
            </w:tcBorders>
          </w:tcPr>
          <w:p w:rsidRPr="0024741C" w:rsidR="00440959" w:rsidP="007C6B9D" w:rsidRDefault="00440959" w14:paraId="001CCF4C" w14:textId="77777777">
            <w:pPr>
              <w:pStyle w:val="TableParagraph"/>
              <w:spacing w:before="55"/>
              <w:ind w:right="191"/>
              <w:rPr>
                <w:rFonts w:ascii="Arial" w:hAnsi="Arial" w:cs="Arial"/>
                <w:sz w:val="16"/>
                <w:szCs w:val="16"/>
              </w:rPr>
            </w:pPr>
            <w:r w:rsidRPr="0024741C">
              <w:rPr>
                <w:rFonts w:ascii="Arial" w:hAnsi="Arial" w:cs="Arial"/>
                <w:sz w:val="16"/>
                <w:szCs w:val="16"/>
              </w:rPr>
              <w:t>Slavonski</w:t>
            </w:r>
            <w:r w:rsidRPr="0024741C">
              <w:rPr>
                <w:rFonts w:ascii="Arial" w:hAnsi="Arial" w:cs="Arial"/>
                <w:spacing w:val="-13"/>
                <w:sz w:val="16"/>
                <w:szCs w:val="16"/>
              </w:rPr>
              <w:t xml:space="preserve"> </w:t>
            </w:r>
            <w:r w:rsidRPr="0024741C">
              <w:rPr>
                <w:rFonts w:ascii="Arial" w:hAnsi="Arial" w:cs="Arial"/>
                <w:sz w:val="16"/>
                <w:szCs w:val="16"/>
              </w:rPr>
              <w:t>Brod, Ulica Augusta Cesarca 76F</w:t>
            </w:r>
          </w:p>
        </w:tc>
        <w:tc>
          <w:tcPr>
            <w:tcW w:w="473" w:type="pct"/>
            <w:tcBorders>
              <w:bottom w:val="single" w:color="000000" w:sz="4" w:space="0"/>
            </w:tcBorders>
          </w:tcPr>
          <w:p w:rsidRPr="0024741C" w:rsidR="00440959" w:rsidP="007C6B9D" w:rsidRDefault="00440959" w14:paraId="6C493BC5" w14:textId="77777777">
            <w:pPr>
              <w:pStyle w:val="TableParagraph"/>
              <w:spacing w:before="55"/>
              <w:ind w:left="6" w:right="1"/>
              <w:jc w:val="center"/>
              <w:rPr>
                <w:rFonts w:ascii="Arial" w:hAnsi="Arial" w:cs="Arial"/>
                <w:sz w:val="16"/>
                <w:szCs w:val="16"/>
              </w:rPr>
            </w:pPr>
            <w:r w:rsidRPr="0024741C">
              <w:rPr>
                <w:rFonts w:ascii="Arial" w:hAnsi="Arial" w:cs="Arial"/>
                <w:sz w:val="16"/>
                <w:szCs w:val="16"/>
              </w:rPr>
              <w:t>11.117,03</w:t>
            </w:r>
            <w:r w:rsidRPr="0024741C">
              <w:rPr>
                <w:rFonts w:ascii="Arial" w:hAnsi="Arial" w:cs="Arial"/>
                <w:spacing w:val="-8"/>
                <w:sz w:val="16"/>
                <w:szCs w:val="16"/>
              </w:rPr>
              <w:t xml:space="preserve"> </w:t>
            </w:r>
            <w:r w:rsidRPr="0024741C">
              <w:rPr>
                <w:rFonts w:ascii="Arial" w:hAnsi="Arial" w:cs="Arial"/>
                <w:spacing w:val="-5"/>
                <w:sz w:val="16"/>
                <w:szCs w:val="16"/>
              </w:rPr>
              <w:t>EUR</w:t>
            </w:r>
          </w:p>
        </w:tc>
        <w:tc>
          <w:tcPr>
            <w:tcW w:w="790" w:type="pct"/>
            <w:tcBorders>
              <w:bottom w:val="single" w:color="000000" w:sz="4" w:space="0"/>
            </w:tcBorders>
          </w:tcPr>
          <w:p w:rsidRPr="0024741C" w:rsidR="00440959" w:rsidP="007C6B9D" w:rsidRDefault="00440959" w14:paraId="5086F85E" w14:textId="77777777">
            <w:pPr>
              <w:pStyle w:val="TableParagraph"/>
              <w:spacing w:before="55"/>
              <w:ind w:left="57" w:right="703"/>
              <w:rPr>
                <w:rFonts w:ascii="Arial" w:hAnsi="Arial" w:cs="Arial"/>
                <w:sz w:val="16"/>
                <w:szCs w:val="16"/>
              </w:rPr>
            </w:pPr>
            <w:r w:rsidRPr="0024741C">
              <w:rPr>
                <w:rFonts w:ascii="Arial" w:hAnsi="Arial" w:cs="Arial"/>
                <w:spacing w:val="-2"/>
                <w:sz w:val="16"/>
                <w:szCs w:val="16"/>
              </w:rPr>
              <w:t>Računi, Obračun kamate</w:t>
            </w:r>
          </w:p>
        </w:tc>
        <w:tc>
          <w:tcPr>
            <w:tcW w:w="474" w:type="pct"/>
            <w:tcBorders>
              <w:bottom w:val="single" w:color="000000" w:sz="4" w:space="0"/>
            </w:tcBorders>
          </w:tcPr>
          <w:p w:rsidRPr="0024741C" w:rsidR="00440959" w:rsidP="007C6B9D" w:rsidRDefault="00440959" w14:paraId="64F3037D" w14:textId="77777777">
            <w:pPr>
              <w:pStyle w:val="TableParagraph"/>
              <w:spacing w:before="55"/>
              <w:ind w:left="6" w:right="2"/>
              <w:jc w:val="center"/>
              <w:rPr>
                <w:rFonts w:ascii="Arial" w:hAnsi="Arial" w:cs="Arial"/>
                <w:sz w:val="16"/>
                <w:szCs w:val="16"/>
              </w:rPr>
            </w:pPr>
            <w:r w:rsidRPr="0024741C">
              <w:rPr>
                <w:rFonts w:ascii="Arial" w:hAnsi="Arial" w:cs="Arial"/>
                <w:sz w:val="16"/>
                <w:szCs w:val="16"/>
              </w:rPr>
              <w:t>11.117,03</w:t>
            </w:r>
            <w:r w:rsidRPr="0024741C">
              <w:rPr>
                <w:rFonts w:ascii="Arial" w:hAnsi="Arial" w:cs="Arial"/>
                <w:spacing w:val="-8"/>
                <w:sz w:val="16"/>
                <w:szCs w:val="16"/>
              </w:rPr>
              <w:t xml:space="preserve"> </w:t>
            </w:r>
            <w:r w:rsidRPr="0024741C">
              <w:rPr>
                <w:rFonts w:ascii="Arial" w:hAnsi="Arial" w:cs="Arial"/>
                <w:spacing w:val="-5"/>
                <w:sz w:val="16"/>
                <w:szCs w:val="16"/>
              </w:rPr>
              <w:t>EUR</w:t>
            </w:r>
          </w:p>
        </w:tc>
        <w:tc>
          <w:tcPr>
            <w:tcW w:w="771" w:type="pct"/>
            <w:tcBorders>
              <w:bottom w:val="single" w:color="000000" w:sz="4" w:space="0"/>
            </w:tcBorders>
          </w:tcPr>
          <w:p w:rsidRPr="0024741C" w:rsidR="00440959" w:rsidP="007C6B9D" w:rsidRDefault="00440959" w14:paraId="58CE3F60" w14:textId="77777777">
            <w:pPr>
              <w:pStyle w:val="TableParagraph"/>
              <w:spacing w:before="55"/>
              <w:ind w:right="727"/>
              <w:rPr>
                <w:rFonts w:ascii="Arial" w:hAnsi="Arial" w:cs="Arial"/>
                <w:sz w:val="16"/>
                <w:szCs w:val="16"/>
              </w:rPr>
            </w:pPr>
            <w:r w:rsidRPr="0024741C">
              <w:rPr>
                <w:rFonts w:ascii="Arial" w:hAnsi="Arial" w:cs="Arial"/>
                <w:spacing w:val="-2"/>
                <w:sz w:val="16"/>
                <w:szCs w:val="16"/>
              </w:rPr>
              <w:t>Računi, Obračun kamate</w:t>
            </w:r>
          </w:p>
        </w:tc>
      </w:tr>
      <w:tr w:rsidRPr="0024741C" w:rsidR="00440959" w:rsidTr="00440959" w14:paraId="73F83B98" w14:textId="77777777">
        <w:trPr>
          <w:trHeight w:val="588"/>
        </w:trPr>
        <w:tc>
          <w:tcPr>
            <w:tcW w:w="316" w:type="pct"/>
            <w:tcBorders>
              <w:top w:val="single" w:color="000000" w:sz="4" w:space="0"/>
            </w:tcBorders>
          </w:tcPr>
          <w:p w:rsidRPr="0024741C" w:rsidR="00440959" w:rsidP="007C6B9D" w:rsidRDefault="00440959" w14:paraId="7F3677D6" w14:textId="77777777">
            <w:pPr>
              <w:pStyle w:val="TableParagraph"/>
              <w:ind w:left="57"/>
              <w:rPr>
                <w:rFonts w:ascii="Arial" w:hAnsi="Arial" w:cs="Arial"/>
                <w:sz w:val="16"/>
                <w:szCs w:val="16"/>
              </w:rPr>
            </w:pPr>
            <w:r w:rsidRPr="0024741C">
              <w:rPr>
                <w:rFonts w:ascii="Arial" w:hAnsi="Arial" w:cs="Arial"/>
                <w:spacing w:val="-5"/>
                <w:sz w:val="16"/>
                <w:szCs w:val="16"/>
              </w:rPr>
              <w:t>4.</w:t>
            </w:r>
          </w:p>
        </w:tc>
        <w:tc>
          <w:tcPr>
            <w:tcW w:w="833" w:type="pct"/>
            <w:tcBorders>
              <w:top w:val="single" w:color="000000" w:sz="4" w:space="0"/>
            </w:tcBorders>
          </w:tcPr>
          <w:p w:rsidRPr="0024741C" w:rsidR="00440959" w:rsidP="007C6B9D" w:rsidRDefault="00440959" w14:paraId="67A056D5" w14:textId="77777777">
            <w:pPr>
              <w:pStyle w:val="TableParagraph"/>
              <w:rPr>
                <w:rFonts w:ascii="Arial" w:hAnsi="Arial" w:cs="Arial"/>
                <w:sz w:val="16"/>
                <w:szCs w:val="16"/>
              </w:rPr>
            </w:pPr>
            <w:r w:rsidRPr="0024741C">
              <w:rPr>
                <w:rFonts w:ascii="Arial" w:hAnsi="Arial" w:cs="Arial"/>
                <w:sz w:val="16"/>
                <w:szCs w:val="16"/>
              </w:rPr>
              <w:t>FINANCIJSKA</w:t>
            </w:r>
            <w:r w:rsidRPr="0024741C">
              <w:rPr>
                <w:rFonts w:ascii="Arial" w:hAnsi="Arial" w:cs="Arial"/>
                <w:spacing w:val="-7"/>
                <w:sz w:val="16"/>
                <w:szCs w:val="16"/>
              </w:rPr>
              <w:t xml:space="preserve"> </w:t>
            </w:r>
            <w:r w:rsidRPr="0024741C">
              <w:rPr>
                <w:rFonts w:ascii="Arial" w:hAnsi="Arial" w:cs="Arial"/>
                <w:spacing w:val="-2"/>
                <w:sz w:val="16"/>
                <w:szCs w:val="16"/>
              </w:rPr>
              <w:t>AGENCIJA</w:t>
            </w:r>
          </w:p>
        </w:tc>
        <w:tc>
          <w:tcPr>
            <w:tcW w:w="560" w:type="pct"/>
            <w:tcBorders>
              <w:top w:val="single" w:color="000000" w:sz="4" w:space="0"/>
            </w:tcBorders>
          </w:tcPr>
          <w:p w:rsidRPr="0024741C" w:rsidR="00440959" w:rsidP="007C6B9D" w:rsidRDefault="00440959" w14:paraId="0D302098" w14:textId="77777777">
            <w:pPr>
              <w:pStyle w:val="TableParagraph"/>
              <w:rPr>
                <w:rFonts w:ascii="Arial" w:hAnsi="Arial" w:cs="Arial"/>
                <w:sz w:val="16"/>
                <w:szCs w:val="16"/>
              </w:rPr>
            </w:pPr>
            <w:r w:rsidRPr="0024741C">
              <w:rPr>
                <w:rFonts w:ascii="Arial" w:hAnsi="Arial" w:cs="Arial"/>
                <w:spacing w:val="-2"/>
                <w:sz w:val="16"/>
                <w:szCs w:val="16"/>
              </w:rPr>
              <w:t>85821130368</w:t>
            </w:r>
          </w:p>
        </w:tc>
        <w:tc>
          <w:tcPr>
            <w:tcW w:w="783" w:type="pct"/>
            <w:tcBorders>
              <w:top w:val="single" w:color="000000" w:sz="4" w:space="0"/>
            </w:tcBorders>
          </w:tcPr>
          <w:p w:rsidRPr="0024741C" w:rsidR="00440959" w:rsidP="007C6B9D" w:rsidRDefault="00440959" w14:paraId="0A5F1A53" w14:textId="77777777">
            <w:pPr>
              <w:pStyle w:val="TableParagraph"/>
              <w:ind w:right="173"/>
              <w:rPr>
                <w:rFonts w:ascii="Arial" w:hAnsi="Arial" w:cs="Arial"/>
                <w:sz w:val="16"/>
                <w:szCs w:val="16"/>
              </w:rPr>
            </w:pPr>
            <w:r w:rsidRPr="0024741C">
              <w:rPr>
                <w:rFonts w:ascii="Arial" w:hAnsi="Arial" w:cs="Arial"/>
                <w:sz w:val="16"/>
                <w:szCs w:val="16"/>
              </w:rPr>
              <w:t xml:space="preserve">Zagreb, Ulica </w:t>
            </w:r>
            <w:r w:rsidRPr="0024741C">
              <w:rPr>
                <w:rFonts w:ascii="Arial" w:hAnsi="Arial" w:cs="Arial"/>
                <w:spacing w:val="-2"/>
                <w:sz w:val="16"/>
                <w:szCs w:val="16"/>
              </w:rPr>
              <w:t>grada</w:t>
            </w:r>
            <w:r w:rsidRPr="0024741C">
              <w:rPr>
                <w:rFonts w:ascii="Arial" w:hAnsi="Arial" w:cs="Arial"/>
                <w:spacing w:val="-11"/>
                <w:sz w:val="16"/>
                <w:szCs w:val="16"/>
              </w:rPr>
              <w:t xml:space="preserve"> </w:t>
            </w:r>
            <w:r w:rsidRPr="0024741C">
              <w:rPr>
                <w:rFonts w:ascii="Arial" w:hAnsi="Arial" w:cs="Arial"/>
                <w:spacing w:val="-2"/>
                <w:sz w:val="16"/>
                <w:szCs w:val="16"/>
              </w:rPr>
              <w:t xml:space="preserve">Vukovara </w:t>
            </w:r>
            <w:r w:rsidRPr="0024741C">
              <w:rPr>
                <w:rFonts w:ascii="Arial" w:hAnsi="Arial" w:cs="Arial"/>
                <w:spacing w:val="-6"/>
                <w:sz w:val="16"/>
                <w:szCs w:val="16"/>
              </w:rPr>
              <w:t>70</w:t>
            </w:r>
          </w:p>
        </w:tc>
        <w:tc>
          <w:tcPr>
            <w:tcW w:w="473" w:type="pct"/>
            <w:tcBorders>
              <w:top w:val="single" w:color="000000" w:sz="4" w:space="0"/>
            </w:tcBorders>
          </w:tcPr>
          <w:p w:rsidRPr="0024741C" w:rsidR="00440959" w:rsidP="007C6B9D" w:rsidRDefault="00440959" w14:paraId="7D8190FB" w14:textId="77777777">
            <w:pPr>
              <w:pStyle w:val="TableParagraph"/>
              <w:ind w:left="6"/>
              <w:jc w:val="center"/>
              <w:rPr>
                <w:rFonts w:ascii="Arial" w:hAnsi="Arial" w:cs="Arial"/>
                <w:sz w:val="16"/>
                <w:szCs w:val="16"/>
              </w:rPr>
            </w:pPr>
            <w:r w:rsidRPr="0024741C">
              <w:rPr>
                <w:rFonts w:ascii="Arial" w:hAnsi="Arial" w:cs="Arial"/>
                <w:sz w:val="16"/>
                <w:szCs w:val="16"/>
              </w:rPr>
              <w:t>451,25</w:t>
            </w:r>
            <w:r w:rsidRPr="0024741C">
              <w:rPr>
                <w:rFonts w:ascii="Arial" w:hAnsi="Arial" w:cs="Arial"/>
                <w:spacing w:val="-2"/>
                <w:sz w:val="16"/>
                <w:szCs w:val="16"/>
              </w:rPr>
              <w:t xml:space="preserve"> </w:t>
            </w:r>
            <w:r w:rsidRPr="0024741C">
              <w:rPr>
                <w:rFonts w:ascii="Arial" w:hAnsi="Arial" w:cs="Arial"/>
                <w:spacing w:val="-5"/>
                <w:sz w:val="16"/>
                <w:szCs w:val="16"/>
              </w:rPr>
              <w:t>EUR</w:t>
            </w:r>
          </w:p>
        </w:tc>
        <w:tc>
          <w:tcPr>
            <w:tcW w:w="790" w:type="pct"/>
            <w:tcBorders>
              <w:top w:val="single" w:color="000000" w:sz="4" w:space="0"/>
            </w:tcBorders>
          </w:tcPr>
          <w:p w:rsidRPr="0024741C" w:rsidR="00440959" w:rsidP="007C6B9D" w:rsidRDefault="00440959" w14:paraId="6EA3DB2D" w14:textId="77777777">
            <w:pPr>
              <w:pStyle w:val="TableParagraph"/>
              <w:ind w:left="57" w:right="86"/>
              <w:rPr>
                <w:rFonts w:ascii="Arial" w:hAnsi="Arial" w:cs="Arial"/>
                <w:sz w:val="16"/>
                <w:szCs w:val="16"/>
              </w:rPr>
            </w:pPr>
            <w:r w:rsidRPr="0024741C">
              <w:rPr>
                <w:rFonts w:ascii="Arial" w:hAnsi="Arial" w:cs="Arial"/>
                <w:spacing w:val="-2"/>
                <w:sz w:val="16"/>
                <w:szCs w:val="16"/>
              </w:rPr>
              <w:t>Izvadak otvorenih stavki,</w:t>
            </w:r>
            <w:r w:rsidRPr="0024741C">
              <w:rPr>
                <w:rFonts w:ascii="Arial" w:hAnsi="Arial" w:cs="Arial"/>
                <w:spacing w:val="-11"/>
                <w:sz w:val="16"/>
                <w:szCs w:val="16"/>
              </w:rPr>
              <w:t xml:space="preserve"> </w:t>
            </w:r>
            <w:r w:rsidRPr="0024741C">
              <w:rPr>
                <w:rFonts w:ascii="Arial" w:hAnsi="Arial" w:cs="Arial"/>
                <w:spacing w:val="-2"/>
                <w:sz w:val="16"/>
                <w:szCs w:val="16"/>
              </w:rPr>
              <w:t>Računi</w:t>
            </w:r>
          </w:p>
        </w:tc>
        <w:tc>
          <w:tcPr>
            <w:tcW w:w="474" w:type="pct"/>
            <w:tcBorders>
              <w:top w:val="single" w:color="000000" w:sz="4" w:space="0"/>
            </w:tcBorders>
          </w:tcPr>
          <w:p w:rsidRPr="0024741C" w:rsidR="00440959" w:rsidP="007C6B9D" w:rsidRDefault="00440959" w14:paraId="1F1C4011" w14:textId="77777777">
            <w:pPr>
              <w:pStyle w:val="TableParagraph"/>
              <w:ind w:left="6"/>
              <w:jc w:val="center"/>
              <w:rPr>
                <w:rFonts w:ascii="Arial" w:hAnsi="Arial" w:cs="Arial"/>
                <w:sz w:val="16"/>
                <w:szCs w:val="16"/>
              </w:rPr>
            </w:pPr>
            <w:r w:rsidRPr="0024741C">
              <w:rPr>
                <w:rFonts w:ascii="Arial" w:hAnsi="Arial" w:cs="Arial"/>
                <w:sz w:val="16"/>
                <w:szCs w:val="16"/>
              </w:rPr>
              <w:t>451,25</w:t>
            </w:r>
            <w:r w:rsidRPr="0024741C">
              <w:rPr>
                <w:rFonts w:ascii="Arial" w:hAnsi="Arial" w:cs="Arial"/>
                <w:spacing w:val="-2"/>
                <w:sz w:val="16"/>
                <w:szCs w:val="16"/>
              </w:rPr>
              <w:t xml:space="preserve"> </w:t>
            </w:r>
            <w:r w:rsidRPr="0024741C">
              <w:rPr>
                <w:rFonts w:ascii="Arial" w:hAnsi="Arial" w:cs="Arial"/>
                <w:spacing w:val="-5"/>
                <w:sz w:val="16"/>
                <w:szCs w:val="16"/>
              </w:rPr>
              <w:t>EUR</w:t>
            </w:r>
          </w:p>
        </w:tc>
        <w:tc>
          <w:tcPr>
            <w:tcW w:w="771" w:type="pct"/>
            <w:tcBorders>
              <w:top w:val="single" w:color="000000" w:sz="4" w:space="0"/>
            </w:tcBorders>
          </w:tcPr>
          <w:p w:rsidRPr="0024741C" w:rsidR="00440959" w:rsidP="007C6B9D" w:rsidRDefault="00440959" w14:paraId="3225ECBF" w14:textId="77777777">
            <w:pPr>
              <w:pStyle w:val="TableParagraph"/>
              <w:ind w:right="110"/>
              <w:rPr>
                <w:rFonts w:ascii="Arial" w:hAnsi="Arial" w:cs="Arial"/>
                <w:sz w:val="16"/>
                <w:szCs w:val="16"/>
              </w:rPr>
            </w:pPr>
            <w:r w:rsidRPr="0024741C">
              <w:rPr>
                <w:rFonts w:ascii="Arial" w:hAnsi="Arial" w:cs="Arial"/>
                <w:spacing w:val="-2"/>
                <w:sz w:val="16"/>
                <w:szCs w:val="16"/>
              </w:rPr>
              <w:t>Izvadak otvorenih stavki,</w:t>
            </w:r>
            <w:r w:rsidRPr="0024741C">
              <w:rPr>
                <w:rFonts w:ascii="Arial" w:hAnsi="Arial" w:cs="Arial"/>
                <w:spacing w:val="-11"/>
                <w:sz w:val="16"/>
                <w:szCs w:val="16"/>
              </w:rPr>
              <w:t xml:space="preserve"> </w:t>
            </w:r>
            <w:r w:rsidRPr="0024741C">
              <w:rPr>
                <w:rFonts w:ascii="Arial" w:hAnsi="Arial" w:cs="Arial"/>
                <w:spacing w:val="-2"/>
                <w:sz w:val="16"/>
                <w:szCs w:val="16"/>
              </w:rPr>
              <w:t>Računi</w:t>
            </w:r>
          </w:p>
        </w:tc>
      </w:tr>
      <w:tr w:rsidRPr="0024741C" w:rsidR="00440959" w:rsidTr="00440959" w14:paraId="2AE93754" w14:textId="77777777">
        <w:trPr>
          <w:trHeight w:val="947"/>
        </w:trPr>
        <w:tc>
          <w:tcPr>
            <w:tcW w:w="316" w:type="pct"/>
          </w:tcPr>
          <w:p w:rsidRPr="0024741C" w:rsidR="00440959" w:rsidP="007C6B9D" w:rsidRDefault="00440959" w14:paraId="151318C1" w14:textId="77777777">
            <w:pPr>
              <w:pStyle w:val="TableParagraph"/>
              <w:spacing w:before="49"/>
              <w:ind w:left="57"/>
              <w:rPr>
                <w:rFonts w:ascii="Arial" w:hAnsi="Arial" w:cs="Arial"/>
                <w:sz w:val="16"/>
                <w:szCs w:val="16"/>
              </w:rPr>
            </w:pPr>
            <w:r w:rsidRPr="0024741C">
              <w:rPr>
                <w:rFonts w:ascii="Arial" w:hAnsi="Arial" w:cs="Arial"/>
                <w:spacing w:val="-5"/>
                <w:sz w:val="16"/>
                <w:szCs w:val="16"/>
              </w:rPr>
              <w:t>5.</w:t>
            </w:r>
          </w:p>
        </w:tc>
        <w:tc>
          <w:tcPr>
            <w:tcW w:w="833" w:type="pct"/>
          </w:tcPr>
          <w:p w:rsidRPr="0024741C" w:rsidR="00440959" w:rsidP="007C6B9D" w:rsidRDefault="00440959" w14:paraId="18A95232" w14:textId="77777777">
            <w:pPr>
              <w:pStyle w:val="TableParagraph"/>
              <w:spacing w:before="49"/>
              <w:ind w:right="54"/>
              <w:jc w:val="both"/>
              <w:rPr>
                <w:rFonts w:ascii="Arial" w:hAnsi="Arial" w:cs="Arial"/>
                <w:sz w:val="16"/>
                <w:szCs w:val="16"/>
              </w:rPr>
            </w:pPr>
            <w:r w:rsidRPr="0024741C">
              <w:rPr>
                <w:rFonts w:ascii="Arial" w:hAnsi="Arial" w:cs="Arial"/>
                <w:spacing w:val="-2"/>
                <w:sz w:val="16"/>
                <w:szCs w:val="16"/>
              </w:rPr>
              <w:t>HRVATSKA</w:t>
            </w:r>
            <w:r w:rsidRPr="0024741C">
              <w:rPr>
                <w:rFonts w:ascii="Arial" w:hAnsi="Arial" w:cs="Arial"/>
                <w:spacing w:val="-11"/>
                <w:sz w:val="16"/>
                <w:szCs w:val="16"/>
              </w:rPr>
              <w:t xml:space="preserve"> </w:t>
            </w:r>
            <w:r w:rsidRPr="0024741C">
              <w:rPr>
                <w:rFonts w:ascii="Arial" w:hAnsi="Arial" w:cs="Arial"/>
                <w:spacing w:val="-2"/>
                <w:sz w:val="16"/>
                <w:szCs w:val="16"/>
              </w:rPr>
              <w:t>AGENCIJA</w:t>
            </w:r>
            <w:r w:rsidRPr="0024741C">
              <w:rPr>
                <w:rFonts w:ascii="Arial" w:hAnsi="Arial" w:cs="Arial"/>
                <w:spacing w:val="-10"/>
                <w:sz w:val="16"/>
                <w:szCs w:val="16"/>
              </w:rPr>
              <w:t xml:space="preserve"> </w:t>
            </w:r>
            <w:r w:rsidRPr="0024741C">
              <w:rPr>
                <w:rFonts w:ascii="Arial" w:hAnsi="Arial" w:cs="Arial"/>
                <w:spacing w:val="-2"/>
                <w:sz w:val="16"/>
                <w:szCs w:val="16"/>
              </w:rPr>
              <w:t>ZA MALO</w:t>
            </w:r>
            <w:r w:rsidRPr="0024741C">
              <w:rPr>
                <w:rFonts w:ascii="Arial" w:hAnsi="Arial" w:cs="Arial"/>
                <w:spacing w:val="-11"/>
                <w:sz w:val="16"/>
                <w:szCs w:val="16"/>
              </w:rPr>
              <w:t xml:space="preserve"> </w:t>
            </w:r>
            <w:r w:rsidRPr="0024741C">
              <w:rPr>
                <w:rFonts w:ascii="Arial" w:hAnsi="Arial" w:cs="Arial"/>
                <w:spacing w:val="-2"/>
                <w:sz w:val="16"/>
                <w:szCs w:val="16"/>
              </w:rPr>
              <w:t xml:space="preserve">GOSPODARSTVO, </w:t>
            </w:r>
            <w:r w:rsidRPr="0024741C">
              <w:rPr>
                <w:rFonts w:ascii="Arial" w:hAnsi="Arial" w:cs="Arial"/>
                <w:sz w:val="16"/>
                <w:szCs w:val="16"/>
              </w:rPr>
              <w:t>INOVACIJE</w:t>
            </w:r>
            <w:r w:rsidRPr="0024741C">
              <w:rPr>
                <w:rFonts w:ascii="Arial" w:hAnsi="Arial" w:cs="Arial"/>
                <w:spacing w:val="-11"/>
                <w:sz w:val="16"/>
                <w:szCs w:val="16"/>
              </w:rPr>
              <w:t xml:space="preserve"> </w:t>
            </w:r>
            <w:r w:rsidRPr="0024741C">
              <w:rPr>
                <w:rFonts w:ascii="Arial" w:hAnsi="Arial" w:cs="Arial"/>
                <w:sz w:val="16"/>
                <w:szCs w:val="16"/>
              </w:rPr>
              <w:t>I</w:t>
            </w:r>
            <w:r w:rsidRPr="0024741C">
              <w:rPr>
                <w:rFonts w:ascii="Arial" w:hAnsi="Arial" w:cs="Arial"/>
                <w:spacing w:val="-10"/>
                <w:sz w:val="16"/>
                <w:szCs w:val="16"/>
              </w:rPr>
              <w:t xml:space="preserve"> </w:t>
            </w:r>
            <w:r w:rsidRPr="0024741C">
              <w:rPr>
                <w:rFonts w:ascii="Arial" w:hAnsi="Arial" w:cs="Arial"/>
                <w:spacing w:val="-2"/>
                <w:sz w:val="16"/>
                <w:szCs w:val="16"/>
              </w:rPr>
              <w:t>INVESTICIJE</w:t>
            </w:r>
          </w:p>
        </w:tc>
        <w:tc>
          <w:tcPr>
            <w:tcW w:w="560" w:type="pct"/>
          </w:tcPr>
          <w:p w:rsidRPr="0024741C" w:rsidR="00440959" w:rsidP="007C6B9D" w:rsidRDefault="00440959" w14:paraId="32C316D7" w14:textId="77777777">
            <w:pPr>
              <w:pStyle w:val="TableParagraph"/>
              <w:spacing w:before="49"/>
              <w:rPr>
                <w:rFonts w:ascii="Arial" w:hAnsi="Arial" w:cs="Arial"/>
                <w:sz w:val="16"/>
                <w:szCs w:val="16"/>
              </w:rPr>
            </w:pPr>
            <w:r w:rsidRPr="0024741C">
              <w:rPr>
                <w:rFonts w:ascii="Arial" w:hAnsi="Arial" w:cs="Arial"/>
                <w:spacing w:val="-2"/>
                <w:sz w:val="16"/>
                <w:szCs w:val="16"/>
              </w:rPr>
              <w:t>25609559342</w:t>
            </w:r>
          </w:p>
        </w:tc>
        <w:tc>
          <w:tcPr>
            <w:tcW w:w="783" w:type="pct"/>
          </w:tcPr>
          <w:p w:rsidRPr="0024741C" w:rsidR="00440959" w:rsidP="007C6B9D" w:rsidRDefault="00440959" w14:paraId="0150054F" w14:textId="77777777">
            <w:pPr>
              <w:pStyle w:val="TableParagraph"/>
              <w:spacing w:before="49"/>
              <w:ind w:right="10"/>
              <w:rPr>
                <w:rFonts w:ascii="Arial" w:hAnsi="Arial" w:cs="Arial"/>
                <w:sz w:val="16"/>
                <w:szCs w:val="16"/>
              </w:rPr>
            </w:pPr>
            <w:r w:rsidRPr="0024741C">
              <w:rPr>
                <w:rFonts w:ascii="Arial" w:hAnsi="Arial" w:cs="Arial"/>
                <w:spacing w:val="-2"/>
                <w:sz w:val="16"/>
                <w:szCs w:val="16"/>
              </w:rPr>
              <w:t>Zagreb,</w:t>
            </w:r>
            <w:r w:rsidRPr="0024741C">
              <w:rPr>
                <w:rFonts w:ascii="Arial" w:hAnsi="Arial" w:cs="Arial"/>
                <w:spacing w:val="-11"/>
                <w:sz w:val="16"/>
                <w:szCs w:val="16"/>
              </w:rPr>
              <w:t xml:space="preserve"> </w:t>
            </w:r>
            <w:r w:rsidRPr="0024741C">
              <w:rPr>
                <w:rFonts w:ascii="Arial" w:hAnsi="Arial" w:cs="Arial"/>
                <w:spacing w:val="-2"/>
                <w:sz w:val="16"/>
                <w:szCs w:val="16"/>
              </w:rPr>
              <w:t xml:space="preserve">Ksaver </w:t>
            </w:r>
            <w:r w:rsidRPr="0024741C">
              <w:rPr>
                <w:rFonts w:ascii="Arial" w:hAnsi="Arial" w:cs="Arial"/>
                <w:spacing w:val="-4"/>
                <w:sz w:val="16"/>
                <w:szCs w:val="16"/>
              </w:rPr>
              <w:t>208</w:t>
            </w:r>
          </w:p>
        </w:tc>
        <w:tc>
          <w:tcPr>
            <w:tcW w:w="473" w:type="pct"/>
          </w:tcPr>
          <w:p w:rsidRPr="0024741C" w:rsidR="00440959" w:rsidP="007C6B9D" w:rsidRDefault="00440959" w14:paraId="75E85AF2" w14:textId="77777777">
            <w:pPr>
              <w:pStyle w:val="TableParagraph"/>
              <w:spacing w:before="49"/>
              <w:ind w:left="6"/>
              <w:jc w:val="center"/>
              <w:rPr>
                <w:rFonts w:ascii="Arial" w:hAnsi="Arial" w:cs="Arial"/>
                <w:sz w:val="16"/>
                <w:szCs w:val="16"/>
              </w:rPr>
            </w:pPr>
            <w:r w:rsidRPr="0024741C">
              <w:rPr>
                <w:rFonts w:ascii="Arial" w:hAnsi="Arial" w:cs="Arial"/>
                <w:sz w:val="16"/>
                <w:szCs w:val="16"/>
              </w:rPr>
              <w:t>90.281,92</w:t>
            </w:r>
            <w:r w:rsidRPr="0024741C">
              <w:rPr>
                <w:rFonts w:ascii="Arial" w:hAnsi="Arial" w:cs="Arial"/>
                <w:spacing w:val="-4"/>
                <w:sz w:val="16"/>
                <w:szCs w:val="16"/>
              </w:rPr>
              <w:t xml:space="preserve"> </w:t>
            </w:r>
            <w:r w:rsidRPr="0024741C">
              <w:rPr>
                <w:rFonts w:ascii="Arial" w:hAnsi="Arial" w:cs="Arial"/>
                <w:spacing w:val="-5"/>
                <w:sz w:val="16"/>
                <w:szCs w:val="16"/>
              </w:rPr>
              <w:t>EUR</w:t>
            </w:r>
          </w:p>
        </w:tc>
        <w:tc>
          <w:tcPr>
            <w:tcW w:w="790" w:type="pct"/>
          </w:tcPr>
          <w:p w:rsidRPr="0024741C" w:rsidR="00440959" w:rsidP="007C6B9D" w:rsidRDefault="00440959" w14:paraId="6DF5FF68" w14:textId="77777777">
            <w:pPr>
              <w:pStyle w:val="TableParagraph"/>
              <w:spacing w:before="49"/>
              <w:ind w:left="57" w:right="86"/>
              <w:rPr>
                <w:rFonts w:ascii="Arial" w:hAnsi="Arial" w:cs="Arial"/>
                <w:sz w:val="16"/>
                <w:szCs w:val="16"/>
              </w:rPr>
            </w:pPr>
            <w:r w:rsidRPr="0024741C">
              <w:rPr>
                <w:rFonts w:ascii="Arial" w:hAnsi="Arial" w:cs="Arial"/>
                <w:sz w:val="16"/>
                <w:szCs w:val="16"/>
              </w:rPr>
              <w:t>Izvadak</w:t>
            </w:r>
            <w:r w:rsidRPr="0024741C">
              <w:rPr>
                <w:rFonts w:ascii="Arial" w:hAnsi="Arial" w:cs="Arial"/>
                <w:spacing w:val="-13"/>
                <w:sz w:val="16"/>
                <w:szCs w:val="16"/>
              </w:rPr>
              <w:t xml:space="preserve"> </w:t>
            </w:r>
            <w:r w:rsidRPr="0024741C">
              <w:rPr>
                <w:rFonts w:ascii="Arial" w:hAnsi="Arial" w:cs="Arial"/>
                <w:sz w:val="16"/>
                <w:szCs w:val="16"/>
              </w:rPr>
              <w:t xml:space="preserve">iz </w:t>
            </w:r>
            <w:r w:rsidRPr="0024741C">
              <w:rPr>
                <w:rFonts w:ascii="Arial" w:hAnsi="Arial" w:cs="Arial"/>
                <w:spacing w:val="-2"/>
                <w:sz w:val="16"/>
                <w:szCs w:val="16"/>
              </w:rPr>
              <w:t>poslovnih</w:t>
            </w:r>
          </w:p>
          <w:p w:rsidRPr="0024741C" w:rsidR="00440959" w:rsidP="007C6B9D" w:rsidRDefault="00440959" w14:paraId="11542A27" w14:textId="77777777">
            <w:pPr>
              <w:pStyle w:val="TableParagraph"/>
              <w:spacing w:before="1"/>
              <w:ind w:left="57"/>
              <w:rPr>
                <w:rFonts w:ascii="Arial" w:hAnsi="Arial" w:cs="Arial"/>
                <w:sz w:val="16"/>
                <w:szCs w:val="16"/>
              </w:rPr>
            </w:pPr>
            <w:r w:rsidRPr="0024741C">
              <w:rPr>
                <w:rFonts w:ascii="Arial" w:hAnsi="Arial" w:cs="Arial"/>
                <w:sz w:val="16"/>
                <w:szCs w:val="16"/>
              </w:rPr>
              <w:t>knjiga,</w:t>
            </w:r>
            <w:r w:rsidRPr="0024741C">
              <w:rPr>
                <w:rFonts w:ascii="Arial" w:hAnsi="Arial" w:cs="Arial"/>
                <w:spacing w:val="-7"/>
                <w:sz w:val="16"/>
                <w:szCs w:val="16"/>
              </w:rPr>
              <w:t xml:space="preserve"> </w:t>
            </w:r>
            <w:r w:rsidRPr="0024741C">
              <w:rPr>
                <w:rFonts w:ascii="Arial" w:hAnsi="Arial" w:cs="Arial"/>
                <w:spacing w:val="-2"/>
                <w:sz w:val="16"/>
                <w:szCs w:val="16"/>
              </w:rPr>
              <w:t>Ovršna</w:t>
            </w:r>
          </w:p>
          <w:p w:rsidRPr="0024741C" w:rsidR="00440959" w:rsidP="007C6B9D" w:rsidRDefault="00440959" w14:paraId="64E1C6E6" w14:textId="77777777">
            <w:pPr>
              <w:pStyle w:val="TableParagraph"/>
              <w:spacing w:before="1"/>
              <w:ind w:left="57"/>
              <w:rPr>
                <w:rFonts w:ascii="Arial" w:hAnsi="Arial" w:cs="Arial"/>
                <w:sz w:val="16"/>
                <w:szCs w:val="16"/>
              </w:rPr>
            </w:pPr>
            <w:r w:rsidRPr="0024741C">
              <w:rPr>
                <w:rFonts w:ascii="Arial" w:hAnsi="Arial" w:cs="Arial"/>
                <w:spacing w:val="-2"/>
                <w:sz w:val="16"/>
                <w:szCs w:val="16"/>
              </w:rPr>
              <w:t>isprava</w:t>
            </w:r>
          </w:p>
        </w:tc>
        <w:tc>
          <w:tcPr>
            <w:tcW w:w="474" w:type="pct"/>
          </w:tcPr>
          <w:p w:rsidRPr="0024741C" w:rsidR="00440959" w:rsidP="007C6B9D" w:rsidRDefault="00440959" w14:paraId="44985041" w14:textId="77777777">
            <w:pPr>
              <w:pStyle w:val="TableParagraph"/>
              <w:spacing w:before="49"/>
              <w:ind w:left="6"/>
              <w:jc w:val="center"/>
              <w:rPr>
                <w:rFonts w:ascii="Arial" w:hAnsi="Arial" w:cs="Arial"/>
                <w:sz w:val="16"/>
                <w:szCs w:val="16"/>
              </w:rPr>
            </w:pPr>
            <w:r w:rsidRPr="0024741C">
              <w:rPr>
                <w:rFonts w:ascii="Arial" w:hAnsi="Arial" w:cs="Arial"/>
                <w:sz w:val="16"/>
                <w:szCs w:val="16"/>
              </w:rPr>
              <w:t>90.281,92</w:t>
            </w:r>
            <w:r w:rsidRPr="0024741C">
              <w:rPr>
                <w:rFonts w:ascii="Arial" w:hAnsi="Arial" w:cs="Arial"/>
                <w:spacing w:val="-4"/>
                <w:sz w:val="16"/>
                <w:szCs w:val="16"/>
              </w:rPr>
              <w:t xml:space="preserve"> </w:t>
            </w:r>
            <w:r w:rsidRPr="0024741C">
              <w:rPr>
                <w:rFonts w:ascii="Arial" w:hAnsi="Arial" w:cs="Arial"/>
                <w:spacing w:val="-5"/>
                <w:sz w:val="16"/>
                <w:szCs w:val="16"/>
              </w:rPr>
              <w:t>EUR</w:t>
            </w:r>
          </w:p>
        </w:tc>
        <w:tc>
          <w:tcPr>
            <w:tcW w:w="771" w:type="pct"/>
          </w:tcPr>
          <w:p w:rsidRPr="0024741C" w:rsidR="00440959" w:rsidP="007C6B9D" w:rsidRDefault="00440959" w14:paraId="00FEDE33" w14:textId="77777777">
            <w:pPr>
              <w:pStyle w:val="TableParagraph"/>
              <w:spacing w:before="49"/>
              <w:ind w:right="110"/>
              <w:rPr>
                <w:rFonts w:ascii="Arial" w:hAnsi="Arial" w:cs="Arial"/>
                <w:sz w:val="16"/>
                <w:szCs w:val="16"/>
              </w:rPr>
            </w:pPr>
            <w:r w:rsidRPr="0024741C">
              <w:rPr>
                <w:rFonts w:ascii="Arial" w:hAnsi="Arial" w:cs="Arial"/>
                <w:sz w:val="16"/>
                <w:szCs w:val="16"/>
              </w:rPr>
              <w:t>Izvadak</w:t>
            </w:r>
            <w:r w:rsidRPr="0024741C">
              <w:rPr>
                <w:rFonts w:ascii="Arial" w:hAnsi="Arial" w:cs="Arial"/>
                <w:spacing w:val="-13"/>
                <w:sz w:val="16"/>
                <w:szCs w:val="16"/>
              </w:rPr>
              <w:t xml:space="preserve"> </w:t>
            </w:r>
            <w:r w:rsidRPr="0024741C">
              <w:rPr>
                <w:rFonts w:ascii="Arial" w:hAnsi="Arial" w:cs="Arial"/>
                <w:sz w:val="16"/>
                <w:szCs w:val="16"/>
              </w:rPr>
              <w:t xml:space="preserve">iz </w:t>
            </w:r>
            <w:r w:rsidRPr="0024741C">
              <w:rPr>
                <w:rFonts w:ascii="Arial" w:hAnsi="Arial" w:cs="Arial"/>
                <w:spacing w:val="-2"/>
                <w:sz w:val="16"/>
                <w:szCs w:val="16"/>
              </w:rPr>
              <w:t>poslovnih</w:t>
            </w:r>
          </w:p>
          <w:p w:rsidRPr="0024741C" w:rsidR="00440959" w:rsidP="007C6B9D" w:rsidRDefault="00440959" w14:paraId="4C9EFD2E" w14:textId="77777777">
            <w:pPr>
              <w:pStyle w:val="TableParagraph"/>
              <w:spacing w:before="1"/>
              <w:rPr>
                <w:rFonts w:ascii="Arial" w:hAnsi="Arial" w:cs="Arial"/>
                <w:sz w:val="16"/>
                <w:szCs w:val="16"/>
              </w:rPr>
            </w:pPr>
            <w:r w:rsidRPr="0024741C">
              <w:rPr>
                <w:rFonts w:ascii="Arial" w:hAnsi="Arial" w:cs="Arial"/>
                <w:sz w:val="16"/>
                <w:szCs w:val="16"/>
              </w:rPr>
              <w:t>knjiga,</w:t>
            </w:r>
            <w:r w:rsidRPr="0024741C">
              <w:rPr>
                <w:rFonts w:ascii="Arial" w:hAnsi="Arial" w:cs="Arial"/>
                <w:spacing w:val="-7"/>
                <w:sz w:val="16"/>
                <w:szCs w:val="16"/>
              </w:rPr>
              <w:t xml:space="preserve"> </w:t>
            </w:r>
            <w:r w:rsidRPr="0024741C">
              <w:rPr>
                <w:rFonts w:ascii="Arial" w:hAnsi="Arial" w:cs="Arial"/>
                <w:spacing w:val="-2"/>
                <w:sz w:val="16"/>
                <w:szCs w:val="16"/>
              </w:rPr>
              <w:t>Ovršna</w:t>
            </w:r>
          </w:p>
          <w:p w:rsidRPr="0024741C" w:rsidR="00440959" w:rsidP="007C6B9D" w:rsidRDefault="00440959" w14:paraId="0A639F76" w14:textId="77777777">
            <w:pPr>
              <w:pStyle w:val="TableParagraph"/>
              <w:spacing w:before="1"/>
              <w:rPr>
                <w:rFonts w:ascii="Arial" w:hAnsi="Arial" w:cs="Arial"/>
                <w:sz w:val="16"/>
                <w:szCs w:val="16"/>
              </w:rPr>
            </w:pPr>
            <w:r w:rsidRPr="0024741C">
              <w:rPr>
                <w:rFonts w:ascii="Arial" w:hAnsi="Arial" w:cs="Arial"/>
                <w:spacing w:val="-2"/>
                <w:sz w:val="16"/>
                <w:szCs w:val="16"/>
              </w:rPr>
              <w:t>isprava</w:t>
            </w:r>
          </w:p>
        </w:tc>
      </w:tr>
      <w:tr w:rsidRPr="0024741C" w:rsidR="00440959" w:rsidTr="00440959" w14:paraId="714D14F5" w14:textId="77777777">
        <w:trPr>
          <w:trHeight w:val="1049"/>
        </w:trPr>
        <w:tc>
          <w:tcPr>
            <w:tcW w:w="316" w:type="pct"/>
            <w:tcBorders>
              <w:bottom w:val="single" w:color="auto" w:sz="4" w:space="0"/>
            </w:tcBorders>
          </w:tcPr>
          <w:p w:rsidRPr="0024741C" w:rsidR="00440959" w:rsidP="007C6B9D" w:rsidRDefault="00440959" w14:paraId="4FFC539A" w14:textId="77777777">
            <w:pPr>
              <w:pStyle w:val="TableParagraph"/>
              <w:spacing w:before="49"/>
              <w:ind w:left="57"/>
              <w:rPr>
                <w:rFonts w:ascii="Arial" w:hAnsi="Arial" w:cs="Arial"/>
                <w:sz w:val="16"/>
                <w:szCs w:val="16"/>
              </w:rPr>
            </w:pPr>
            <w:r w:rsidRPr="0024741C">
              <w:rPr>
                <w:rFonts w:ascii="Arial" w:hAnsi="Arial" w:cs="Arial"/>
                <w:spacing w:val="-5"/>
                <w:sz w:val="16"/>
                <w:szCs w:val="16"/>
              </w:rPr>
              <w:t>6.</w:t>
            </w:r>
          </w:p>
        </w:tc>
        <w:tc>
          <w:tcPr>
            <w:tcW w:w="833" w:type="pct"/>
            <w:tcBorders>
              <w:bottom w:val="single" w:color="auto" w:sz="4" w:space="0"/>
            </w:tcBorders>
          </w:tcPr>
          <w:p w:rsidRPr="0024741C" w:rsidR="00440959" w:rsidP="007C6B9D" w:rsidRDefault="00440959" w14:paraId="1E201CBB" w14:textId="77777777">
            <w:pPr>
              <w:pStyle w:val="TableParagraph"/>
              <w:spacing w:before="49"/>
              <w:rPr>
                <w:rFonts w:ascii="Arial" w:hAnsi="Arial" w:cs="Arial"/>
                <w:sz w:val="16"/>
                <w:szCs w:val="16"/>
              </w:rPr>
            </w:pPr>
            <w:r w:rsidRPr="0024741C">
              <w:rPr>
                <w:rFonts w:ascii="Arial" w:hAnsi="Arial" w:cs="Arial"/>
                <w:spacing w:val="-2"/>
                <w:sz w:val="16"/>
                <w:szCs w:val="16"/>
              </w:rPr>
              <w:t>ODVETNIČKO DRUŠTVO</w:t>
            </w:r>
          </w:p>
          <w:p w:rsidRPr="0024741C" w:rsidR="00440959" w:rsidP="007C6B9D" w:rsidRDefault="00440959" w14:paraId="50FAE6FB" w14:textId="77777777">
            <w:pPr>
              <w:pStyle w:val="TableParagraph"/>
              <w:spacing w:before="1"/>
              <w:rPr>
                <w:rFonts w:ascii="Arial" w:hAnsi="Arial" w:cs="Arial"/>
                <w:sz w:val="16"/>
                <w:szCs w:val="16"/>
              </w:rPr>
            </w:pPr>
            <w:r w:rsidRPr="0024741C">
              <w:rPr>
                <w:rFonts w:ascii="Arial" w:hAnsi="Arial" w:cs="Arial"/>
                <w:sz w:val="16"/>
                <w:szCs w:val="16"/>
              </w:rPr>
              <w:t>KRSNIK</w:t>
            </w:r>
            <w:r w:rsidRPr="0024741C">
              <w:rPr>
                <w:rFonts w:ascii="Arial" w:hAnsi="Arial" w:cs="Arial"/>
                <w:spacing w:val="-6"/>
                <w:sz w:val="16"/>
                <w:szCs w:val="16"/>
              </w:rPr>
              <w:t xml:space="preserve"> </w:t>
            </w:r>
            <w:r w:rsidRPr="0024741C">
              <w:rPr>
                <w:rFonts w:ascii="Arial" w:hAnsi="Arial" w:cs="Arial"/>
                <w:sz w:val="16"/>
                <w:szCs w:val="16"/>
              </w:rPr>
              <w:t>&amp;</w:t>
            </w:r>
            <w:r w:rsidRPr="0024741C">
              <w:rPr>
                <w:rFonts w:ascii="Arial" w:hAnsi="Arial" w:cs="Arial"/>
                <w:spacing w:val="-1"/>
                <w:sz w:val="16"/>
                <w:szCs w:val="16"/>
              </w:rPr>
              <w:t xml:space="preserve"> </w:t>
            </w:r>
            <w:r w:rsidRPr="0024741C">
              <w:rPr>
                <w:rFonts w:ascii="Arial" w:hAnsi="Arial" w:cs="Arial"/>
                <w:spacing w:val="-2"/>
                <w:sz w:val="16"/>
                <w:szCs w:val="16"/>
              </w:rPr>
              <w:t>PARTNERI</w:t>
            </w:r>
          </w:p>
          <w:p w:rsidRPr="0024741C" w:rsidR="00440959" w:rsidP="007C6B9D" w:rsidRDefault="00440959" w14:paraId="447C1C1A" w14:textId="77777777">
            <w:pPr>
              <w:pStyle w:val="TableParagraph"/>
              <w:rPr>
                <w:rFonts w:ascii="Arial" w:hAnsi="Arial" w:cs="Arial"/>
                <w:sz w:val="16"/>
                <w:szCs w:val="16"/>
              </w:rPr>
            </w:pPr>
            <w:r w:rsidRPr="0024741C">
              <w:rPr>
                <w:rFonts w:ascii="Arial" w:hAnsi="Arial" w:cs="Arial"/>
                <w:spacing w:val="-2"/>
                <w:sz w:val="16"/>
                <w:szCs w:val="16"/>
              </w:rPr>
              <w:t>d.o.o.</w:t>
            </w:r>
          </w:p>
        </w:tc>
        <w:tc>
          <w:tcPr>
            <w:tcW w:w="560" w:type="pct"/>
            <w:tcBorders>
              <w:bottom w:val="single" w:color="auto" w:sz="4" w:space="0"/>
            </w:tcBorders>
          </w:tcPr>
          <w:p w:rsidRPr="0024741C" w:rsidR="00440959" w:rsidP="007C6B9D" w:rsidRDefault="00440959" w14:paraId="684EE104" w14:textId="77777777">
            <w:pPr>
              <w:pStyle w:val="TableParagraph"/>
              <w:spacing w:before="49"/>
              <w:rPr>
                <w:rFonts w:ascii="Arial" w:hAnsi="Arial" w:cs="Arial"/>
                <w:sz w:val="16"/>
                <w:szCs w:val="16"/>
              </w:rPr>
            </w:pPr>
            <w:r w:rsidRPr="0024741C">
              <w:rPr>
                <w:rFonts w:ascii="Arial" w:hAnsi="Arial" w:cs="Arial"/>
                <w:spacing w:val="-2"/>
                <w:sz w:val="16"/>
                <w:szCs w:val="16"/>
              </w:rPr>
              <w:t>67090549697</w:t>
            </w:r>
          </w:p>
        </w:tc>
        <w:tc>
          <w:tcPr>
            <w:tcW w:w="783" w:type="pct"/>
            <w:tcBorders>
              <w:bottom w:val="single" w:color="auto" w:sz="4" w:space="0"/>
            </w:tcBorders>
          </w:tcPr>
          <w:p w:rsidRPr="0024741C" w:rsidR="00440959" w:rsidP="007C6B9D" w:rsidRDefault="00440959" w14:paraId="351B52E9" w14:textId="77777777">
            <w:pPr>
              <w:pStyle w:val="TableParagraph"/>
              <w:spacing w:before="49"/>
              <w:rPr>
                <w:rFonts w:ascii="Arial" w:hAnsi="Arial" w:cs="Arial"/>
                <w:sz w:val="16"/>
                <w:szCs w:val="16"/>
              </w:rPr>
            </w:pPr>
            <w:r w:rsidRPr="0024741C">
              <w:rPr>
                <w:rFonts w:ascii="Arial" w:hAnsi="Arial" w:cs="Arial"/>
                <w:spacing w:val="-2"/>
                <w:sz w:val="16"/>
                <w:szCs w:val="16"/>
              </w:rPr>
              <w:t>Zagreb,</w:t>
            </w:r>
          </w:p>
          <w:p w:rsidRPr="0024741C" w:rsidR="00440959" w:rsidP="007C6B9D" w:rsidRDefault="00440959" w14:paraId="7448832B" w14:textId="77777777">
            <w:pPr>
              <w:pStyle w:val="TableParagraph"/>
              <w:spacing w:before="1"/>
              <w:rPr>
                <w:rFonts w:ascii="Arial" w:hAnsi="Arial" w:cs="Arial"/>
                <w:sz w:val="16"/>
                <w:szCs w:val="16"/>
              </w:rPr>
            </w:pPr>
            <w:r w:rsidRPr="0024741C">
              <w:rPr>
                <w:rFonts w:ascii="Arial" w:hAnsi="Arial" w:cs="Arial"/>
                <w:spacing w:val="-2"/>
                <w:sz w:val="16"/>
                <w:szCs w:val="16"/>
              </w:rPr>
              <w:t>Boškovićeva</w:t>
            </w:r>
          </w:p>
          <w:p w:rsidRPr="0024741C" w:rsidR="00440959" w:rsidP="007C6B9D" w:rsidRDefault="00440959" w14:paraId="1CDCF040" w14:textId="77777777">
            <w:pPr>
              <w:pStyle w:val="TableParagraph"/>
              <w:rPr>
                <w:rFonts w:ascii="Arial" w:hAnsi="Arial" w:cs="Arial"/>
                <w:sz w:val="16"/>
                <w:szCs w:val="16"/>
              </w:rPr>
            </w:pPr>
            <w:r w:rsidRPr="0024741C">
              <w:rPr>
                <w:rFonts w:ascii="Arial" w:hAnsi="Arial" w:cs="Arial"/>
                <w:sz w:val="16"/>
                <w:szCs w:val="16"/>
              </w:rPr>
              <w:t>ulica</w:t>
            </w:r>
            <w:r w:rsidRPr="0024741C">
              <w:rPr>
                <w:rFonts w:ascii="Arial" w:hAnsi="Arial" w:cs="Arial"/>
                <w:spacing w:val="-5"/>
                <w:sz w:val="16"/>
                <w:szCs w:val="16"/>
              </w:rPr>
              <w:t xml:space="preserve"> </w:t>
            </w:r>
            <w:r w:rsidRPr="0024741C">
              <w:rPr>
                <w:rFonts w:ascii="Arial" w:hAnsi="Arial" w:cs="Arial"/>
                <w:spacing w:val="-10"/>
                <w:sz w:val="16"/>
                <w:szCs w:val="16"/>
              </w:rPr>
              <w:t>8</w:t>
            </w:r>
          </w:p>
        </w:tc>
        <w:tc>
          <w:tcPr>
            <w:tcW w:w="473" w:type="pct"/>
            <w:tcBorders>
              <w:bottom w:val="single" w:color="auto" w:sz="4" w:space="0"/>
            </w:tcBorders>
          </w:tcPr>
          <w:p w:rsidRPr="0024741C" w:rsidR="00440959" w:rsidP="007C6B9D" w:rsidRDefault="00440959" w14:paraId="62F982D1" w14:textId="77777777">
            <w:pPr>
              <w:pStyle w:val="TableParagraph"/>
              <w:spacing w:before="49"/>
              <w:ind w:left="6"/>
              <w:jc w:val="center"/>
              <w:rPr>
                <w:rFonts w:ascii="Arial" w:hAnsi="Arial" w:cs="Arial"/>
                <w:sz w:val="16"/>
                <w:szCs w:val="16"/>
              </w:rPr>
            </w:pPr>
            <w:r w:rsidRPr="0024741C">
              <w:rPr>
                <w:rFonts w:ascii="Arial" w:hAnsi="Arial" w:cs="Arial"/>
                <w:sz w:val="16"/>
                <w:szCs w:val="16"/>
              </w:rPr>
              <w:t>781,50</w:t>
            </w:r>
            <w:r w:rsidRPr="0024741C">
              <w:rPr>
                <w:rFonts w:ascii="Arial" w:hAnsi="Arial" w:cs="Arial"/>
                <w:spacing w:val="-2"/>
                <w:sz w:val="16"/>
                <w:szCs w:val="16"/>
              </w:rPr>
              <w:t xml:space="preserve"> </w:t>
            </w:r>
            <w:r w:rsidRPr="0024741C">
              <w:rPr>
                <w:rFonts w:ascii="Arial" w:hAnsi="Arial" w:cs="Arial"/>
                <w:spacing w:val="-5"/>
                <w:sz w:val="16"/>
                <w:szCs w:val="16"/>
              </w:rPr>
              <w:t>EUR</w:t>
            </w:r>
          </w:p>
        </w:tc>
        <w:tc>
          <w:tcPr>
            <w:tcW w:w="790" w:type="pct"/>
            <w:tcBorders>
              <w:bottom w:val="single" w:color="auto" w:sz="4" w:space="0"/>
            </w:tcBorders>
          </w:tcPr>
          <w:p w:rsidRPr="0024741C" w:rsidR="00440959" w:rsidP="007C6B9D" w:rsidRDefault="00440959" w14:paraId="191C7547" w14:textId="77777777">
            <w:pPr>
              <w:pStyle w:val="TableParagraph"/>
              <w:spacing w:before="49"/>
              <w:ind w:left="57" w:right="607"/>
              <w:jc w:val="both"/>
              <w:rPr>
                <w:rFonts w:ascii="Arial" w:hAnsi="Arial" w:cs="Arial"/>
                <w:sz w:val="16"/>
                <w:szCs w:val="16"/>
              </w:rPr>
            </w:pPr>
            <w:r w:rsidRPr="0024741C">
              <w:rPr>
                <w:rFonts w:ascii="Arial" w:hAnsi="Arial" w:cs="Arial"/>
                <w:sz w:val="16"/>
                <w:szCs w:val="16"/>
              </w:rPr>
              <w:t>Izvadak</w:t>
            </w:r>
            <w:r w:rsidRPr="0024741C">
              <w:rPr>
                <w:rFonts w:ascii="Arial" w:hAnsi="Arial" w:cs="Arial"/>
                <w:spacing w:val="-13"/>
                <w:sz w:val="16"/>
                <w:szCs w:val="16"/>
              </w:rPr>
              <w:t xml:space="preserve"> </w:t>
            </w:r>
            <w:r w:rsidRPr="0024741C">
              <w:rPr>
                <w:rFonts w:ascii="Arial" w:hAnsi="Arial" w:cs="Arial"/>
                <w:sz w:val="16"/>
                <w:szCs w:val="16"/>
              </w:rPr>
              <w:t xml:space="preserve">iz </w:t>
            </w:r>
            <w:r w:rsidRPr="0024741C">
              <w:rPr>
                <w:rFonts w:ascii="Arial" w:hAnsi="Arial" w:cs="Arial"/>
                <w:spacing w:val="-2"/>
                <w:sz w:val="16"/>
                <w:szCs w:val="16"/>
              </w:rPr>
              <w:t>poslovnih knjiga</w:t>
            </w:r>
          </w:p>
        </w:tc>
        <w:tc>
          <w:tcPr>
            <w:tcW w:w="474" w:type="pct"/>
            <w:tcBorders>
              <w:bottom w:val="single" w:color="auto" w:sz="4" w:space="0"/>
            </w:tcBorders>
          </w:tcPr>
          <w:p w:rsidRPr="0024741C" w:rsidR="00440959" w:rsidP="007C6B9D" w:rsidRDefault="00440959" w14:paraId="73CBE71A" w14:textId="77777777">
            <w:pPr>
              <w:pStyle w:val="TableParagraph"/>
              <w:spacing w:before="49"/>
              <w:ind w:left="6"/>
              <w:jc w:val="center"/>
              <w:rPr>
                <w:rFonts w:ascii="Arial" w:hAnsi="Arial" w:cs="Arial"/>
                <w:sz w:val="16"/>
                <w:szCs w:val="16"/>
              </w:rPr>
            </w:pPr>
            <w:r w:rsidRPr="0024741C">
              <w:rPr>
                <w:rFonts w:ascii="Arial" w:hAnsi="Arial" w:cs="Arial"/>
                <w:sz w:val="16"/>
                <w:szCs w:val="16"/>
              </w:rPr>
              <w:t>781,50</w:t>
            </w:r>
            <w:r w:rsidRPr="0024741C">
              <w:rPr>
                <w:rFonts w:ascii="Arial" w:hAnsi="Arial" w:cs="Arial"/>
                <w:spacing w:val="-2"/>
                <w:sz w:val="16"/>
                <w:szCs w:val="16"/>
              </w:rPr>
              <w:t xml:space="preserve"> </w:t>
            </w:r>
            <w:r w:rsidRPr="0024741C">
              <w:rPr>
                <w:rFonts w:ascii="Arial" w:hAnsi="Arial" w:cs="Arial"/>
                <w:spacing w:val="-5"/>
                <w:sz w:val="16"/>
                <w:szCs w:val="16"/>
              </w:rPr>
              <w:t>EUR</w:t>
            </w:r>
          </w:p>
        </w:tc>
        <w:tc>
          <w:tcPr>
            <w:tcW w:w="771" w:type="pct"/>
          </w:tcPr>
          <w:p w:rsidRPr="0024741C" w:rsidR="00440959" w:rsidP="007C6B9D" w:rsidRDefault="00440959" w14:paraId="6403652B" w14:textId="77777777">
            <w:pPr>
              <w:pStyle w:val="TableParagraph"/>
              <w:spacing w:before="49"/>
              <w:ind w:right="51"/>
              <w:rPr>
                <w:rFonts w:ascii="Arial" w:hAnsi="Arial" w:cs="Arial"/>
                <w:sz w:val="16"/>
                <w:szCs w:val="16"/>
              </w:rPr>
            </w:pPr>
            <w:r w:rsidRPr="0024741C">
              <w:rPr>
                <w:rFonts w:ascii="Arial" w:hAnsi="Arial" w:cs="Arial"/>
                <w:sz w:val="16"/>
                <w:szCs w:val="16"/>
              </w:rPr>
              <w:t>Izvadak iz poslovnih</w:t>
            </w:r>
            <w:r w:rsidRPr="0024741C">
              <w:rPr>
                <w:rFonts w:ascii="Arial" w:hAnsi="Arial" w:cs="Arial"/>
                <w:spacing w:val="-13"/>
                <w:sz w:val="16"/>
                <w:szCs w:val="16"/>
              </w:rPr>
              <w:t xml:space="preserve"> </w:t>
            </w:r>
            <w:r w:rsidRPr="0024741C">
              <w:rPr>
                <w:rFonts w:ascii="Arial" w:hAnsi="Arial" w:cs="Arial"/>
                <w:sz w:val="16"/>
                <w:szCs w:val="16"/>
              </w:rPr>
              <w:t>knjiga</w:t>
            </w:r>
          </w:p>
        </w:tc>
      </w:tr>
      <w:tr w:rsidRPr="007B7FF9" w:rsidR="00440959" w:rsidTr="00440959" w14:paraId="3704D86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848"/>
        </w:trPr>
        <w:tc>
          <w:tcPr>
            <w:tcW w:w="316"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4B33B48E" w14:textId="77777777">
            <w:pPr>
              <w:pStyle w:val="TableParagraph"/>
              <w:ind w:left="57"/>
              <w:rPr>
                <w:rFonts w:ascii="Arial" w:hAnsi="Arial" w:cs="Arial"/>
                <w:sz w:val="16"/>
                <w:szCs w:val="16"/>
              </w:rPr>
            </w:pPr>
            <w:r w:rsidRPr="007B7FF9">
              <w:rPr>
                <w:rFonts w:ascii="Arial" w:hAnsi="Arial" w:cs="Arial"/>
                <w:spacing w:val="-5"/>
                <w:sz w:val="16"/>
                <w:szCs w:val="16"/>
              </w:rPr>
              <w:t>7.</w:t>
            </w:r>
          </w:p>
        </w:tc>
        <w:tc>
          <w:tcPr>
            <w:tcW w:w="833"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19A28E7E" w14:textId="77777777">
            <w:pPr>
              <w:pStyle w:val="TableParagraph"/>
              <w:rPr>
                <w:rFonts w:ascii="Arial" w:hAnsi="Arial" w:cs="Arial"/>
                <w:sz w:val="16"/>
                <w:szCs w:val="16"/>
              </w:rPr>
            </w:pPr>
            <w:r w:rsidRPr="007B7FF9">
              <w:rPr>
                <w:rFonts w:ascii="Arial" w:hAnsi="Arial" w:cs="Arial"/>
                <w:spacing w:val="-2"/>
                <w:sz w:val="16"/>
                <w:szCs w:val="16"/>
              </w:rPr>
              <w:t xml:space="preserve">RAIFFEISENBANK </w:t>
            </w:r>
            <w:r w:rsidRPr="007B7FF9">
              <w:rPr>
                <w:rFonts w:ascii="Arial" w:hAnsi="Arial" w:cs="Arial"/>
                <w:sz w:val="16"/>
                <w:szCs w:val="16"/>
              </w:rPr>
              <w:t>AUSTRIA d.d.</w:t>
            </w:r>
          </w:p>
        </w:tc>
        <w:tc>
          <w:tcPr>
            <w:tcW w:w="560"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0C4148A0" w14:textId="77777777">
            <w:pPr>
              <w:pStyle w:val="TableParagraph"/>
              <w:rPr>
                <w:rFonts w:ascii="Arial" w:hAnsi="Arial" w:cs="Arial"/>
                <w:sz w:val="16"/>
                <w:szCs w:val="16"/>
              </w:rPr>
            </w:pPr>
            <w:r w:rsidRPr="007B7FF9">
              <w:rPr>
                <w:rFonts w:ascii="Arial" w:hAnsi="Arial" w:cs="Arial"/>
                <w:spacing w:val="-2"/>
                <w:sz w:val="16"/>
                <w:szCs w:val="16"/>
              </w:rPr>
              <w:t>53056966535</w:t>
            </w:r>
          </w:p>
        </w:tc>
        <w:tc>
          <w:tcPr>
            <w:tcW w:w="783"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3F8BD53A" w14:textId="77777777">
            <w:pPr>
              <w:pStyle w:val="TableParagraph"/>
              <w:ind w:right="509"/>
              <w:rPr>
                <w:rFonts w:ascii="Arial" w:hAnsi="Arial" w:cs="Arial"/>
                <w:sz w:val="16"/>
                <w:szCs w:val="16"/>
              </w:rPr>
            </w:pPr>
            <w:r w:rsidRPr="007B7FF9">
              <w:rPr>
                <w:rFonts w:ascii="Arial" w:hAnsi="Arial" w:cs="Arial"/>
                <w:spacing w:val="-2"/>
                <w:sz w:val="16"/>
                <w:szCs w:val="16"/>
              </w:rPr>
              <w:t xml:space="preserve">Zagreb, Magazinska </w:t>
            </w:r>
            <w:r w:rsidRPr="007B7FF9">
              <w:rPr>
                <w:rFonts w:ascii="Arial" w:hAnsi="Arial" w:cs="Arial"/>
                <w:sz w:val="16"/>
                <w:szCs w:val="16"/>
              </w:rPr>
              <w:t>cesta 69</w:t>
            </w:r>
          </w:p>
        </w:tc>
        <w:tc>
          <w:tcPr>
            <w:tcW w:w="473"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727FE743" w14:textId="77777777">
            <w:pPr>
              <w:pStyle w:val="TableParagraph"/>
              <w:ind w:left="6"/>
              <w:jc w:val="center"/>
              <w:rPr>
                <w:rFonts w:ascii="Arial" w:hAnsi="Arial" w:cs="Arial"/>
                <w:sz w:val="16"/>
                <w:szCs w:val="16"/>
              </w:rPr>
            </w:pPr>
            <w:r w:rsidRPr="007B7FF9">
              <w:rPr>
                <w:rFonts w:ascii="Arial" w:hAnsi="Arial" w:cs="Arial"/>
                <w:sz w:val="16"/>
                <w:szCs w:val="16"/>
              </w:rPr>
              <w:t>6.009,84</w:t>
            </w:r>
            <w:r w:rsidRPr="007B7FF9">
              <w:rPr>
                <w:rFonts w:ascii="Arial" w:hAnsi="Arial" w:cs="Arial"/>
                <w:spacing w:val="-6"/>
                <w:sz w:val="16"/>
                <w:szCs w:val="16"/>
              </w:rPr>
              <w:t xml:space="preserve"> </w:t>
            </w:r>
            <w:r w:rsidRPr="007B7FF9">
              <w:rPr>
                <w:rFonts w:ascii="Arial" w:hAnsi="Arial" w:cs="Arial"/>
                <w:spacing w:val="-5"/>
                <w:sz w:val="16"/>
                <w:szCs w:val="16"/>
              </w:rPr>
              <w:t>EUR</w:t>
            </w:r>
          </w:p>
        </w:tc>
        <w:tc>
          <w:tcPr>
            <w:tcW w:w="790"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2FD7E356" w14:textId="77777777">
            <w:pPr>
              <w:pStyle w:val="TableParagraph"/>
              <w:ind w:left="57" w:right="208"/>
              <w:rPr>
                <w:rFonts w:ascii="Arial" w:hAnsi="Arial" w:cs="Arial"/>
                <w:sz w:val="16"/>
                <w:szCs w:val="16"/>
              </w:rPr>
            </w:pPr>
            <w:r w:rsidRPr="007B7FF9">
              <w:rPr>
                <w:rFonts w:ascii="Arial" w:hAnsi="Arial" w:cs="Arial"/>
                <w:sz w:val="16"/>
                <w:szCs w:val="16"/>
              </w:rPr>
              <w:t xml:space="preserve">Izvadak iz </w:t>
            </w:r>
            <w:r w:rsidRPr="007B7FF9">
              <w:rPr>
                <w:rFonts w:ascii="Arial" w:hAnsi="Arial" w:cs="Arial"/>
                <w:spacing w:val="-2"/>
                <w:sz w:val="16"/>
                <w:szCs w:val="16"/>
              </w:rPr>
              <w:t xml:space="preserve">poslovnih </w:t>
            </w:r>
            <w:r w:rsidRPr="007B7FF9">
              <w:rPr>
                <w:rFonts w:ascii="Arial" w:hAnsi="Arial" w:cs="Arial"/>
                <w:sz w:val="16"/>
                <w:szCs w:val="16"/>
              </w:rPr>
              <w:t>knjiga,</w:t>
            </w:r>
            <w:r w:rsidRPr="007B7FF9">
              <w:rPr>
                <w:rFonts w:ascii="Arial" w:hAnsi="Arial" w:cs="Arial"/>
                <w:spacing w:val="-13"/>
                <w:sz w:val="16"/>
                <w:szCs w:val="16"/>
              </w:rPr>
              <w:t xml:space="preserve"> </w:t>
            </w:r>
            <w:r w:rsidRPr="007B7FF9">
              <w:rPr>
                <w:rFonts w:ascii="Arial" w:hAnsi="Arial" w:cs="Arial"/>
                <w:sz w:val="16"/>
                <w:szCs w:val="16"/>
              </w:rPr>
              <w:t xml:space="preserve">Ovršna </w:t>
            </w:r>
            <w:r w:rsidRPr="007B7FF9">
              <w:rPr>
                <w:rFonts w:ascii="Arial" w:hAnsi="Arial" w:cs="Arial"/>
                <w:spacing w:val="-2"/>
                <w:sz w:val="16"/>
                <w:szCs w:val="16"/>
              </w:rPr>
              <w:t>isprava</w:t>
            </w:r>
          </w:p>
        </w:tc>
        <w:tc>
          <w:tcPr>
            <w:tcW w:w="474"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08392699" w14:textId="77777777">
            <w:pPr>
              <w:pStyle w:val="TableParagraph"/>
              <w:ind w:left="6" w:right="3"/>
              <w:jc w:val="center"/>
              <w:rPr>
                <w:rFonts w:ascii="Arial" w:hAnsi="Arial" w:cs="Arial"/>
                <w:sz w:val="16"/>
                <w:szCs w:val="16"/>
              </w:rPr>
            </w:pPr>
            <w:r w:rsidRPr="007B7FF9">
              <w:rPr>
                <w:rFonts w:ascii="Arial" w:hAnsi="Arial" w:cs="Arial"/>
                <w:sz w:val="16"/>
                <w:szCs w:val="16"/>
              </w:rPr>
              <w:t>6.009,84</w:t>
            </w:r>
            <w:r w:rsidRPr="007B7FF9">
              <w:rPr>
                <w:rFonts w:ascii="Arial" w:hAnsi="Arial" w:cs="Arial"/>
                <w:spacing w:val="44"/>
                <w:sz w:val="16"/>
                <w:szCs w:val="16"/>
              </w:rPr>
              <w:t xml:space="preserve"> </w:t>
            </w:r>
            <w:r w:rsidRPr="007B7FF9">
              <w:rPr>
                <w:rFonts w:ascii="Arial" w:hAnsi="Arial" w:cs="Arial"/>
                <w:spacing w:val="-5"/>
                <w:sz w:val="16"/>
                <w:szCs w:val="16"/>
              </w:rPr>
              <w:t>EUR</w:t>
            </w:r>
          </w:p>
        </w:tc>
        <w:tc>
          <w:tcPr>
            <w:tcW w:w="771" w:type="pct"/>
            <w:tcBorders>
              <w:left w:val="single" w:color="auto" w:sz="4" w:space="0"/>
              <w:bottom w:val="single" w:color="auto" w:sz="4" w:space="0"/>
              <w:right w:val="single" w:color="auto" w:sz="4" w:space="0"/>
            </w:tcBorders>
          </w:tcPr>
          <w:p w:rsidRPr="007B7FF9" w:rsidR="00440959" w:rsidP="007C6B9D" w:rsidRDefault="00440959" w14:paraId="47A24383" w14:textId="77777777">
            <w:pPr>
              <w:pStyle w:val="TableParagraph"/>
              <w:rPr>
                <w:rFonts w:ascii="Arial" w:hAnsi="Arial" w:cs="Arial"/>
                <w:sz w:val="16"/>
                <w:szCs w:val="16"/>
              </w:rPr>
            </w:pPr>
            <w:r w:rsidRPr="007B7FF9">
              <w:rPr>
                <w:rFonts w:ascii="Arial" w:hAnsi="Arial" w:cs="Arial"/>
                <w:sz w:val="16"/>
                <w:szCs w:val="16"/>
              </w:rPr>
              <w:t>Ovršna</w:t>
            </w:r>
            <w:r w:rsidRPr="007B7FF9">
              <w:rPr>
                <w:rFonts w:ascii="Arial" w:hAnsi="Arial" w:cs="Arial"/>
                <w:spacing w:val="-5"/>
                <w:sz w:val="16"/>
                <w:szCs w:val="16"/>
              </w:rPr>
              <w:t xml:space="preserve"> </w:t>
            </w:r>
            <w:r w:rsidRPr="007B7FF9">
              <w:rPr>
                <w:rFonts w:ascii="Arial" w:hAnsi="Arial" w:cs="Arial"/>
                <w:spacing w:val="-2"/>
                <w:sz w:val="16"/>
                <w:szCs w:val="16"/>
              </w:rPr>
              <w:t>isprava</w:t>
            </w:r>
          </w:p>
        </w:tc>
      </w:tr>
      <w:tr w:rsidRPr="007B7FF9" w:rsidR="00440959" w:rsidTr="00440959" w14:paraId="164B7DB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497"/>
        </w:trPr>
        <w:tc>
          <w:tcPr>
            <w:tcW w:w="316"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4FEF8D49" w14:textId="77777777">
            <w:pPr>
              <w:pStyle w:val="TableParagraph"/>
              <w:ind w:left="57"/>
              <w:rPr>
                <w:rFonts w:ascii="Arial" w:hAnsi="Arial" w:cs="Arial"/>
                <w:sz w:val="16"/>
                <w:szCs w:val="16"/>
              </w:rPr>
            </w:pPr>
            <w:r w:rsidRPr="007B7FF9">
              <w:rPr>
                <w:rFonts w:ascii="Arial" w:hAnsi="Arial" w:cs="Arial"/>
                <w:spacing w:val="-5"/>
                <w:sz w:val="16"/>
                <w:szCs w:val="16"/>
              </w:rPr>
              <w:t>8.</w:t>
            </w:r>
          </w:p>
        </w:tc>
        <w:tc>
          <w:tcPr>
            <w:tcW w:w="833"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340C127F" w14:textId="77777777">
            <w:pPr>
              <w:pStyle w:val="TableParagraph"/>
              <w:rPr>
                <w:rFonts w:ascii="Arial" w:hAnsi="Arial" w:cs="Arial"/>
                <w:sz w:val="16"/>
                <w:szCs w:val="16"/>
              </w:rPr>
            </w:pPr>
            <w:r w:rsidRPr="007B7FF9">
              <w:rPr>
                <w:rFonts w:ascii="Arial" w:hAnsi="Arial" w:cs="Arial"/>
                <w:sz w:val="16"/>
                <w:szCs w:val="16"/>
              </w:rPr>
              <w:t>RB</w:t>
            </w:r>
            <w:r w:rsidRPr="007B7FF9">
              <w:rPr>
                <w:rFonts w:ascii="Arial" w:hAnsi="Arial" w:cs="Arial"/>
                <w:spacing w:val="-6"/>
                <w:sz w:val="16"/>
                <w:szCs w:val="16"/>
              </w:rPr>
              <w:t xml:space="preserve"> </w:t>
            </w:r>
            <w:r w:rsidRPr="007B7FF9">
              <w:rPr>
                <w:rFonts w:ascii="Arial" w:hAnsi="Arial" w:cs="Arial"/>
                <w:sz w:val="16"/>
                <w:szCs w:val="16"/>
              </w:rPr>
              <w:t>UNIGENITO</w:t>
            </w:r>
            <w:r w:rsidRPr="007B7FF9">
              <w:rPr>
                <w:rFonts w:ascii="Arial" w:hAnsi="Arial" w:cs="Arial"/>
                <w:spacing w:val="-6"/>
                <w:sz w:val="16"/>
                <w:szCs w:val="16"/>
              </w:rPr>
              <w:t xml:space="preserve"> </w:t>
            </w:r>
            <w:r w:rsidRPr="007B7FF9">
              <w:rPr>
                <w:rFonts w:ascii="Arial" w:hAnsi="Arial" w:cs="Arial"/>
                <w:spacing w:val="-2"/>
                <w:sz w:val="16"/>
                <w:szCs w:val="16"/>
              </w:rPr>
              <w:t>d.o.o.</w:t>
            </w:r>
          </w:p>
        </w:tc>
        <w:tc>
          <w:tcPr>
            <w:tcW w:w="560"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4E2E57F8" w14:textId="77777777">
            <w:pPr>
              <w:pStyle w:val="TableParagraph"/>
              <w:rPr>
                <w:rFonts w:ascii="Arial" w:hAnsi="Arial" w:cs="Arial"/>
                <w:sz w:val="16"/>
                <w:szCs w:val="16"/>
              </w:rPr>
            </w:pPr>
            <w:r w:rsidRPr="007B7FF9">
              <w:rPr>
                <w:rFonts w:ascii="Arial" w:hAnsi="Arial" w:cs="Arial"/>
                <w:spacing w:val="-2"/>
                <w:sz w:val="16"/>
                <w:szCs w:val="16"/>
              </w:rPr>
              <w:t>61339675465</w:t>
            </w:r>
          </w:p>
        </w:tc>
        <w:tc>
          <w:tcPr>
            <w:tcW w:w="783"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62F1AA05" w14:textId="77777777">
            <w:pPr>
              <w:pStyle w:val="TableParagraph"/>
              <w:rPr>
                <w:rFonts w:ascii="Arial" w:hAnsi="Arial" w:cs="Arial"/>
                <w:sz w:val="16"/>
                <w:szCs w:val="16"/>
              </w:rPr>
            </w:pPr>
            <w:r w:rsidRPr="007B7FF9">
              <w:rPr>
                <w:rFonts w:ascii="Arial" w:hAnsi="Arial" w:cs="Arial"/>
                <w:sz w:val="16"/>
                <w:szCs w:val="16"/>
              </w:rPr>
              <w:t>Zagreb,</w:t>
            </w:r>
            <w:r w:rsidRPr="007B7FF9">
              <w:rPr>
                <w:rFonts w:ascii="Arial" w:hAnsi="Arial" w:cs="Arial"/>
                <w:spacing w:val="-7"/>
                <w:sz w:val="16"/>
                <w:szCs w:val="16"/>
              </w:rPr>
              <w:t xml:space="preserve"> </w:t>
            </w:r>
            <w:r w:rsidRPr="007B7FF9">
              <w:rPr>
                <w:rFonts w:ascii="Arial" w:hAnsi="Arial" w:cs="Arial"/>
                <w:spacing w:val="-2"/>
                <w:sz w:val="16"/>
                <w:szCs w:val="16"/>
              </w:rPr>
              <w:t>Nikole</w:t>
            </w:r>
          </w:p>
          <w:p w:rsidRPr="007B7FF9" w:rsidR="00440959" w:rsidP="007C6B9D" w:rsidRDefault="00440959" w14:paraId="6C14755A" w14:textId="77777777">
            <w:pPr>
              <w:pStyle w:val="TableParagraph"/>
              <w:rPr>
                <w:rFonts w:ascii="Arial" w:hAnsi="Arial" w:cs="Arial"/>
                <w:sz w:val="16"/>
                <w:szCs w:val="16"/>
              </w:rPr>
            </w:pPr>
            <w:r w:rsidRPr="007B7FF9">
              <w:rPr>
                <w:rFonts w:ascii="Arial" w:hAnsi="Arial" w:cs="Arial"/>
                <w:spacing w:val="-2"/>
                <w:sz w:val="16"/>
                <w:szCs w:val="16"/>
              </w:rPr>
              <w:t xml:space="preserve">Pavića </w:t>
            </w:r>
            <w:r w:rsidRPr="007B7FF9">
              <w:rPr>
                <w:rFonts w:ascii="Arial" w:hAnsi="Arial" w:cs="Arial"/>
                <w:spacing w:val="-5"/>
                <w:sz w:val="16"/>
                <w:szCs w:val="16"/>
              </w:rPr>
              <w:t>26</w:t>
            </w:r>
          </w:p>
        </w:tc>
        <w:tc>
          <w:tcPr>
            <w:tcW w:w="473"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67E70158" w14:textId="77777777">
            <w:pPr>
              <w:pStyle w:val="TableParagraph"/>
              <w:ind w:left="6" w:right="1"/>
              <w:jc w:val="center"/>
              <w:rPr>
                <w:rFonts w:ascii="Arial" w:hAnsi="Arial" w:cs="Arial"/>
                <w:sz w:val="16"/>
                <w:szCs w:val="16"/>
              </w:rPr>
            </w:pPr>
            <w:r w:rsidRPr="007B7FF9">
              <w:rPr>
                <w:rFonts w:ascii="Arial" w:hAnsi="Arial" w:cs="Arial"/>
                <w:sz w:val="16"/>
                <w:szCs w:val="16"/>
              </w:rPr>
              <w:t>1.747,50</w:t>
            </w:r>
            <w:r w:rsidRPr="007B7FF9">
              <w:rPr>
                <w:rFonts w:ascii="Arial" w:hAnsi="Arial" w:cs="Arial"/>
                <w:spacing w:val="-7"/>
                <w:sz w:val="16"/>
                <w:szCs w:val="16"/>
              </w:rPr>
              <w:t xml:space="preserve"> </w:t>
            </w:r>
            <w:r w:rsidRPr="007B7FF9">
              <w:rPr>
                <w:rFonts w:ascii="Arial" w:hAnsi="Arial" w:cs="Arial"/>
                <w:spacing w:val="-5"/>
                <w:sz w:val="16"/>
                <w:szCs w:val="16"/>
              </w:rPr>
              <w:t>EUR</w:t>
            </w:r>
          </w:p>
        </w:tc>
        <w:tc>
          <w:tcPr>
            <w:tcW w:w="790"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242B6C5B" w14:textId="77777777">
            <w:pPr>
              <w:pStyle w:val="TableParagraph"/>
              <w:ind w:left="57"/>
              <w:rPr>
                <w:rFonts w:ascii="Arial" w:hAnsi="Arial" w:cs="Arial"/>
                <w:sz w:val="16"/>
                <w:szCs w:val="16"/>
              </w:rPr>
            </w:pPr>
            <w:r w:rsidRPr="007B7FF9">
              <w:rPr>
                <w:rFonts w:ascii="Arial" w:hAnsi="Arial" w:cs="Arial"/>
                <w:sz w:val="16"/>
                <w:szCs w:val="16"/>
              </w:rPr>
              <w:t>Ovršna</w:t>
            </w:r>
            <w:r w:rsidRPr="007B7FF9">
              <w:rPr>
                <w:rFonts w:ascii="Arial" w:hAnsi="Arial" w:cs="Arial"/>
                <w:spacing w:val="-5"/>
                <w:sz w:val="16"/>
                <w:szCs w:val="16"/>
              </w:rPr>
              <w:t xml:space="preserve"> </w:t>
            </w:r>
            <w:r w:rsidRPr="007B7FF9">
              <w:rPr>
                <w:rFonts w:ascii="Arial" w:hAnsi="Arial" w:cs="Arial"/>
                <w:spacing w:val="-2"/>
                <w:sz w:val="16"/>
                <w:szCs w:val="16"/>
              </w:rPr>
              <w:t>isprava</w:t>
            </w:r>
          </w:p>
        </w:tc>
        <w:tc>
          <w:tcPr>
            <w:tcW w:w="474"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30E89B4D" w14:textId="77777777">
            <w:pPr>
              <w:pStyle w:val="TableParagraph"/>
              <w:ind w:left="6" w:right="1"/>
              <w:jc w:val="center"/>
              <w:rPr>
                <w:rFonts w:ascii="Arial" w:hAnsi="Arial" w:cs="Arial"/>
                <w:sz w:val="16"/>
                <w:szCs w:val="16"/>
              </w:rPr>
            </w:pPr>
            <w:r w:rsidRPr="007B7FF9">
              <w:rPr>
                <w:rFonts w:ascii="Arial" w:hAnsi="Arial" w:cs="Arial"/>
                <w:sz w:val="16"/>
                <w:szCs w:val="16"/>
              </w:rPr>
              <w:t>1.747,50</w:t>
            </w:r>
            <w:r w:rsidRPr="007B7FF9">
              <w:rPr>
                <w:rFonts w:ascii="Arial" w:hAnsi="Arial" w:cs="Arial"/>
                <w:spacing w:val="-7"/>
                <w:sz w:val="16"/>
                <w:szCs w:val="16"/>
              </w:rPr>
              <w:t xml:space="preserve"> </w:t>
            </w:r>
            <w:r w:rsidRPr="007B7FF9">
              <w:rPr>
                <w:rFonts w:ascii="Arial" w:hAnsi="Arial" w:cs="Arial"/>
                <w:spacing w:val="-5"/>
                <w:sz w:val="16"/>
                <w:szCs w:val="16"/>
              </w:rPr>
              <w:t>EUR</w:t>
            </w:r>
          </w:p>
        </w:tc>
        <w:tc>
          <w:tcPr>
            <w:tcW w:w="771"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31FEC800" w14:textId="77777777">
            <w:pPr>
              <w:pStyle w:val="TableParagraph"/>
              <w:rPr>
                <w:rFonts w:ascii="Arial" w:hAnsi="Arial" w:cs="Arial"/>
                <w:sz w:val="16"/>
                <w:szCs w:val="16"/>
              </w:rPr>
            </w:pPr>
            <w:r w:rsidRPr="007B7FF9">
              <w:rPr>
                <w:rFonts w:ascii="Arial" w:hAnsi="Arial" w:cs="Arial"/>
                <w:sz w:val="16"/>
                <w:szCs w:val="16"/>
              </w:rPr>
              <w:t>Ovršna</w:t>
            </w:r>
            <w:r w:rsidRPr="007B7FF9">
              <w:rPr>
                <w:rFonts w:ascii="Arial" w:hAnsi="Arial" w:cs="Arial"/>
                <w:spacing w:val="-5"/>
                <w:sz w:val="16"/>
                <w:szCs w:val="16"/>
              </w:rPr>
              <w:t xml:space="preserve"> </w:t>
            </w:r>
            <w:r w:rsidRPr="007B7FF9">
              <w:rPr>
                <w:rFonts w:ascii="Arial" w:hAnsi="Arial" w:cs="Arial"/>
                <w:spacing w:val="-2"/>
                <w:sz w:val="16"/>
                <w:szCs w:val="16"/>
              </w:rPr>
              <w:t>isprava</w:t>
            </w:r>
          </w:p>
        </w:tc>
      </w:tr>
      <w:tr w:rsidRPr="007B7FF9" w:rsidR="00440959" w:rsidTr="00440959" w14:paraId="4F44955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860"/>
        </w:trPr>
        <w:tc>
          <w:tcPr>
            <w:tcW w:w="316"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6922CDE3" w14:textId="77777777">
            <w:pPr>
              <w:pStyle w:val="TableParagraph"/>
              <w:ind w:left="57"/>
              <w:rPr>
                <w:rFonts w:ascii="Arial" w:hAnsi="Arial" w:cs="Arial"/>
                <w:sz w:val="16"/>
                <w:szCs w:val="16"/>
              </w:rPr>
            </w:pPr>
            <w:r w:rsidRPr="007B7FF9">
              <w:rPr>
                <w:rFonts w:ascii="Arial" w:hAnsi="Arial" w:cs="Arial"/>
                <w:spacing w:val="-5"/>
                <w:sz w:val="16"/>
                <w:szCs w:val="16"/>
              </w:rPr>
              <w:t>9.</w:t>
            </w:r>
          </w:p>
        </w:tc>
        <w:tc>
          <w:tcPr>
            <w:tcW w:w="833"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774179B1" w14:textId="77777777">
            <w:pPr>
              <w:pStyle w:val="TableParagraph"/>
              <w:rPr>
                <w:rFonts w:ascii="Arial" w:hAnsi="Arial" w:cs="Arial"/>
                <w:sz w:val="16"/>
                <w:szCs w:val="16"/>
              </w:rPr>
            </w:pPr>
            <w:r w:rsidRPr="007B7FF9">
              <w:rPr>
                <w:rFonts w:ascii="Arial" w:hAnsi="Arial" w:cs="Arial"/>
                <w:spacing w:val="-2"/>
                <w:sz w:val="16"/>
                <w:szCs w:val="16"/>
              </w:rPr>
              <w:t>REPUBLIKA</w:t>
            </w:r>
            <w:r w:rsidRPr="007B7FF9">
              <w:rPr>
                <w:rFonts w:ascii="Arial" w:hAnsi="Arial" w:cs="Arial"/>
                <w:spacing w:val="-11"/>
                <w:sz w:val="16"/>
                <w:szCs w:val="16"/>
              </w:rPr>
              <w:t xml:space="preserve"> </w:t>
            </w:r>
            <w:r w:rsidRPr="007B7FF9">
              <w:rPr>
                <w:rFonts w:ascii="Arial" w:hAnsi="Arial" w:cs="Arial"/>
                <w:spacing w:val="-2"/>
                <w:sz w:val="16"/>
                <w:szCs w:val="16"/>
              </w:rPr>
              <w:t xml:space="preserve">HRVATSKA, MINISTARSTVO </w:t>
            </w:r>
            <w:r w:rsidRPr="007B7FF9">
              <w:rPr>
                <w:rFonts w:ascii="Arial" w:hAnsi="Arial" w:cs="Arial"/>
                <w:sz w:val="16"/>
                <w:szCs w:val="16"/>
              </w:rPr>
              <w:t xml:space="preserve">FINANCIJA, POREZNA </w:t>
            </w:r>
            <w:r w:rsidRPr="007B7FF9">
              <w:rPr>
                <w:rFonts w:ascii="Arial" w:hAnsi="Arial" w:cs="Arial"/>
                <w:spacing w:val="-2"/>
                <w:sz w:val="16"/>
                <w:szCs w:val="16"/>
              </w:rPr>
              <w:t>UPRAVA</w:t>
            </w:r>
          </w:p>
          <w:p w:rsidRPr="007B7FF9" w:rsidR="00440959" w:rsidP="007C6B9D" w:rsidRDefault="00440959" w14:paraId="25E681A6" w14:textId="77777777">
            <w:pPr>
              <w:pStyle w:val="TableParagraph"/>
              <w:spacing w:line="268" w:lineRule="exact"/>
              <w:rPr>
                <w:rFonts w:ascii="Arial" w:hAnsi="Arial" w:cs="Arial"/>
                <w:sz w:val="16"/>
                <w:szCs w:val="16"/>
              </w:rPr>
            </w:pPr>
            <w:r w:rsidRPr="007B7FF9">
              <w:rPr>
                <w:rFonts w:ascii="Arial" w:hAnsi="Arial" w:cs="Arial"/>
                <w:sz w:val="16"/>
                <w:szCs w:val="16"/>
              </w:rPr>
              <w:t>Zastupana</w:t>
            </w:r>
            <w:r w:rsidRPr="007B7FF9">
              <w:rPr>
                <w:rFonts w:ascii="Arial" w:hAnsi="Arial" w:cs="Arial"/>
                <w:spacing w:val="-6"/>
                <w:sz w:val="16"/>
                <w:szCs w:val="16"/>
              </w:rPr>
              <w:t xml:space="preserve"> </w:t>
            </w:r>
            <w:r w:rsidRPr="007B7FF9">
              <w:rPr>
                <w:rFonts w:ascii="Arial" w:hAnsi="Arial" w:cs="Arial"/>
                <w:sz w:val="16"/>
                <w:szCs w:val="16"/>
              </w:rPr>
              <w:t>po</w:t>
            </w:r>
            <w:r w:rsidRPr="007B7FF9">
              <w:rPr>
                <w:rFonts w:ascii="Arial" w:hAnsi="Arial" w:cs="Arial"/>
                <w:spacing w:val="-5"/>
                <w:sz w:val="16"/>
                <w:szCs w:val="16"/>
              </w:rPr>
              <w:t xml:space="preserve"> </w:t>
            </w:r>
            <w:r w:rsidRPr="007B7FF9">
              <w:rPr>
                <w:rFonts w:ascii="Arial" w:hAnsi="Arial" w:cs="Arial"/>
                <w:sz w:val="16"/>
                <w:szCs w:val="16"/>
              </w:rPr>
              <w:t>ŽDO</w:t>
            </w:r>
            <w:r w:rsidRPr="007B7FF9">
              <w:rPr>
                <w:rFonts w:ascii="Arial" w:hAnsi="Arial" w:cs="Arial"/>
                <w:spacing w:val="-5"/>
                <w:sz w:val="16"/>
                <w:szCs w:val="16"/>
              </w:rPr>
              <w:t xml:space="preserve"> </w:t>
            </w:r>
            <w:r w:rsidRPr="007B7FF9">
              <w:rPr>
                <w:rFonts w:ascii="Arial" w:hAnsi="Arial" w:cs="Arial"/>
                <w:spacing w:val="-10"/>
                <w:sz w:val="16"/>
                <w:szCs w:val="16"/>
              </w:rPr>
              <w:t>u</w:t>
            </w:r>
          </w:p>
          <w:p w:rsidRPr="007B7FF9" w:rsidR="00440959" w:rsidP="007C6B9D" w:rsidRDefault="006B54C4" w14:paraId="17088B02" w14:textId="3DBDDF66">
            <w:pPr>
              <w:pStyle w:val="TableParagraph"/>
              <w:rPr>
                <w:rFonts w:ascii="Arial" w:hAnsi="Arial" w:cs="Arial"/>
                <w:sz w:val="16"/>
                <w:szCs w:val="16"/>
              </w:rPr>
            </w:pPr>
            <w:r>
              <w:rPr>
                <w:rFonts w:ascii="Arial" w:hAnsi="Arial" w:cs="Arial"/>
                <w:spacing w:val="-2"/>
                <w:sz w:val="16"/>
                <w:szCs w:val="16"/>
              </w:rPr>
              <w:t>Zagrebu</w:t>
            </w:r>
          </w:p>
        </w:tc>
        <w:tc>
          <w:tcPr>
            <w:tcW w:w="560"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3DC98D11" w14:textId="77777777">
            <w:pPr>
              <w:pStyle w:val="TableParagraph"/>
              <w:rPr>
                <w:rFonts w:ascii="Arial" w:hAnsi="Arial" w:cs="Arial"/>
                <w:sz w:val="16"/>
                <w:szCs w:val="16"/>
              </w:rPr>
            </w:pPr>
            <w:r w:rsidRPr="007B7FF9">
              <w:rPr>
                <w:rFonts w:ascii="Arial" w:hAnsi="Arial" w:cs="Arial"/>
                <w:spacing w:val="-2"/>
                <w:sz w:val="16"/>
                <w:szCs w:val="16"/>
              </w:rPr>
              <w:t>18683136487</w:t>
            </w:r>
          </w:p>
        </w:tc>
        <w:tc>
          <w:tcPr>
            <w:tcW w:w="783"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783587A2" w14:textId="77777777">
            <w:pPr>
              <w:pStyle w:val="TableParagraph"/>
              <w:rPr>
                <w:rFonts w:ascii="Arial" w:hAnsi="Arial" w:cs="Arial"/>
                <w:sz w:val="16"/>
                <w:szCs w:val="16"/>
              </w:rPr>
            </w:pPr>
            <w:r w:rsidRPr="007B7FF9">
              <w:rPr>
                <w:rFonts w:ascii="Arial" w:hAnsi="Arial" w:cs="Arial"/>
                <w:spacing w:val="-2"/>
                <w:sz w:val="16"/>
                <w:szCs w:val="16"/>
              </w:rPr>
              <w:t>Zagreb,</w:t>
            </w:r>
          </w:p>
          <w:p w:rsidRPr="007B7FF9" w:rsidR="00440959" w:rsidP="007C6B9D" w:rsidRDefault="00440959" w14:paraId="38A1567A" w14:textId="77777777">
            <w:pPr>
              <w:pStyle w:val="TableParagraph"/>
              <w:spacing w:before="1"/>
              <w:rPr>
                <w:rFonts w:ascii="Arial" w:hAnsi="Arial" w:cs="Arial"/>
                <w:sz w:val="16"/>
                <w:szCs w:val="16"/>
              </w:rPr>
            </w:pPr>
            <w:r w:rsidRPr="007B7FF9">
              <w:rPr>
                <w:rFonts w:ascii="Arial" w:hAnsi="Arial" w:cs="Arial"/>
                <w:spacing w:val="-2"/>
                <w:sz w:val="16"/>
                <w:szCs w:val="16"/>
              </w:rPr>
              <w:t>Katančićeva</w:t>
            </w:r>
            <w:r w:rsidRPr="007B7FF9">
              <w:rPr>
                <w:rFonts w:ascii="Arial" w:hAnsi="Arial" w:cs="Arial"/>
                <w:spacing w:val="3"/>
                <w:sz w:val="16"/>
                <w:szCs w:val="16"/>
              </w:rPr>
              <w:t xml:space="preserve"> </w:t>
            </w:r>
            <w:r w:rsidRPr="007B7FF9">
              <w:rPr>
                <w:rFonts w:ascii="Arial" w:hAnsi="Arial" w:cs="Arial"/>
                <w:spacing w:val="-10"/>
                <w:sz w:val="16"/>
                <w:szCs w:val="16"/>
              </w:rPr>
              <w:t>5</w:t>
            </w:r>
          </w:p>
        </w:tc>
        <w:tc>
          <w:tcPr>
            <w:tcW w:w="473"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207F4D48" w14:textId="77777777">
            <w:pPr>
              <w:pStyle w:val="TableParagraph"/>
              <w:ind w:left="6"/>
              <w:jc w:val="center"/>
              <w:rPr>
                <w:rFonts w:ascii="Arial" w:hAnsi="Arial" w:cs="Arial"/>
                <w:sz w:val="16"/>
                <w:szCs w:val="16"/>
              </w:rPr>
            </w:pPr>
            <w:r w:rsidRPr="007B7FF9">
              <w:rPr>
                <w:rFonts w:ascii="Arial" w:hAnsi="Arial" w:cs="Arial"/>
                <w:sz w:val="16"/>
                <w:szCs w:val="16"/>
              </w:rPr>
              <w:t>30,00</w:t>
            </w:r>
            <w:r w:rsidRPr="007B7FF9">
              <w:rPr>
                <w:rFonts w:ascii="Arial" w:hAnsi="Arial" w:cs="Arial"/>
                <w:spacing w:val="-4"/>
                <w:sz w:val="16"/>
                <w:szCs w:val="16"/>
              </w:rPr>
              <w:t xml:space="preserve"> </w:t>
            </w:r>
            <w:r w:rsidRPr="007B7FF9">
              <w:rPr>
                <w:rFonts w:ascii="Arial" w:hAnsi="Arial" w:cs="Arial"/>
                <w:spacing w:val="-5"/>
                <w:sz w:val="16"/>
                <w:szCs w:val="16"/>
              </w:rPr>
              <w:t>EUR</w:t>
            </w:r>
          </w:p>
        </w:tc>
        <w:tc>
          <w:tcPr>
            <w:tcW w:w="790"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4EC47728" w14:textId="77777777">
            <w:pPr>
              <w:pStyle w:val="TableParagraph"/>
              <w:ind w:left="57"/>
              <w:rPr>
                <w:rFonts w:ascii="Arial" w:hAnsi="Arial" w:cs="Arial"/>
                <w:sz w:val="16"/>
                <w:szCs w:val="16"/>
              </w:rPr>
            </w:pPr>
            <w:r w:rsidRPr="007B7FF9">
              <w:rPr>
                <w:rFonts w:ascii="Arial" w:hAnsi="Arial" w:cs="Arial"/>
                <w:sz w:val="16"/>
                <w:szCs w:val="16"/>
              </w:rPr>
              <w:t>Ovršna</w:t>
            </w:r>
            <w:r w:rsidRPr="007B7FF9">
              <w:rPr>
                <w:rFonts w:ascii="Arial" w:hAnsi="Arial" w:cs="Arial"/>
                <w:spacing w:val="-5"/>
                <w:sz w:val="16"/>
                <w:szCs w:val="16"/>
              </w:rPr>
              <w:t xml:space="preserve"> </w:t>
            </w:r>
            <w:r w:rsidRPr="007B7FF9">
              <w:rPr>
                <w:rFonts w:ascii="Arial" w:hAnsi="Arial" w:cs="Arial"/>
                <w:spacing w:val="-2"/>
                <w:sz w:val="16"/>
                <w:szCs w:val="16"/>
              </w:rPr>
              <w:t>isprava</w:t>
            </w:r>
          </w:p>
        </w:tc>
        <w:tc>
          <w:tcPr>
            <w:tcW w:w="474"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621C159E" w14:textId="77777777">
            <w:pPr>
              <w:pStyle w:val="TableParagraph"/>
              <w:ind w:left="6" w:right="1"/>
              <w:jc w:val="center"/>
              <w:rPr>
                <w:rFonts w:ascii="Arial" w:hAnsi="Arial" w:cs="Arial"/>
                <w:sz w:val="16"/>
                <w:szCs w:val="16"/>
              </w:rPr>
            </w:pPr>
            <w:r w:rsidRPr="007B7FF9">
              <w:rPr>
                <w:rFonts w:ascii="Arial" w:hAnsi="Arial" w:cs="Arial"/>
                <w:sz w:val="16"/>
                <w:szCs w:val="16"/>
              </w:rPr>
              <w:t>30,00</w:t>
            </w:r>
            <w:r w:rsidRPr="007B7FF9">
              <w:rPr>
                <w:rFonts w:ascii="Arial" w:hAnsi="Arial" w:cs="Arial"/>
                <w:spacing w:val="-4"/>
                <w:sz w:val="16"/>
                <w:szCs w:val="16"/>
              </w:rPr>
              <w:t xml:space="preserve"> </w:t>
            </w:r>
            <w:r w:rsidRPr="007B7FF9">
              <w:rPr>
                <w:rFonts w:ascii="Arial" w:hAnsi="Arial" w:cs="Arial"/>
                <w:spacing w:val="-5"/>
                <w:sz w:val="16"/>
                <w:szCs w:val="16"/>
              </w:rPr>
              <w:t>EUR</w:t>
            </w:r>
          </w:p>
        </w:tc>
        <w:tc>
          <w:tcPr>
            <w:tcW w:w="771" w:type="pct"/>
            <w:tcBorders>
              <w:top w:val="single" w:color="auto" w:sz="4" w:space="0"/>
              <w:left w:val="single" w:color="auto" w:sz="4" w:space="0"/>
              <w:bottom w:val="single" w:color="auto" w:sz="4" w:space="0"/>
              <w:right w:val="single" w:color="auto" w:sz="4" w:space="0"/>
            </w:tcBorders>
          </w:tcPr>
          <w:p w:rsidRPr="007B7FF9" w:rsidR="00440959" w:rsidP="007C6B9D" w:rsidRDefault="00440959" w14:paraId="7E1A3A89" w14:textId="77777777">
            <w:pPr>
              <w:pStyle w:val="TableParagraph"/>
              <w:rPr>
                <w:rFonts w:ascii="Arial" w:hAnsi="Arial" w:cs="Arial"/>
                <w:sz w:val="16"/>
                <w:szCs w:val="16"/>
              </w:rPr>
            </w:pPr>
            <w:r w:rsidRPr="007B7FF9">
              <w:rPr>
                <w:rFonts w:ascii="Arial" w:hAnsi="Arial" w:cs="Arial"/>
                <w:sz w:val="16"/>
                <w:szCs w:val="16"/>
              </w:rPr>
              <w:t>Ovršna</w:t>
            </w:r>
            <w:r w:rsidRPr="007B7FF9">
              <w:rPr>
                <w:rFonts w:ascii="Arial" w:hAnsi="Arial" w:cs="Arial"/>
                <w:spacing w:val="-5"/>
                <w:sz w:val="16"/>
                <w:szCs w:val="16"/>
              </w:rPr>
              <w:t xml:space="preserve"> </w:t>
            </w:r>
            <w:r w:rsidRPr="007B7FF9">
              <w:rPr>
                <w:rFonts w:ascii="Arial" w:hAnsi="Arial" w:cs="Arial"/>
                <w:spacing w:val="-2"/>
                <w:sz w:val="16"/>
                <w:szCs w:val="16"/>
              </w:rPr>
              <w:t>isprava</w:t>
            </w:r>
          </w:p>
        </w:tc>
      </w:tr>
      <w:tr w:rsidRPr="007B7FF9" w:rsidR="00440959" w:rsidTr="00440959" w14:paraId="0F39FFA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432"/>
        </w:trPr>
        <w:tc>
          <w:tcPr>
            <w:tcW w:w="316"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0544FF12" w14:textId="54F7A271">
            <w:pPr>
              <w:pStyle w:val="TableParagraph"/>
              <w:ind w:left="57"/>
              <w:rPr>
                <w:rFonts w:ascii="Arial" w:hAnsi="Arial" w:cs="Arial"/>
                <w:spacing w:val="-5"/>
                <w:sz w:val="16"/>
                <w:szCs w:val="16"/>
              </w:rPr>
            </w:pPr>
            <w:r w:rsidRPr="007B7FF9">
              <w:rPr>
                <w:rFonts w:ascii="Arial" w:hAnsi="Arial" w:cs="Arial"/>
                <w:spacing w:val="-5"/>
                <w:sz w:val="16"/>
                <w:szCs w:val="16"/>
              </w:rPr>
              <w:t>10.</w:t>
            </w:r>
          </w:p>
        </w:tc>
        <w:tc>
          <w:tcPr>
            <w:tcW w:w="833"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3B1FA98F" w14:textId="77777777">
            <w:pPr>
              <w:pStyle w:val="TableParagraph"/>
              <w:rPr>
                <w:rFonts w:ascii="Arial" w:hAnsi="Arial" w:cs="Arial"/>
                <w:sz w:val="16"/>
                <w:szCs w:val="16"/>
              </w:rPr>
            </w:pPr>
            <w:r w:rsidRPr="007B7FF9">
              <w:rPr>
                <w:rFonts w:ascii="Arial" w:hAnsi="Arial" w:cs="Arial"/>
                <w:spacing w:val="-2"/>
                <w:sz w:val="16"/>
                <w:szCs w:val="16"/>
              </w:rPr>
              <w:t>ŽELJKO</w:t>
            </w:r>
            <w:r w:rsidRPr="007B7FF9">
              <w:rPr>
                <w:rFonts w:ascii="Arial" w:hAnsi="Arial" w:cs="Arial"/>
                <w:spacing w:val="-1"/>
                <w:sz w:val="16"/>
                <w:szCs w:val="16"/>
              </w:rPr>
              <w:t xml:space="preserve"> </w:t>
            </w:r>
            <w:r w:rsidRPr="007B7FF9">
              <w:rPr>
                <w:rFonts w:ascii="Arial" w:hAnsi="Arial" w:cs="Arial"/>
                <w:spacing w:val="-2"/>
                <w:sz w:val="16"/>
                <w:szCs w:val="16"/>
              </w:rPr>
              <w:t>ŠPEHAR,</w:t>
            </w:r>
          </w:p>
          <w:p w:rsidRPr="007B7FF9" w:rsidR="00440959" w:rsidP="00CF0825" w:rsidRDefault="00440959" w14:paraId="48B8AAFD" w14:textId="77777777">
            <w:pPr>
              <w:pStyle w:val="TableParagraph"/>
              <w:rPr>
                <w:rFonts w:ascii="Arial" w:hAnsi="Arial" w:cs="Arial"/>
                <w:sz w:val="16"/>
                <w:szCs w:val="16"/>
              </w:rPr>
            </w:pPr>
            <w:r w:rsidRPr="007B7FF9">
              <w:rPr>
                <w:rFonts w:ascii="Arial" w:hAnsi="Arial" w:cs="Arial"/>
                <w:spacing w:val="-2"/>
                <w:sz w:val="16"/>
                <w:szCs w:val="16"/>
              </w:rPr>
              <w:t>zastupan</w:t>
            </w:r>
            <w:r w:rsidRPr="007B7FF9">
              <w:rPr>
                <w:rFonts w:ascii="Arial" w:hAnsi="Arial" w:cs="Arial"/>
                <w:sz w:val="16"/>
                <w:szCs w:val="16"/>
              </w:rPr>
              <w:t xml:space="preserve"> </w:t>
            </w:r>
            <w:r w:rsidRPr="007B7FF9">
              <w:rPr>
                <w:rFonts w:ascii="Arial" w:hAnsi="Arial" w:cs="Arial"/>
                <w:spacing w:val="-5"/>
                <w:sz w:val="16"/>
                <w:szCs w:val="16"/>
              </w:rPr>
              <w:t>po</w:t>
            </w:r>
          </w:p>
          <w:p w:rsidRPr="007B7FF9" w:rsidR="00440959" w:rsidP="00CF0825" w:rsidRDefault="00440959" w14:paraId="6F849628" w14:textId="77777777">
            <w:pPr>
              <w:pStyle w:val="TableParagraph"/>
              <w:spacing w:before="1"/>
              <w:rPr>
                <w:rFonts w:ascii="Arial" w:hAnsi="Arial" w:cs="Arial"/>
                <w:sz w:val="16"/>
                <w:szCs w:val="16"/>
              </w:rPr>
            </w:pPr>
            <w:r w:rsidRPr="007B7FF9">
              <w:rPr>
                <w:rFonts w:ascii="Arial" w:hAnsi="Arial" w:cs="Arial"/>
                <w:spacing w:val="-2"/>
                <w:sz w:val="16"/>
                <w:szCs w:val="16"/>
              </w:rPr>
              <w:t>Zajedničkom</w:t>
            </w:r>
          </w:p>
          <w:p w:rsidRPr="007B7FF9" w:rsidR="00440959" w:rsidP="00CF0825" w:rsidRDefault="00440959" w14:paraId="42FA1B4C" w14:textId="4C816C19">
            <w:pPr>
              <w:pStyle w:val="TableParagraph"/>
              <w:rPr>
                <w:rFonts w:ascii="Arial" w:hAnsi="Arial" w:cs="Arial"/>
                <w:spacing w:val="-2"/>
                <w:sz w:val="16"/>
                <w:szCs w:val="16"/>
              </w:rPr>
            </w:pPr>
            <w:r w:rsidRPr="007B7FF9">
              <w:rPr>
                <w:rFonts w:ascii="Arial" w:hAnsi="Arial" w:cs="Arial"/>
                <w:spacing w:val="-2"/>
                <w:sz w:val="16"/>
                <w:szCs w:val="16"/>
              </w:rPr>
              <w:t>odvjetničkom</w:t>
            </w:r>
            <w:r w:rsidRPr="007B7FF9">
              <w:rPr>
                <w:rFonts w:ascii="Arial" w:hAnsi="Arial" w:cs="Arial"/>
                <w:spacing w:val="-11"/>
                <w:sz w:val="16"/>
                <w:szCs w:val="16"/>
              </w:rPr>
              <w:t xml:space="preserve"> </w:t>
            </w:r>
            <w:r w:rsidRPr="007B7FF9">
              <w:rPr>
                <w:rFonts w:ascii="Arial" w:hAnsi="Arial" w:cs="Arial"/>
                <w:spacing w:val="-2"/>
                <w:sz w:val="16"/>
                <w:szCs w:val="16"/>
              </w:rPr>
              <w:t xml:space="preserve">uredu </w:t>
            </w:r>
            <w:r w:rsidRPr="007B7FF9">
              <w:rPr>
                <w:rFonts w:ascii="Arial" w:hAnsi="Arial" w:cs="Arial"/>
                <w:sz w:val="16"/>
                <w:szCs w:val="16"/>
              </w:rPr>
              <w:t>Radojica Vučković i Marko Cerovac</w:t>
            </w:r>
          </w:p>
        </w:tc>
        <w:tc>
          <w:tcPr>
            <w:tcW w:w="560"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0FF61093" w14:textId="1C1CE6C2">
            <w:pPr>
              <w:pStyle w:val="TableParagraph"/>
              <w:rPr>
                <w:rFonts w:ascii="Arial" w:hAnsi="Arial" w:cs="Arial"/>
                <w:spacing w:val="-2"/>
                <w:sz w:val="16"/>
                <w:szCs w:val="16"/>
              </w:rPr>
            </w:pPr>
            <w:r w:rsidRPr="007B7FF9">
              <w:rPr>
                <w:rFonts w:ascii="Arial" w:hAnsi="Arial" w:cs="Arial"/>
                <w:spacing w:val="-2"/>
                <w:sz w:val="16"/>
                <w:szCs w:val="16"/>
              </w:rPr>
              <w:t>23407801291</w:t>
            </w:r>
          </w:p>
        </w:tc>
        <w:tc>
          <w:tcPr>
            <w:tcW w:w="783"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6DE68255" w14:textId="1BCD54A1">
            <w:pPr>
              <w:pStyle w:val="TableParagraph"/>
              <w:rPr>
                <w:rFonts w:ascii="Arial" w:hAnsi="Arial" w:cs="Arial"/>
                <w:spacing w:val="-2"/>
                <w:sz w:val="16"/>
                <w:szCs w:val="16"/>
              </w:rPr>
            </w:pPr>
            <w:r w:rsidRPr="007B7FF9">
              <w:rPr>
                <w:rFonts w:ascii="Arial" w:hAnsi="Arial" w:cs="Arial"/>
                <w:spacing w:val="-2"/>
                <w:sz w:val="16"/>
                <w:szCs w:val="16"/>
              </w:rPr>
              <w:t>Osijek,</w:t>
            </w:r>
            <w:r w:rsidRPr="007B7FF9">
              <w:rPr>
                <w:rFonts w:ascii="Arial" w:hAnsi="Arial" w:cs="Arial"/>
                <w:spacing w:val="-11"/>
                <w:sz w:val="16"/>
                <w:szCs w:val="16"/>
              </w:rPr>
              <w:t xml:space="preserve"> </w:t>
            </w:r>
            <w:r w:rsidRPr="007B7FF9">
              <w:rPr>
                <w:rFonts w:ascii="Arial" w:hAnsi="Arial" w:cs="Arial"/>
                <w:spacing w:val="-2"/>
                <w:sz w:val="16"/>
                <w:szCs w:val="16"/>
              </w:rPr>
              <w:t>Ulica</w:t>
            </w:r>
            <w:r w:rsidRPr="007B7FF9">
              <w:rPr>
                <w:rFonts w:ascii="Arial" w:hAnsi="Arial" w:cs="Arial"/>
                <w:spacing w:val="-10"/>
                <w:sz w:val="16"/>
                <w:szCs w:val="16"/>
              </w:rPr>
              <w:t xml:space="preserve"> </w:t>
            </w:r>
            <w:r w:rsidRPr="007B7FF9">
              <w:rPr>
                <w:rFonts w:ascii="Arial" w:hAnsi="Arial" w:cs="Arial"/>
                <w:spacing w:val="-2"/>
                <w:sz w:val="16"/>
                <w:szCs w:val="16"/>
              </w:rPr>
              <w:t xml:space="preserve">Sv. </w:t>
            </w:r>
            <w:r w:rsidRPr="007B7FF9">
              <w:rPr>
                <w:rFonts w:ascii="Arial" w:hAnsi="Arial" w:cs="Arial"/>
                <w:sz w:val="16"/>
                <w:szCs w:val="16"/>
              </w:rPr>
              <w:t>Roka 60</w:t>
            </w:r>
          </w:p>
        </w:tc>
        <w:tc>
          <w:tcPr>
            <w:tcW w:w="473"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3F22FA27" w14:textId="2F346826">
            <w:pPr>
              <w:pStyle w:val="TableParagraph"/>
              <w:ind w:left="6"/>
              <w:jc w:val="center"/>
              <w:rPr>
                <w:rFonts w:ascii="Arial" w:hAnsi="Arial" w:cs="Arial"/>
                <w:sz w:val="16"/>
                <w:szCs w:val="16"/>
              </w:rPr>
            </w:pPr>
            <w:r w:rsidRPr="007B7FF9">
              <w:rPr>
                <w:rFonts w:ascii="Arial" w:hAnsi="Arial" w:cs="Arial"/>
                <w:sz w:val="16"/>
                <w:szCs w:val="16"/>
              </w:rPr>
              <w:t>25.991,31</w:t>
            </w:r>
            <w:r w:rsidRPr="007B7FF9">
              <w:rPr>
                <w:rFonts w:ascii="Arial" w:hAnsi="Arial" w:cs="Arial"/>
                <w:spacing w:val="-5"/>
                <w:sz w:val="16"/>
                <w:szCs w:val="16"/>
              </w:rPr>
              <w:t xml:space="preserve"> EUR</w:t>
            </w:r>
          </w:p>
        </w:tc>
        <w:tc>
          <w:tcPr>
            <w:tcW w:w="790"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088C5479" w14:textId="77777777">
            <w:pPr>
              <w:pStyle w:val="TableParagraph"/>
              <w:ind w:left="57" w:right="86"/>
              <w:rPr>
                <w:rFonts w:ascii="Arial" w:hAnsi="Arial" w:cs="Arial"/>
                <w:sz w:val="16"/>
                <w:szCs w:val="16"/>
              </w:rPr>
            </w:pPr>
            <w:r w:rsidRPr="007B7FF9">
              <w:rPr>
                <w:rFonts w:ascii="Arial" w:hAnsi="Arial" w:cs="Arial"/>
                <w:spacing w:val="-2"/>
                <w:sz w:val="16"/>
                <w:szCs w:val="16"/>
              </w:rPr>
              <w:t>Predugovor</w:t>
            </w:r>
            <w:r w:rsidRPr="007B7FF9">
              <w:rPr>
                <w:rFonts w:ascii="Arial" w:hAnsi="Arial" w:cs="Arial"/>
                <w:spacing w:val="-11"/>
                <w:sz w:val="16"/>
                <w:szCs w:val="16"/>
              </w:rPr>
              <w:t xml:space="preserve"> </w:t>
            </w:r>
            <w:r w:rsidRPr="007B7FF9">
              <w:rPr>
                <w:rFonts w:ascii="Arial" w:hAnsi="Arial" w:cs="Arial"/>
                <w:spacing w:val="-2"/>
                <w:sz w:val="16"/>
                <w:szCs w:val="16"/>
              </w:rPr>
              <w:t>o kupoprodaji nekretnine,</w:t>
            </w:r>
          </w:p>
          <w:p w:rsidRPr="007B7FF9" w:rsidR="00440959" w:rsidP="00CF0825" w:rsidRDefault="00440959" w14:paraId="3BE38D00" w14:textId="0A915132">
            <w:pPr>
              <w:pStyle w:val="TableParagraph"/>
              <w:ind w:left="57"/>
              <w:rPr>
                <w:rFonts w:ascii="Arial" w:hAnsi="Arial" w:cs="Arial"/>
                <w:sz w:val="16"/>
                <w:szCs w:val="16"/>
              </w:rPr>
            </w:pPr>
            <w:r w:rsidRPr="007B7FF9">
              <w:rPr>
                <w:rFonts w:ascii="Arial" w:hAnsi="Arial" w:cs="Arial"/>
                <w:sz w:val="16"/>
                <w:szCs w:val="16"/>
              </w:rPr>
              <w:t>Ovršna</w:t>
            </w:r>
            <w:r w:rsidRPr="007B7FF9">
              <w:rPr>
                <w:rFonts w:ascii="Arial" w:hAnsi="Arial" w:cs="Arial"/>
                <w:spacing w:val="-5"/>
                <w:sz w:val="16"/>
                <w:szCs w:val="16"/>
              </w:rPr>
              <w:t xml:space="preserve"> </w:t>
            </w:r>
            <w:r w:rsidRPr="007B7FF9">
              <w:rPr>
                <w:rFonts w:ascii="Arial" w:hAnsi="Arial" w:cs="Arial"/>
                <w:spacing w:val="-2"/>
                <w:sz w:val="16"/>
                <w:szCs w:val="16"/>
              </w:rPr>
              <w:t>isprava</w:t>
            </w:r>
          </w:p>
        </w:tc>
        <w:tc>
          <w:tcPr>
            <w:tcW w:w="474"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23A502E2" w14:textId="03E4973A">
            <w:pPr>
              <w:pStyle w:val="TableParagraph"/>
              <w:ind w:left="6" w:right="1"/>
              <w:jc w:val="center"/>
              <w:rPr>
                <w:rFonts w:ascii="Arial" w:hAnsi="Arial" w:cs="Arial"/>
                <w:sz w:val="16"/>
                <w:szCs w:val="16"/>
              </w:rPr>
            </w:pPr>
            <w:r w:rsidRPr="007B7FF9">
              <w:rPr>
                <w:rFonts w:ascii="Arial" w:hAnsi="Arial" w:cs="Arial"/>
                <w:sz w:val="16"/>
                <w:szCs w:val="16"/>
              </w:rPr>
              <w:t>25.991,31</w:t>
            </w:r>
            <w:r w:rsidRPr="007B7FF9">
              <w:rPr>
                <w:rFonts w:ascii="Arial" w:hAnsi="Arial" w:cs="Arial"/>
                <w:spacing w:val="-5"/>
                <w:sz w:val="16"/>
                <w:szCs w:val="16"/>
              </w:rPr>
              <w:t xml:space="preserve"> EUR</w:t>
            </w:r>
          </w:p>
        </w:tc>
        <w:tc>
          <w:tcPr>
            <w:tcW w:w="771"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5BD4D69C" w14:textId="303D70E1">
            <w:pPr>
              <w:pStyle w:val="TableParagraph"/>
              <w:rPr>
                <w:rFonts w:ascii="Arial" w:hAnsi="Arial" w:cs="Arial"/>
                <w:sz w:val="16"/>
                <w:szCs w:val="16"/>
              </w:rPr>
            </w:pPr>
            <w:r w:rsidRPr="007B7FF9">
              <w:rPr>
                <w:rFonts w:ascii="Arial" w:hAnsi="Arial" w:cs="Arial"/>
                <w:sz w:val="16"/>
                <w:szCs w:val="16"/>
              </w:rPr>
              <w:t>Ovršna</w:t>
            </w:r>
            <w:r w:rsidRPr="007B7FF9">
              <w:rPr>
                <w:rFonts w:ascii="Arial" w:hAnsi="Arial" w:cs="Arial"/>
                <w:spacing w:val="-5"/>
                <w:sz w:val="16"/>
                <w:szCs w:val="16"/>
              </w:rPr>
              <w:t xml:space="preserve"> </w:t>
            </w:r>
            <w:r w:rsidRPr="007B7FF9">
              <w:rPr>
                <w:rFonts w:ascii="Arial" w:hAnsi="Arial" w:cs="Arial"/>
                <w:spacing w:val="-2"/>
                <w:sz w:val="16"/>
                <w:szCs w:val="16"/>
              </w:rPr>
              <w:t>isprava</w:t>
            </w:r>
          </w:p>
        </w:tc>
      </w:tr>
      <w:tr w:rsidRPr="007B7FF9" w:rsidR="00440959" w:rsidTr="00440959" w14:paraId="3D6B025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375"/>
        </w:trPr>
        <w:tc>
          <w:tcPr>
            <w:tcW w:w="316"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6639AAB5" w14:textId="77777777">
            <w:pPr>
              <w:pStyle w:val="TableParagraph"/>
              <w:ind w:left="57"/>
              <w:rPr>
                <w:rFonts w:ascii="Arial" w:hAnsi="Arial" w:cs="Arial"/>
                <w:spacing w:val="-5"/>
                <w:sz w:val="16"/>
                <w:szCs w:val="16"/>
              </w:rPr>
            </w:pPr>
          </w:p>
        </w:tc>
        <w:tc>
          <w:tcPr>
            <w:tcW w:w="833"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4D56DCCA" w14:textId="1F77227E">
            <w:pPr>
              <w:pStyle w:val="TableParagraph"/>
              <w:rPr>
                <w:rFonts w:ascii="Arial" w:hAnsi="Arial" w:cs="Arial"/>
                <w:spacing w:val="-2"/>
                <w:sz w:val="16"/>
                <w:szCs w:val="16"/>
              </w:rPr>
            </w:pPr>
            <w:r w:rsidRPr="007B7FF9">
              <w:rPr>
                <w:rFonts w:ascii="Arial" w:hAnsi="Arial" w:cs="Arial"/>
                <w:b/>
                <w:spacing w:val="-2"/>
                <w:sz w:val="16"/>
                <w:szCs w:val="16"/>
              </w:rPr>
              <w:t>UKUPNO</w:t>
            </w:r>
          </w:p>
        </w:tc>
        <w:tc>
          <w:tcPr>
            <w:tcW w:w="560"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1861059B" w14:textId="77777777">
            <w:pPr>
              <w:pStyle w:val="TableParagraph"/>
              <w:rPr>
                <w:rFonts w:ascii="Arial" w:hAnsi="Arial" w:cs="Arial"/>
                <w:spacing w:val="-2"/>
                <w:sz w:val="16"/>
                <w:szCs w:val="16"/>
              </w:rPr>
            </w:pPr>
          </w:p>
        </w:tc>
        <w:tc>
          <w:tcPr>
            <w:tcW w:w="783"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5D20C514" w14:textId="77777777">
            <w:pPr>
              <w:pStyle w:val="TableParagraph"/>
              <w:rPr>
                <w:rFonts w:ascii="Arial" w:hAnsi="Arial" w:cs="Arial"/>
                <w:spacing w:val="-2"/>
                <w:sz w:val="16"/>
                <w:szCs w:val="16"/>
              </w:rPr>
            </w:pPr>
          </w:p>
        </w:tc>
        <w:tc>
          <w:tcPr>
            <w:tcW w:w="473" w:type="pct"/>
            <w:tcBorders>
              <w:top w:val="single" w:color="auto" w:sz="4" w:space="0"/>
              <w:left w:val="single" w:color="auto" w:sz="4" w:space="0"/>
              <w:bottom w:val="single" w:color="auto" w:sz="4" w:space="0"/>
              <w:right w:val="single" w:color="auto" w:sz="4" w:space="0"/>
            </w:tcBorders>
          </w:tcPr>
          <w:p w:rsidRPr="00CF0825" w:rsidR="00440959" w:rsidP="00CF0825" w:rsidRDefault="00440959" w14:paraId="4D356BD4" w14:textId="3873074D">
            <w:pPr>
              <w:pStyle w:val="TableParagraph"/>
              <w:ind w:left="6"/>
              <w:jc w:val="center"/>
              <w:rPr>
                <w:rFonts w:ascii="Arial" w:hAnsi="Arial" w:cs="Arial"/>
                <w:sz w:val="16"/>
                <w:szCs w:val="16"/>
              </w:rPr>
            </w:pPr>
            <w:r w:rsidRPr="00CF0825">
              <w:rPr>
                <w:rFonts w:ascii="Arial" w:hAnsi="Arial" w:cs="Arial"/>
                <w:sz w:val="16"/>
                <w:szCs w:val="16"/>
              </w:rPr>
              <w:t>140.678,34</w:t>
            </w:r>
            <w:r w:rsidRPr="00CF0825">
              <w:rPr>
                <w:rFonts w:ascii="Arial" w:hAnsi="Arial" w:cs="Arial"/>
                <w:spacing w:val="-9"/>
                <w:sz w:val="16"/>
                <w:szCs w:val="16"/>
              </w:rPr>
              <w:t xml:space="preserve"> </w:t>
            </w:r>
            <w:r w:rsidRPr="00CF0825">
              <w:rPr>
                <w:rFonts w:ascii="Arial" w:hAnsi="Arial" w:cs="Arial"/>
                <w:spacing w:val="-5"/>
                <w:sz w:val="16"/>
                <w:szCs w:val="16"/>
              </w:rPr>
              <w:t>EUR</w:t>
            </w:r>
          </w:p>
        </w:tc>
        <w:tc>
          <w:tcPr>
            <w:tcW w:w="790" w:type="pct"/>
            <w:tcBorders>
              <w:top w:val="single" w:color="auto" w:sz="4" w:space="0"/>
              <w:left w:val="single" w:color="auto" w:sz="4" w:space="0"/>
              <w:bottom w:val="single" w:color="auto" w:sz="4" w:space="0"/>
              <w:right w:val="single" w:color="auto" w:sz="4" w:space="0"/>
            </w:tcBorders>
          </w:tcPr>
          <w:p w:rsidRPr="00CF0825" w:rsidR="00440959" w:rsidP="00CF0825" w:rsidRDefault="00440959" w14:paraId="15767C82" w14:textId="77777777">
            <w:pPr>
              <w:pStyle w:val="TableParagraph"/>
              <w:ind w:left="57" w:right="86"/>
              <w:rPr>
                <w:rFonts w:ascii="Arial" w:hAnsi="Arial" w:cs="Arial"/>
                <w:spacing w:val="-2"/>
                <w:sz w:val="16"/>
                <w:szCs w:val="16"/>
              </w:rPr>
            </w:pPr>
          </w:p>
        </w:tc>
        <w:tc>
          <w:tcPr>
            <w:tcW w:w="474" w:type="pct"/>
            <w:tcBorders>
              <w:top w:val="single" w:color="auto" w:sz="4" w:space="0"/>
              <w:left w:val="single" w:color="auto" w:sz="4" w:space="0"/>
              <w:bottom w:val="single" w:color="auto" w:sz="4" w:space="0"/>
              <w:right w:val="single" w:color="auto" w:sz="4" w:space="0"/>
            </w:tcBorders>
          </w:tcPr>
          <w:p w:rsidRPr="00CF0825" w:rsidR="00440959" w:rsidP="00CF0825" w:rsidRDefault="00440959" w14:paraId="7D934E8E" w14:textId="2FEBF269">
            <w:pPr>
              <w:pStyle w:val="TableParagraph"/>
              <w:ind w:left="6" w:right="1"/>
              <w:jc w:val="center"/>
              <w:rPr>
                <w:rFonts w:ascii="Arial" w:hAnsi="Arial" w:cs="Arial"/>
                <w:sz w:val="16"/>
                <w:szCs w:val="16"/>
              </w:rPr>
            </w:pPr>
            <w:r w:rsidRPr="00CF0825">
              <w:rPr>
                <w:rFonts w:ascii="Arial" w:hAnsi="Arial" w:cs="Arial"/>
                <w:sz w:val="16"/>
                <w:szCs w:val="16"/>
              </w:rPr>
              <w:t>140.678,34</w:t>
            </w:r>
            <w:r w:rsidRPr="00CF0825">
              <w:rPr>
                <w:rFonts w:ascii="Arial" w:hAnsi="Arial" w:cs="Arial"/>
                <w:spacing w:val="-9"/>
                <w:sz w:val="16"/>
                <w:szCs w:val="16"/>
              </w:rPr>
              <w:t xml:space="preserve"> </w:t>
            </w:r>
            <w:r w:rsidRPr="00CF0825">
              <w:rPr>
                <w:rFonts w:ascii="Arial" w:hAnsi="Arial" w:cs="Arial"/>
                <w:spacing w:val="-5"/>
                <w:sz w:val="16"/>
                <w:szCs w:val="16"/>
              </w:rPr>
              <w:t>EUR</w:t>
            </w:r>
          </w:p>
        </w:tc>
        <w:tc>
          <w:tcPr>
            <w:tcW w:w="771" w:type="pct"/>
            <w:tcBorders>
              <w:top w:val="single" w:color="auto" w:sz="4" w:space="0"/>
              <w:left w:val="single" w:color="auto" w:sz="4" w:space="0"/>
              <w:bottom w:val="single" w:color="auto" w:sz="4" w:space="0"/>
              <w:right w:val="single" w:color="auto" w:sz="4" w:space="0"/>
            </w:tcBorders>
          </w:tcPr>
          <w:p w:rsidRPr="007B7FF9" w:rsidR="00440959" w:rsidP="00CF0825" w:rsidRDefault="00440959" w14:paraId="0C47E6B9" w14:textId="77777777">
            <w:pPr>
              <w:pStyle w:val="TableParagraph"/>
              <w:rPr>
                <w:rFonts w:ascii="Arial" w:hAnsi="Arial" w:cs="Arial"/>
                <w:sz w:val="16"/>
                <w:szCs w:val="16"/>
              </w:rPr>
            </w:pPr>
          </w:p>
        </w:tc>
      </w:tr>
    </w:tbl>
    <w:p w:rsidR="00FE0A23" w:rsidP="00995C45" w:rsidRDefault="00FE0A23" w14:paraId="072BC47C" w14:textId="0191B032">
      <w:pPr>
        <w:jc w:val="both"/>
        <w:rPr>
          <w:rFonts w:ascii="Arial" w:hAnsi="Arial" w:cs="Arial"/>
          <w:sz w:val="24"/>
          <w:szCs w:val="24"/>
        </w:rPr>
      </w:pPr>
    </w:p>
    <w:p w:rsidRPr="00CB6BF2" w:rsidR="000857AF" w:rsidP="00311A82" w:rsidRDefault="000857AF" w14:paraId="031F0006" w14:textId="662A7DDF">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14:paraId="5750A0B3" w14:textId="5B83BE6C">
      <w:pPr>
        <w:ind w:firstLine="720"/>
        <w:jc w:val="both"/>
        <w:rPr>
          <w:rFonts w:ascii="Arial" w:hAnsi="Arial" w:cs="Arial"/>
          <w:bCs/>
          <w:sz w:val="24"/>
          <w:szCs w:val="24"/>
        </w:rPr>
      </w:pPr>
      <w:r w:rsidRPr="00CB6BF2">
        <w:rPr>
          <w:rFonts w:ascii="Arial" w:hAnsi="Arial" w:cs="Arial"/>
          <w:bCs/>
          <w:sz w:val="24"/>
          <w:szCs w:val="24"/>
        </w:rPr>
        <w:lastRenderedPageBreak/>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0D7062">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675303" w:rsidP="000B3A4F" w:rsidRDefault="00675303" w14:paraId="18BF752A" w14:textId="25080562">
      <w:pPr>
        <w:jc w:val="both"/>
        <w:rPr>
          <w:rFonts w:ascii="Arial" w:hAnsi="Arial" w:cs="Arial"/>
          <w:bCs/>
          <w:sz w:val="24"/>
          <w:szCs w:val="24"/>
        </w:rPr>
      </w:pPr>
    </w:p>
    <w:p w:rsidRPr="00DC4B20" w:rsidR="00F513AE" w:rsidP="00F3444F" w:rsidRDefault="006B0F0B" w14:paraId="4FC13281" w14:textId="01A61B64">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F42D2C">
        <w:rPr>
          <w:rFonts w:ascii="Arial" w:hAnsi="Arial" w:cs="Arial"/>
          <w:bCs/>
          <w:sz w:val="24"/>
          <w:szCs w:val="24"/>
        </w:rPr>
        <w:t xml:space="preserve"> </w:t>
      </w:r>
      <w:r w:rsidR="00F54248">
        <w:rPr>
          <w:rFonts w:ascii="Arial" w:hAnsi="Arial" w:cs="Arial"/>
          <w:bCs/>
          <w:sz w:val="24"/>
          <w:szCs w:val="24"/>
        </w:rPr>
        <w:t xml:space="preserve">ima </w:t>
      </w:r>
      <w:r w:rsidR="00F42D2C">
        <w:rPr>
          <w:rFonts w:ascii="Arial" w:hAnsi="Arial" w:cs="Arial"/>
          <w:bCs/>
          <w:sz w:val="24"/>
          <w:szCs w:val="24"/>
        </w:rPr>
        <w:t xml:space="preserve">razlučnih prava. </w:t>
      </w:r>
      <w:r w:rsidR="00505799">
        <w:rPr>
          <w:rFonts w:ascii="Arial" w:hAnsi="Arial" w:cs="Arial"/>
          <w:bCs/>
          <w:sz w:val="24"/>
          <w:szCs w:val="24"/>
        </w:rPr>
        <w:t xml:space="preserve"> </w:t>
      </w:r>
    </w:p>
    <w:p w:rsidRPr="00CB6BF2" w:rsidR="000857AF" w:rsidP="000857AF" w:rsidRDefault="000857AF" w14:paraId="41BB673D" w14:textId="24AF2390">
      <w:pPr>
        <w:ind w:firstLine="720"/>
        <w:jc w:val="both"/>
        <w:rPr>
          <w:rFonts w:ascii="Arial" w:hAnsi="Arial" w:cs="Arial"/>
          <w:bCs/>
          <w:sz w:val="24"/>
          <w:szCs w:val="24"/>
        </w:rPr>
      </w:pPr>
      <w:r w:rsidRPr="00DC4B20">
        <w:rPr>
          <w:rFonts w:ascii="Arial" w:hAnsi="Arial" w:cs="Arial"/>
          <w:bCs/>
          <w:sz w:val="24"/>
          <w:szCs w:val="24"/>
        </w:rPr>
        <w:t>Ste</w:t>
      </w:r>
      <w:r w:rsidRPr="00DC4B20" w:rsidR="00FA4A4B">
        <w:rPr>
          <w:rFonts w:ascii="Arial" w:hAnsi="Arial" w:cs="Arial"/>
          <w:bCs/>
          <w:sz w:val="24"/>
          <w:szCs w:val="24"/>
        </w:rPr>
        <w:t xml:space="preserve">čajni upravitelj </w:t>
      </w:r>
      <w:r w:rsidRPr="00DC4B20" w:rsidR="00737A38">
        <w:rPr>
          <w:rFonts w:ascii="Arial" w:hAnsi="Arial" w:cs="Arial"/>
          <w:bCs/>
          <w:sz w:val="24"/>
          <w:szCs w:val="24"/>
        </w:rPr>
        <w:t xml:space="preserve">ističe kako </w:t>
      </w:r>
      <w:r w:rsidRPr="00DC4B20"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14:paraId="4D7469F9" w14:textId="77777777">
      <w:pPr>
        <w:rPr>
          <w:rFonts w:ascii="Arial" w:hAnsi="Arial" w:cs="Arial"/>
          <w:bCs/>
          <w:sz w:val="24"/>
          <w:szCs w:val="24"/>
        </w:rPr>
      </w:pPr>
    </w:p>
    <w:p w:rsidRPr="00CB6BF2" w:rsidR="00853FF6" w:rsidP="00C6522F" w:rsidRDefault="004A38B4" w14:paraId="061254FF" w14:textId="65401AFF">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666E90">
        <w:rPr>
          <w:rFonts w:ascii="Arial" w:hAnsi="Arial" w:cs="Arial"/>
          <w:bCs/>
          <w:sz w:val="24"/>
          <w:szCs w:val="24"/>
        </w:rPr>
        <w:t xml:space="preserve">10,03 </w:t>
      </w:r>
      <w:r w:rsidR="00712481">
        <w:rPr>
          <w:rFonts w:ascii="Arial" w:hAnsi="Arial" w:cs="Arial"/>
          <w:bCs/>
          <w:sz w:val="24"/>
          <w:szCs w:val="24"/>
        </w:rPr>
        <w:t xml:space="preserve"> </w:t>
      </w:r>
      <w:r w:rsidRPr="00CB6BF2" w:rsidR="00862E38">
        <w:rPr>
          <w:rFonts w:ascii="Arial" w:hAnsi="Arial" w:cs="Arial"/>
          <w:bCs/>
          <w:sz w:val="24"/>
          <w:szCs w:val="24"/>
        </w:rPr>
        <w:t>sati</w:t>
      </w:r>
    </w:p>
    <w:p w:rsidR="00332847" w:rsidP="00C62C16" w:rsidRDefault="00332847" w14:paraId="6AC3093F" w14:textId="53622F0E">
      <w:pPr>
        <w:jc w:val="both"/>
        <w:rPr>
          <w:rFonts w:ascii="Arial" w:hAnsi="Arial" w:cs="Arial"/>
          <w:bCs/>
          <w:sz w:val="24"/>
          <w:szCs w:val="24"/>
        </w:rPr>
      </w:pPr>
    </w:p>
    <w:p w:rsidRPr="00CB6BF2" w:rsidR="00332847" w:rsidP="00C62C16" w:rsidRDefault="00332847" w14:paraId="3CCD29CF" w14:textId="77777777">
      <w:pPr>
        <w:jc w:val="both"/>
        <w:rPr>
          <w:rFonts w:ascii="Arial" w:hAnsi="Arial" w:cs="Arial"/>
          <w:bCs/>
          <w:sz w:val="24"/>
          <w:szCs w:val="24"/>
        </w:rPr>
      </w:pPr>
    </w:p>
    <w:p w:rsidRPr="00CB6BF2" w:rsidR="004079E2" w:rsidP="004079E2" w:rsidRDefault="004079E2" w14:paraId="015B5B3E" w14:textId="77777777">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14:paraId="28C7F77F" w14:textId="77777777">
      <w:pPr>
        <w:numPr>
          <w:ilvl w:val="12"/>
          <w:numId w:val="0"/>
        </w:numPr>
        <w:jc w:val="both"/>
        <w:rPr>
          <w:rFonts w:ascii="Arial" w:hAnsi="Arial" w:cs="Arial"/>
          <w:bCs/>
          <w:sz w:val="24"/>
          <w:szCs w:val="24"/>
        </w:rPr>
      </w:pPr>
    </w:p>
    <w:p w:rsidRPr="00CB6BF2" w:rsidR="004079E2" w:rsidP="004079E2" w:rsidRDefault="004079E2" w14:paraId="1A6E8FCB" w14:textId="77777777">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14:paraId="1E8F16C2" w14:textId="77777777">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14:paraId="7268CE8D" w14:textId="77777777">
      <w:pPr>
        <w:numPr>
          <w:ilvl w:val="12"/>
          <w:numId w:val="0"/>
        </w:numPr>
        <w:jc w:val="both"/>
        <w:rPr>
          <w:rFonts w:ascii="Arial" w:hAnsi="Arial" w:cs="Arial"/>
          <w:bCs/>
          <w:sz w:val="24"/>
          <w:szCs w:val="24"/>
        </w:rPr>
      </w:pPr>
    </w:p>
    <w:p w:rsidRPr="00CB6BF2" w:rsidR="004079E2" w:rsidP="001C716F" w:rsidRDefault="004079E2" w14:paraId="39C8F703" w14:textId="77777777">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14:paraId="6DB91304" w14:textId="77777777">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14:paraId="701B73FD" w14:textId="07D0C138">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D95DD7" w:rsidP="00D95DD7" w:rsidRDefault="004079E2" w14:paraId="575EADE6" w14:textId="21B43A88">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00350DEE" w:rsidP="00D95DD7" w:rsidRDefault="00350DEE" w14:paraId="1A362DA1" w14:textId="77777777">
      <w:pPr>
        <w:ind w:firstLine="720"/>
        <w:jc w:val="both"/>
        <w:rPr>
          <w:rFonts w:ascii="Arial" w:hAnsi="Arial" w:cs="Arial"/>
          <w:bCs/>
          <w:sz w:val="24"/>
          <w:szCs w:val="24"/>
        </w:rPr>
      </w:pPr>
    </w:p>
    <w:p w:rsidRPr="00350DEE" w:rsidR="00350DEE" w:rsidP="00350DEE" w:rsidRDefault="00350DEE" w14:paraId="28D65BE9" w14:textId="77777777">
      <w:pPr>
        <w:spacing w:line="264" w:lineRule="exact"/>
        <w:ind w:left="20"/>
        <w:rPr>
          <w:rFonts w:ascii="Arial" w:hAnsi="Arial" w:cs="Arial"/>
          <w:sz w:val="24"/>
        </w:rPr>
      </w:pPr>
      <w:r w:rsidRPr="00350DEE">
        <w:rPr>
          <w:rFonts w:ascii="Arial" w:hAnsi="Arial" w:cs="Arial"/>
          <w:sz w:val="24"/>
        </w:rPr>
        <w:t>1.</w:t>
      </w:r>
      <w:r w:rsidRPr="00350DEE">
        <w:rPr>
          <w:rFonts w:ascii="Arial" w:hAnsi="Arial" w:cs="Arial"/>
          <w:spacing w:val="29"/>
          <w:sz w:val="24"/>
        </w:rPr>
        <w:t xml:space="preserve">  </w:t>
      </w:r>
      <w:r w:rsidRPr="00350DEE">
        <w:rPr>
          <w:rFonts w:ascii="Arial" w:hAnsi="Arial" w:cs="Arial"/>
          <w:sz w:val="24"/>
        </w:rPr>
        <w:t>IZVJEŠĆE O</w:t>
      </w:r>
      <w:r w:rsidRPr="00350DEE">
        <w:rPr>
          <w:rFonts w:ascii="Arial" w:hAnsi="Arial" w:cs="Arial"/>
          <w:spacing w:val="-3"/>
          <w:sz w:val="24"/>
        </w:rPr>
        <w:t xml:space="preserve"> </w:t>
      </w:r>
      <w:r w:rsidRPr="00350DEE">
        <w:rPr>
          <w:rFonts w:ascii="Arial" w:hAnsi="Arial" w:cs="Arial"/>
          <w:sz w:val="24"/>
        </w:rPr>
        <w:t>GOSPODARSKOM</w:t>
      </w:r>
      <w:r w:rsidRPr="00350DEE">
        <w:rPr>
          <w:rFonts w:ascii="Arial" w:hAnsi="Arial" w:cs="Arial"/>
          <w:spacing w:val="-2"/>
          <w:sz w:val="24"/>
        </w:rPr>
        <w:t xml:space="preserve"> </w:t>
      </w:r>
      <w:r w:rsidRPr="00350DEE">
        <w:rPr>
          <w:rFonts w:ascii="Arial" w:hAnsi="Arial" w:cs="Arial"/>
          <w:sz w:val="24"/>
        </w:rPr>
        <w:t>POLOŽAJU</w:t>
      </w:r>
      <w:r w:rsidRPr="00350DEE">
        <w:rPr>
          <w:rFonts w:ascii="Arial" w:hAnsi="Arial" w:cs="Arial"/>
          <w:spacing w:val="-3"/>
          <w:sz w:val="24"/>
        </w:rPr>
        <w:t xml:space="preserve"> </w:t>
      </w:r>
      <w:r w:rsidRPr="00350DEE">
        <w:rPr>
          <w:rFonts w:ascii="Arial" w:hAnsi="Arial" w:cs="Arial"/>
          <w:spacing w:val="-2"/>
          <w:sz w:val="24"/>
        </w:rPr>
        <w:t>DUŽNIKA</w:t>
      </w:r>
    </w:p>
    <w:p w:rsidRPr="00D95DD7" w:rsidR="00D95DD7" w:rsidP="00D95DD7" w:rsidRDefault="00D95DD7" w14:paraId="03AE13A8" w14:textId="77777777">
      <w:pPr>
        <w:ind w:firstLine="720"/>
        <w:jc w:val="both"/>
        <w:rPr>
          <w:rFonts w:ascii="Arial" w:hAnsi="Arial" w:cs="Arial"/>
          <w:bCs/>
          <w:sz w:val="24"/>
          <w:szCs w:val="24"/>
        </w:rPr>
      </w:pPr>
    </w:p>
    <w:p w:rsidRPr="007C6B9D" w:rsidR="007C6B9D" w:rsidP="007C6B9D" w:rsidRDefault="007C6B9D" w14:paraId="2A4D4B7D" w14:textId="77777777">
      <w:pPr>
        <w:pStyle w:val="Odlomakpopisa"/>
        <w:widowControl w:val="false"/>
        <w:numPr>
          <w:ilvl w:val="0"/>
          <w:numId w:val="17"/>
        </w:numPr>
        <w:tabs>
          <w:tab w:val="left" w:pos="859"/>
        </w:tabs>
        <w:autoSpaceDE w:val="false"/>
        <w:autoSpaceDN w:val="false"/>
        <w:spacing w:after="0" w:line="240" w:lineRule="auto"/>
        <w:ind w:left="859" w:hanging="358"/>
        <w:contextualSpacing w:val="false"/>
        <w:rPr>
          <w:rFonts w:ascii="Arial" w:hAnsi="Arial" w:cs="Arial"/>
          <w:sz w:val="24"/>
          <w:szCs w:val="24"/>
        </w:rPr>
      </w:pPr>
      <w:r w:rsidRPr="007C6B9D">
        <w:rPr>
          <w:rFonts w:ascii="Arial" w:hAnsi="Arial" w:cs="Arial"/>
          <w:sz w:val="24"/>
          <w:szCs w:val="24"/>
        </w:rPr>
        <w:t>Podaci o</w:t>
      </w:r>
      <w:r w:rsidRPr="007C6B9D">
        <w:rPr>
          <w:rFonts w:ascii="Arial" w:hAnsi="Arial" w:cs="Arial"/>
          <w:spacing w:val="-3"/>
          <w:sz w:val="24"/>
          <w:szCs w:val="24"/>
        </w:rPr>
        <w:t xml:space="preserve"> </w:t>
      </w:r>
      <w:r w:rsidRPr="007C6B9D">
        <w:rPr>
          <w:rFonts w:ascii="Arial" w:hAnsi="Arial" w:cs="Arial"/>
          <w:sz w:val="24"/>
          <w:szCs w:val="24"/>
        </w:rPr>
        <w:t>imovini</w:t>
      </w:r>
      <w:r w:rsidRPr="007C6B9D">
        <w:rPr>
          <w:rFonts w:ascii="Arial" w:hAnsi="Arial" w:cs="Arial"/>
          <w:spacing w:val="-2"/>
          <w:sz w:val="24"/>
          <w:szCs w:val="24"/>
        </w:rPr>
        <w:t xml:space="preserve"> društva</w:t>
      </w:r>
    </w:p>
    <w:p w:rsidRPr="007C6B9D" w:rsidR="007C6B9D" w:rsidP="001D5FEC" w:rsidRDefault="007C6B9D" w14:paraId="7255BA79" w14:textId="77777777">
      <w:pPr>
        <w:pStyle w:val="Tijeloteksta"/>
        <w:spacing w:before="292"/>
        <w:ind w:left="141" w:right="1106" w:firstLine="718"/>
        <w:rPr>
          <w:rFonts w:cs="Arial"/>
          <w:szCs w:val="24"/>
        </w:rPr>
      </w:pPr>
      <w:r w:rsidRPr="007C6B9D">
        <w:rPr>
          <w:rFonts w:cs="Arial"/>
          <w:szCs w:val="24"/>
        </w:rPr>
        <w:t>Zadnja</w:t>
      </w:r>
      <w:r w:rsidRPr="007C6B9D">
        <w:rPr>
          <w:rFonts w:cs="Arial"/>
          <w:spacing w:val="-4"/>
          <w:szCs w:val="24"/>
        </w:rPr>
        <w:t xml:space="preserve"> </w:t>
      </w:r>
      <w:r w:rsidRPr="007C6B9D">
        <w:rPr>
          <w:rFonts w:cs="Arial"/>
          <w:szCs w:val="24"/>
        </w:rPr>
        <w:t>financijska</w:t>
      </w:r>
      <w:r w:rsidRPr="007C6B9D">
        <w:rPr>
          <w:rFonts w:cs="Arial"/>
          <w:spacing w:val="-3"/>
          <w:szCs w:val="24"/>
        </w:rPr>
        <w:t xml:space="preserve"> </w:t>
      </w:r>
      <w:r w:rsidRPr="007C6B9D">
        <w:rPr>
          <w:rFonts w:cs="Arial"/>
          <w:szCs w:val="24"/>
        </w:rPr>
        <w:t>izvješća</w:t>
      </w:r>
      <w:r w:rsidRPr="007C6B9D">
        <w:rPr>
          <w:rFonts w:cs="Arial"/>
          <w:spacing w:val="-3"/>
          <w:szCs w:val="24"/>
        </w:rPr>
        <w:t xml:space="preserve"> </w:t>
      </w:r>
      <w:r w:rsidRPr="007C6B9D">
        <w:rPr>
          <w:rFonts w:cs="Arial"/>
          <w:szCs w:val="24"/>
        </w:rPr>
        <w:t>dostavljena</w:t>
      </w:r>
      <w:r w:rsidRPr="007C6B9D">
        <w:rPr>
          <w:rFonts w:cs="Arial"/>
          <w:spacing w:val="-5"/>
          <w:szCs w:val="24"/>
        </w:rPr>
        <w:t xml:space="preserve"> </w:t>
      </w:r>
      <w:r w:rsidRPr="007C6B9D">
        <w:rPr>
          <w:rFonts w:cs="Arial"/>
          <w:szCs w:val="24"/>
        </w:rPr>
        <w:t>su</w:t>
      </w:r>
      <w:r w:rsidRPr="007C6B9D">
        <w:rPr>
          <w:rFonts w:cs="Arial"/>
          <w:spacing w:val="-4"/>
          <w:szCs w:val="24"/>
        </w:rPr>
        <w:t xml:space="preserve"> </w:t>
      </w:r>
      <w:r w:rsidRPr="007C6B9D">
        <w:rPr>
          <w:rFonts w:cs="Arial"/>
          <w:szCs w:val="24"/>
        </w:rPr>
        <w:t>za</w:t>
      </w:r>
      <w:r w:rsidRPr="007C6B9D">
        <w:rPr>
          <w:rFonts w:cs="Arial"/>
          <w:spacing w:val="-5"/>
          <w:szCs w:val="24"/>
        </w:rPr>
        <w:t xml:space="preserve"> </w:t>
      </w:r>
      <w:r w:rsidRPr="007C6B9D">
        <w:rPr>
          <w:rFonts w:cs="Arial"/>
          <w:szCs w:val="24"/>
        </w:rPr>
        <w:t>2024.</w:t>
      </w:r>
      <w:r w:rsidRPr="007C6B9D">
        <w:rPr>
          <w:rFonts w:cs="Arial"/>
          <w:spacing w:val="-5"/>
          <w:szCs w:val="24"/>
        </w:rPr>
        <w:t xml:space="preserve"> </w:t>
      </w:r>
      <w:r w:rsidRPr="007C6B9D">
        <w:rPr>
          <w:rFonts w:cs="Arial"/>
          <w:szCs w:val="24"/>
        </w:rPr>
        <w:t>godinu. Vanjsko</w:t>
      </w:r>
      <w:r w:rsidRPr="007C6B9D">
        <w:rPr>
          <w:rFonts w:cs="Arial"/>
          <w:spacing w:val="-2"/>
          <w:szCs w:val="24"/>
        </w:rPr>
        <w:t xml:space="preserve"> </w:t>
      </w:r>
      <w:r w:rsidRPr="007C6B9D">
        <w:rPr>
          <w:rFonts w:cs="Arial"/>
          <w:szCs w:val="24"/>
        </w:rPr>
        <w:t>računovodstvo</w:t>
      </w:r>
      <w:r w:rsidRPr="007C6B9D">
        <w:rPr>
          <w:rFonts w:cs="Arial"/>
          <w:spacing w:val="-5"/>
          <w:szCs w:val="24"/>
        </w:rPr>
        <w:t xml:space="preserve"> </w:t>
      </w:r>
      <w:r w:rsidRPr="007C6B9D">
        <w:rPr>
          <w:rFonts w:cs="Arial"/>
          <w:szCs w:val="24"/>
        </w:rPr>
        <w:t>je</w:t>
      </w:r>
      <w:r w:rsidRPr="007C6B9D">
        <w:rPr>
          <w:rFonts w:cs="Arial"/>
          <w:spacing w:val="-2"/>
          <w:szCs w:val="24"/>
        </w:rPr>
        <w:t xml:space="preserve"> </w:t>
      </w:r>
      <w:r w:rsidRPr="007C6B9D">
        <w:rPr>
          <w:rFonts w:cs="Arial"/>
          <w:szCs w:val="24"/>
        </w:rPr>
        <w:t>vodilo poslovne knjige za dužnika do 31.03.2025. godine.</w:t>
      </w:r>
    </w:p>
    <w:p w:rsidRPr="007C6B9D" w:rsidR="007C6B9D" w:rsidP="007C6B9D" w:rsidRDefault="007C6B9D" w14:paraId="660D28E2" w14:textId="13434BC8">
      <w:pPr>
        <w:pStyle w:val="Tijeloteksta"/>
        <w:rPr>
          <w:rFonts w:cs="Arial"/>
          <w:szCs w:val="24"/>
        </w:rPr>
      </w:pPr>
    </w:p>
    <w:p w:rsidRPr="007C6B9D" w:rsidR="007C6B9D" w:rsidP="007C6B9D" w:rsidRDefault="007C6B9D" w14:paraId="21E65AD8" w14:textId="77777777">
      <w:pPr>
        <w:pStyle w:val="Odlomakpopisa"/>
        <w:widowControl w:val="false"/>
        <w:numPr>
          <w:ilvl w:val="1"/>
          <w:numId w:val="17"/>
        </w:numPr>
        <w:tabs>
          <w:tab w:val="left" w:pos="1557"/>
        </w:tabs>
        <w:autoSpaceDE w:val="false"/>
        <w:autoSpaceDN w:val="false"/>
        <w:spacing w:after="0" w:line="240" w:lineRule="auto"/>
        <w:contextualSpacing w:val="false"/>
        <w:rPr>
          <w:rFonts w:ascii="Arial" w:hAnsi="Arial" w:cs="Arial"/>
          <w:sz w:val="24"/>
          <w:szCs w:val="24"/>
        </w:rPr>
      </w:pPr>
      <w:r w:rsidRPr="007C6B9D">
        <w:rPr>
          <w:rFonts w:ascii="Arial" w:hAnsi="Arial" w:cs="Arial"/>
          <w:spacing w:val="-2"/>
          <w:sz w:val="24"/>
          <w:szCs w:val="24"/>
        </w:rPr>
        <w:t>Bilanca</w:t>
      </w:r>
    </w:p>
    <w:p w:rsidRPr="007C6B9D" w:rsidR="007C6B9D" w:rsidP="007C6B9D" w:rsidRDefault="007C6B9D" w14:paraId="1D37C3CC" w14:textId="77777777">
      <w:pPr>
        <w:pStyle w:val="Tijeloteksta"/>
        <w:spacing w:before="49"/>
        <w:rPr>
          <w:rFonts w:cs="Arial"/>
          <w:szCs w:val="24"/>
        </w:rPr>
      </w:pPr>
    </w:p>
    <w:tbl>
      <w:tblPr>
        <w:tblStyle w:val="TableNormal"/>
        <w:tblW w:w="0" w:type="auto"/>
        <w:tblInd w:w="1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566"/>
        <w:gridCol w:w="1980"/>
        <w:gridCol w:w="3261"/>
        <w:gridCol w:w="3254"/>
      </w:tblGrid>
      <w:tr w:rsidRPr="001D5FEC" w:rsidR="007C6B9D" w:rsidTr="007C6B9D" w14:paraId="5BD80396" w14:textId="77777777">
        <w:trPr>
          <w:trHeight w:val="294"/>
        </w:trPr>
        <w:tc>
          <w:tcPr>
            <w:tcW w:w="566" w:type="dxa"/>
          </w:tcPr>
          <w:p w:rsidRPr="001D5FEC" w:rsidR="007C6B9D" w:rsidP="007C6B9D" w:rsidRDefault="007C6B9D" w14:paraId="7F5F2CD7" w14:textId="77777777">
            <w:pPr>
              <w:pStyle w:val="TableParagraph"/>
              <w:spacing w:before="1" w:line="273" w:lineRule="exact"/>
              <w:ind w:left="15" w:right="2"/>
              <w:rPr>
                <w:rFonts w:ascii="Arial" w:hAnsi="Arial" w:cs="Arial"/>
                <w:sz w:val="20"/>
                <w:szCs w:val="20"/>
              </w:rPr>
            </w:pPr>
            <w:r w:rsidRPr="001D5FEC">
              <w:rPr>
                <w:rFonts w:ascii="Arial" w:hAnsi="Arial" w:cs="Arial"/>
                <w:spacing w:val="-5"/>
                <w:sz w:val="20"/>
                <w:szCs w:val="20"/>
              </w:rPr>
              <w:t>Rbr</w:t>
            </w:r>
          </w:p>
        </w:tc>
        <w:tc>
          <w:tcPr>
            <w:tcW w:w="1980" w:type="dxa"/>
          </w:tcPr>
          <w:p w:rsidRPr="001D5FEC" w:rsidR="007C6B9D" w:rsidP="007C6B9D" w:rsidRDefault="007C6B9D" w14:paraId="01483C1B" w14:textId="77777777">
            <w:pPr>
              <w:pStyle w:val="TableParagraph"/>
              <w:spacing w:before="1" w:line="273" w:lineRule="exact"/>
              <w:rPr>
                <w:rFonts w:ascii="Arial" w:hAnsi="Arial" w:cs="Arial"/>
                <w:sz w:val="20"/>
                <w:szCs w:val="20"/>
              </w:rPr>
            </w:pPr>
            <w:r w:rsidRPr="001D5FEC">
              <w:rPr>
                <w:rFonts w:ascii="Arial" w:hAnsi="Arial" w:cs="Arial"/>
                <w:spacing w:val="-2"/>
                <w:sz w:val="20"/>
                <w:szCs w:val="20"/>
              </w:rPr>
              <w:t>Naziv</w:t>
            </w:r>
          </w:p>
        </w:tc>
        <w:tc>
          <w:tcPr>
            <w:tcW w:w="3261" w:type="dxa"/>
          </w:tcPr>
          <w:p w:rsidRPr="001D5FEC" w:rsidR="007C6B9D" w:rsidP="007C6B9D" w:rsidRDefault="007C6B9D" w14:paraId="4B367EFF" w14:textId="77777777">
            <w:pPr>
              <w:pStyle w:val="TableParagraph"/>
              <w:spacing w:before="1" w:line="273" w:lineRule="exact"/>
              <w:ind w:left="17" w:right="1"/>
              <w:rPr>
                <w:rFonts w:ascii="Arial" w:hAnsi="Arial" w:cs="Arial"/>
                <w:sz w:val="20"/>
                <w:szCs w:val="20"/>
              </w:rPr>
            </w:pPr>
            <w:r w:rsidRPr="001D5FEC">
              <w:rPr>
                <w:rFonts w:ascii="Arial" w:hAnsi="Arial" w:cs="Arial"/>
                <w:spacing w:val="-2"/>
                <w:sz w:val="20"/>
                <w:szCs w:val="20"/>
              </w:rPr>
              <w:t>31.12.2023.</w:t>
            </w:r>
          </w:p>
        </w:tc>
        <w:tc>
          <w:tcPr>
            <w:tcW w:w="3254" w:type="dxa"/>
          </w:tcPr>
          <w:p w:rsidRPr="001D5FEC" w:rsidR="007C6B9D" w:rsidP="007C6B9D" w:rsidRDefault="007C6B9D" w14:paraId="04B2D668" w14:textId="77777777">
            <w:pPr>
              <w:pStyle w:val="TableParagraph"/>
              <w:spacing w:before="1" w:line="273" w:lineRule="exact"/>
              <w:ind w:left="17" w:right="1"/>
              <w:rPr>
                <w:rFonts w:ascii="Arial" w:hAnsi="Arial" w:cs="Arial"/>
                <w:sz w:val="20"/>
                <w:szCs w:val="20"/>
              </w:rPr>
            </w:pPr>
            <w:r w:rsidRPr="001D5FEC">
              <w:rPr>
                <w:rFonts w:ascii="Arial" w:hAnsi="Arial" w:cs="Arial"/>
                <w:spacing w:val="-2"/>
                <w:sz w:val="20"/>
                <w:szCs w:val="20"/>
              </w:rPr>
              <w:t>31.12.2024.</w:t>
            </w:r>
          </w:p>
        </w:tc>
      </w:tr>
      <w:tr w:rsidRPr="001D5FEC" w:rsidR="007C6B9D" w:rsidTr="007C6B9D" w14:paraId="78229632" w14:textId="77777777">
        <w:trPr>
          <w:trHeight w:val="585"/>
        </w:trPr>
        <w:tc>
          <w:tcPr>
            <w:tcW w:w="566" w:type="dxa"/>
          </w:tcPr>
          <w:p w:rsidRPr="001D5FEC" w:rsidR="007C6B9D" w:rsidP="007C6B9D" w:rsidRDefault="007C6B9D" w14:paraId="090E66FD" w14:textId="77777777">
            <w:pPr>
              <w:pStyle w:val="TableParagraph"/>
              <w:ind w:left="15"/>
              <w:rPr>
                <w:rFonts w:ascii="Arial" w:hAnsi="Arial" w:cs="Arial"/>
                <w:sz w:val="20"/>
                <w:szCs w:val="20"/>
              </w:rPr>
            </w:pPr>
            <w:r w:rsidRPr="001D5FEC">
              <w:rPr>
                <w:rFonts w:ascii="Arial" w:hAnsi="Arial" w:cs="Arial"/>
                <w:spacing w:val="-5"/>
                <w:sz w:val="20"/>
                <w:szCs w:val="20"/>
              </w:rPr>
              <w:t>1.</w:t>
            </w:r>
          </w:p>
        </w:tc>
        <w:tc>
          <w:tcPr>
            <w:tcW w:w="1980" w:type="dxa"/>
          </w:tcPr>
          <w:p w:rsidRPr="001D5FEC" w:rsidR="007C6B9D" w:rsidP="007C6B9D" w:rsidRDefault="007C6B9D" w14:paraId="0891B50E" w14:textId="77777777">
            <w:pPr>
              <w:pStyle w:val="TableParagraph"/>
              <w:rPr>
                <w:rFonts w:ascii="Arial" w:hAnsi="Arial" w:cs="Arial"/>
                <w:sz w:val="20"/>
                <w:szCs w:val="20"/>
              </w:rPr>
            </w:pPr>
            <w:r w:rsidRPr="001D5FEC">
              <w:rPr>
                <w:rFonts w:ascii="Arial" w:hAnsi="Arial" w:cs="Arial"/>
                <w:spacing w:val="-2"/>
                <w:sz w:val="20"/>
                <w:szCs w:val="20"/>
              </w:rPr>
              <w:t>Dugotrajna</w:t>
            </w:r>
          </w:p>
          <w:p w:rsidRPr="001D5FEC" w:rsidR="007C6B9D" w:rsidP="007C6B9D" w:rsidRDefault="007C6B9D" w14:paraId="58DB95F4" w14:textId="77777777">
            <w:pPr>
              <w:pStyle w:val="TableParagraph"/>
              <w:spacing w:line="273" w:lineRule="exact"/>
              <w:rPr>
                <w:rFonts w:ascii="Arial" w:hAnsi="Arial" w:cs="Arial"/>
                <w:sz w:val="20"/>
                <w:szCs w:val="20"/>
              </w:rPr>
            </w:pPr>
            <w:r w:rsidRPr="001D5FEC">
              <w:rPr>
                <w:rFonts w:ascii="Arial" w:hAnsi="Arial" w:cs="Arial"/>
                <w:spacing w:val="-2"/>
                <w:sz w:val="20"/>
                <w:szCs w:val="20"/>
              </w:rPr>
              <w:t>imovina</w:t>
            </w:r>
          </w:p>
        </w:tc>
        <w:tc>
          <w:tcPr>
            <w:tcW w:w="3261" w:type="dxa"/>
          </w:tcPr>
          <w:p w:rsidRPr="001D5FEC" w:rsidR="007C6B9D" w:rsidP="007C6B9D" w:rsidRDefault="007C6B9D" w14:paraId="7B14907F" w14:textId="77777777">
            <w:pPr>
              <w:pStyle w:val="TableParagraph"/>
              <w:ind w:left="17"/>
              <w:rPr>
                <w:rFonts w:ascii="Arial" w:hAnsi="Arial" w:cs="Arial"/>
                <w:sz w:val="20"/>
                <w:szCs w:val="20"/>
              </w:rPr>
            </w:pPr>
            <w:r w:rsidRPr="001D5FEC">
              <w:rPr>
                <w:rFonts w:ascii="Arial" w:hAnsi="Arial" w:cs="Arial"/>
                <w:sz w:val="20"/>
                <w:szCs w:val="20"/>
              </w:rPr>
              <w:t>88.762,73</w:t>
            </w:r>
            <w:r w:rsidRPr="001D5FEC">
              <w:rPr>
                <w:rFonts w:ascii="Arial" w:hAnsi="Arial" w:cs="Arial"/>
                <w:spacing w:val="-3"/>
                <w:sz w:val="20"/>
                <w:szCs w:val="20"/>
              </w:rPr>
              <w:t xml:space="preserve"> </w:t>
            </w:r>
            <w:r w:rsidRPr="001D5FEC">
              <w:rPr>
                <w:rFonts w:ascii="Arial" w:hAnsi="Arial" w:cs="Arial"/>
                <w:spacing w:val="-5"/>
                <w:sz w:val="20"/>
                <w:szCs w:val="20"/>
              </w:rPr>
              <w:t>EUR</w:t>
            </w:r>
          </w:p>
        </w:tc>
        <w:tc>
          <w:tcPr>
            <w:tcW w:w="3254" w:type="dxa"/>
          </w:tcPr>
          <w:p w:rsidRPr="001D5FEC" w:rsidR="007C6B9D" w:rsidP="007C6B9D" w:rsidRDefault="007C6B9D" w14:paraId="5EF856B0" w14:textId="77777777">
            <w:pPr>
              <w:pStyle w:val="TableParagraph"/>
              <w:ind w:left="17" w:right="5"/>
              <w:rPr>
                <w:rFonts w:ascii="Arial" w:hAnsi="Arial" w:cs="Arial"/>
                <w:sz w:val="20"/>
                <w:szCs w:val="20"/>
              </w:rPr>
            </w:pPr>
            <w:r w:rsidRPr="001D5FEC">
              <w:rPr>
                <w:rFonts w:ascii="Arial" w:hAnsi="Arial" w:cs="Arial"/>
                <w:sz w:val="20"/>
                <w:szCs w:val="20"/>
              </w:rPr>
              <w:t>76.825,80</w:t>
            </w:r>
            <w:r w:rsidRPr="001D5FEC">
              <w:rPr>
                <w:rFonts w:ascii="Arial" w:hAnsi="Arial" w:cs="Arial"/>
                <w:spacing w:val="-3"/>
                <w:sz w:val="20"/>
                <w:szCs w:val="20"/>
              </w:rPr>
              <w:t xml:space="preserve"> </w:t>
            </w:r>
            <w:r w:rsidRPr="001D5FEC">
              <w:rPr>
                <w:rFonts w:ascii="Arial" w:hAnsi="Arial" w:cs="Arial"/>
                <w:spacing w:val="-5"/>
                <w:sz w:val="20"/>
                <w:szCs w:val="20"/>
              </w:rPr>
              <w:t>EUR</w:t>
            </w:r>
          </w:p>
        </w:tc>
      </w:tr>
      <w:tr w:rsidRPr="001D5FEC" w:rsidR="007C6B9D" w:rsidTr="007C6B9D" w14:paraId="69CE2963" w14:textId="77777777">
        <w:trPr>
          <w:trHeight w:val="585"/>
        </w:trPr>
        <w:tc>
          <w:tcPr>
            <w:tcW w:w="566" w:type="dxa"/>
          </w:tcPr>
          <w:p w:rsidRPr="001D5FEC" w:rsidR="007C6B9D" w:rsidP="007C6B9D" w:rsidRDefault="007C6B9D" w14:paraId="61E8EA75" w14:textId="77777777">
            <w:pPr>
              <w:pStyle w:val="TableParagraph"/>
              <w:ind w:left="15" w:right="4"/>
              <w:rPr>
                <w:rFonts w:ascii="Arial" w:hAnsi="Arial" w:cs="Arial"/>
                <w:sz w:val="20"/>
                <w:szCs w:val="20"/>
              </w:rPr>
            </w:pPr>
            <w:r w:rsidRPr="001D5FEC">
              <w:rPr>
                <w:rFonts w:ascii="Arial" w:hAnsi="Arial" w:cs="Arial"/>
                <w:spacing w:val="-10"/>
                <w:sz w:val="20"/>
                <w:szCs w:val="20"/>
              </w:rPr>
              <w:t>2</w:t>
            </w:r>
          </w:p>
        </w:tc>
        <w:tc>
          <w:tcPr>
            <w:tcW w:w="1980" w:type="dxa"/>
          </w:tcPr>
          <w:p w:rsidRPr="001D5FEC" w:rsidR="007C6B9D" w:rsidP="007C6B9D" w:rsidRDefault="007C6B9D" w14:paraId="3F7772BB" w14:textId="77777777">
            <w:pPr>
              <w:pStyle w:val="TableParagraph"/>
              <w:rPr>
                <w:rFonts w:ascii="Arial" w:hAnsi="Arial" w:cs="Arial"/>
                <w:sz w:val="20"/>
                <w:szCs w:val="20"/>
              </w:rPr>
            </w:pPr>
            <w:r w:rsidRPr="001D5FEC">
              <w:rPr>
                <w:rFonts w:ascii="Arial" w:hAnsi="Arial" w:cs="Arial"/>
                <w:spacing w:val="-2"/>
                <w:sz w:val="20"/>
                <w:szCs w:val="20"/>
              </w:rPr>
              <w:t>Kratkotrajna</w:t>
            </w:r>
          </w:p>
          <w:p w:rsidRPr="001D5FEC" w:rsidR="007C6B9D" w:rsidP="007C6B9D" w:rsidRDefault="007C6B9D" w14:paraId="64793CCF" w14:textId="77777777">
            <w:pPr>
              <w:pStyle w:val="TableParagraph"/>
              <w:spacing w:line="273" w:lineRule="exact"/>
              <w:rPr>
                <w:rFonts w:ascii="Arial" w:hAnsi="Arial" w:cs="Arial"/>
                <w:sz w:val="20"/>
                <w:szCs w:val="20"/>
              </w:rPr>
            </w:pPr>
            <w:r w:rsidRPr="001D5FEC">
              <w:rPr>
                <w:rFonts w:ascii="Arial" w:hAnsi="Arial" w:cs="Arial"/>
                <w:spacing w:val="-2"/>
                <w:sz w:val="20"/>
                <w:szCs w:val="20"/>
              </w:rPr>
              <w:t>imovina</w:t>
            </w:r>
          </w:p>
        </w:tc>
        <w:tc>
          <w:tcPr>
            <w:tcW w:w="3261" w:type="dxa"/>
          </w:tcPr>
          <w:p w:rsidRPr="001D5FEC" w:rsidR="007C6B9D" w:rsidP="007C6B9D" w:rsidRDefault="007C6B9D" w14:paraId="1A1EB8FA" w14:textId="77777777">
            <w:pPr>
              <w:pStyle w:val="TableParagraph"/>
              <w:ind w:left="17"/>
              <w:rPr>
                <w:rFonts w:ascii="Arial" w:hAnsi="Arial" w:cs="Arial"/>
                <w:sz w:val="20"/>
                <w:szCs w:val="20"/>
              </w:rPr>
            </w:pPr>
            <w:r w:rsidRPr="001D5FEC">
              <w:rPr>
                <w:rFonts w:ascii="Arial" w:hAnsi="Arial" w:cs="Arial"/>
                <w:sz w:val="20"/>
                <w:szCs w:val="20"/>
              </w:rPr>
              <w:t>26.037,06</w:t>
            </w:r>
            <w:r w:rsidRPr="001D5FEC">
              <w:rPr>
                <w:rFonts w:ascii="Arial" w:hAnsi="Arial" w:cs="Arial"/>
                <w:spacing w:val="-2"/>
                <w:sz w:val="20"/>
                <w:szCs w:val="20"/>
              </w:rPr>
              <w:t xml:space="preserve"> </w:t>
            </w:r>
            <w:r w:rsidRPr="001D5FEC">
              <w:rPr>
                <w:rFonts w:ascii="Arial" w:hAnsi="Arial" w:cs="Arial"/>
                <w:spacing w:val="-5"/>
                <w:sz w:val="20"/>
                <w:szCs w:val="20"/>
              </w:rPr>
              <w:t>EUR</w:t>
            </w:r>
          </w:p>
        </w:tc>
        <w:tc>
          <w:tcPr>
            <w:tcW w:w="3254" w:type="dxa"/>
          </w:tcPr>
          <w:p w:rsidRPr="001D5FEC" w:rsidR="007C6B9D" w:rsidP="007C6B9D" w:rsidRDefault="007C6B9D" w14:paraId="27AB1840" w14:textId="77777777">
            <w:pPr>
              <w:pStyle w:val="TableParagraph"/>
              <w:ind w:left="17" w:right="5"/>
              <w:rPr>
                <w:rFonts w:ascii="Arial" w:hAnsi="Arial" w:cs="Arial"/>
                <w:sz w:val="20"/>
                <w:szCs w:val="20"/>
              </w:rPr>
            </w:pPr>
            <w:r w:rsidRPr="001D5FEC">
              <w:rPr>
                <w:rFonts w:ascii="Arial" w:hAnsi="Arial" w:cs="Arial"/>
                <w:sz w:val="20"/>
                <w:szCs w:val="20"/>
              </w:rPr>
              <w:t>21.694,34</w:t>
            </w:r>
            <w:r w:rsidRPr="001D5FEC">
              <w:rPr>
                <w:rFonts w:ascii="Arial" w:hAnsi="Arial" w:cs="Arial"/>
                <w:spacing w:val="-2"/>
                <w:sz w:val="20"/>
                <w:szCs w:val="20"/>
              </w:rPr>
              <w:t xml:space="preserve"> </w:t>
            </w:r>
            <w:r w:rsidRPr="001D5FEC">
              <w:rPr>
                <w:rFonts w:ascii="Arial" w:hAnsi="Arial" w:cs="Arial"/>
                <w:spacing w:val="-5"/>
                <w:sz w:val="20"/>
                <w:szCs w:val="20"/>
              </w:rPr>
              <w:t>EUR</w:t>
            </w:r>
          </w:p>
        </w:tc>
      </w:tr>
      <w:tr w:rsidRPr="001D5FEC" w:rsidR="007C6B9D" w:rsidTr="001D5FEC" w14:paraId="1BA09BFC" w14:textId="77777777">
        <w:trPr>
          <w:trHeight w:val="619"/>
        </w:trPr>
        <w:tc>
          <w:tcPr>
            <w:tcW w:w="566" w:type="dxa"/>
          </w:tcPr>
          <w:p w:rsidRPr="001D5FEC" w:rsidR="007C6B9D" w:rsidP="007C6B9D" w:rsidRDefault="007C6B9D" w14:paraId="2516A883" w14:textId="77777777">
            <w:pPr>
              <w:pStyle w:val="TableParagraph"/>
              <w:ind w:left="15"/>
              <w:rPr>
                <w:rFonts w:ascii="Arial" w:hAnsi="Arial" w:cs="Arial"/>
                <w:sz w:val="20"/>
                <w:szCs w:val="20"/>
              </w:rPr>
            </w:pPr>
            <w:r w:rsidRPr="001D5FEC">
              <w:rPr>
                <w:rFonts w:ascii="Arial" w:hAnsi="Arial" w:cs="Arial"/>
                <w:spacing w:val="-5"/>
                <w:sz w:val="20"/>
                <w:szCs w:val="20"/>
              </w:rPr>
              <w:t>3.</w:t>
            </w:r>
          </w:p>
        </w:tc>
        <w:tc>
          <w:tcPr>
            <w:tcW w:w="1980" w:type="dxa"/>
          </w:tcPr>
          <w:p w:rsidRPr="001D5FEC" w:rsidR="007C6B9D" w:rsidP="007C6B9D" w:rsidRDefault="007C6B9D" w14:paraId="714B727E" w14:textId="77777777">
            <w:pPr>
              <w:pStyle w:val="TableParagraph"/>
              <w:spacing w:line="242" w:lineRule="auto"/>
              <w:ind w:right="322"/>
              <w:rPr>
                <w:rFonts w:ascii="Arial" w:hAnsi="Arial" w:cs="Arial"/>
                <w:sz w:val="20"/>
                <w:szCs w:val="20"/>
              </w:rPr>
            </w:pPr>
            <w:r w:rsidRPr="001D5FEC">
              <w:rPr>
                <w:rFonts w:ascii="Arial" w:hAnsi="Arial" w:cs="Arial"/>
                <w:sz w:val="20"/>
                <w:szCs w:val="20"/>
              </w:rPr>
              <w:t>Plaćeni</w:t>
            </w:r>
            <w:r w:rsidRPr="001D5FEC">
              <w:rPr>
                <w:rFonts w:ascii="Arial" w:hAnsi="Arial" w:cs="Arial"/>
                <w:spacing w:val="-14"/>
                <w:sz w:val="20"/>
                <w:szCs w:val="20"/>
              </w:rPr>
              <w:t xml:space="preserve"> </w:t>
            </w:r>
            <w:r w:rsidRPr="001D5FEC">
              <w:rPr>
                <w:rFonts w:ascii="Arial" w:hAnsi="Arial" w:cs="Arial"/>
                <w:sz w:val="20"/>
                <w:szCs w:val="20"/>
              </w:rPr>
              <w:t xml:space="preserve">troškovi </w:t>
            </w:r>
            <w:r w:rsidRPr="001D5FEC">
              <w:rPr>
                <w:rFonts w:ascii="Arial" w:hAnsi="Arial" w:cs="Arial"/>
                <w:spacing w:val="-2"/>
                <w:sz w:val="20"/>
                <w:szCs w:val="20"/>
              </w:rPr>
              <w:t>budućeg</w:t>
            </w:r>
          </w:p>
          <w:p w:rsidRPr="001D5FEC" w:rsidR="007C6B9D" w:rsidP="007C6B9D" w:rsidRDefault="007C6B9D" w14:paraId="767441DC" w14:textId="77777777">
            <w:pPr>
              <w:pStyle w:val="TableParagraph"/>
              <w:spacing w:line="269" w:lineRule="exact"/>
              <w:rPr>
                <w:rFonts w:ascii="Arial" w:hAnsi="Arial" w:cs="Arial"/>
                <w:sz w:val="20"/>
                <w:szCs w:val="20"/>
              </w:rPr>
            </w:pPr>
            <w:r w:rsidRPr="001D5FEC">
              <w:rPr>
                <w:rFonts w:ascii="Arial" w:hAnsi="Arial" w:cs="Arial"/>
                <w:spacing w:val="-2"/>
                <w:sz w:val="20"/>
                <w:szCs w:val="20"/>
              </w:rPr>
              <w:t>razdoblja</w:t>
            </w:r>
          </w:p>
        </w:tc>
        <w:tc>
          <w:tcPr>
            <w:tcW w:w="3261" w:type="dxa"/>
          </w:tcPr>
          <w:p w:rsidRPr="001D5FEC" w:rsidR="007C6B9D" w:rsidP="007C6B9D" w:rsidRDefault="007C6B9D" w14:paraId="650F78F3" w14:textId="77777777">
            <w:pPr>
              <w:pStyle w:val="TableParagraph"/>
              <w:ind w:left="17" w:right="1"/>
              <w:rPr>
                <w:rFonts w:ascii="Arial" w:hAnsi="Arial" w:cs="Arial"/>
                <w:sz w:val="20"/>
                <w:szCs w:val="20"/>
              </w:rPr>
            </w:pPr>
            <w:r w:rsidRPr="001D5FEC">
              <w:rPr>
                <w:rFonts w:ascii="Arial" w:hAnsi="Arial" w:cs="Arial"/>
                <w:sz w:val="20"/>
                <w:szCs w:val="20"/>
              </w:rPr>
              <w:t>492,60</w:t>
            </w:r>
            <w:r w:rsidRPr="001D5FEC">
              <w:rPr>
                <w:rFonts w:ascii="Arial" w:hAnsi="Arial" w:cs="Arial"/>
                <w:spacing w:val="1"/>
                <w:sz w:val="20"/>
                <w:szCs w:val="20"/>
              </w:rPr>
              <w:t xml:space="preserve"> </w:t>
            </w:r>
            <w:r w:rsidRPr="001D5FEC">
              <w:rPr>
                <w:rFonts w:ascii="Arial" w:hAnsi="Arial" w:cs="Arial"/>
                <w:spacing w:val="-5"/>
                <w:sz w:val="20"/>
                <w:szCs w:val="20"/>
              </w:rPr>
              <w:t>EUR</w:t>
            </w:r>
          </w:p>
        </w:tc>
        <w:tc>
          <w:tcPr>
            <w:tcW w:w="3254" w:type="dxa"/>
          </w:tcPr>
          <w:p w:rsidRPr="001D5FEC" w:rsidR="007C6B9D" w:rsidP="007C6B9D" w:rsidRDefault="007C6B9D" w14:paraId="1D9FEF00" w14:textId="77777777">
            <w:pPr>
              <w:pStyle w:val="TableParagraph"/>
              <w:ind w:left="17" w:right="4"/>
              <w:rPr>
                <w:rFonts w:ascii="Arial" w:hAnsi="Arial" w:cs="Arial"/>
                <w:sz w:val="20"/>
                <w:szCs w:val="20"/>
              </w:rPr>
            </w:pPr>
            <w:r w:rsidRPr="001D5FEC">
              <w:rPr>
                <w:rFonts w:ascii="Arial" w:hAnsi="Arial" w:cs="Arial"/>
                <w:sz w:val="20"/>
                <w:szCs w:val="20"/>
              </w:rPr>
              <w:t xml:space="preserve">50,06 </w:t>
            </w:r>
            <w:r w:rsidRPr="001D5FEC">
              <w:rPr>
                <w:rFonts w:ascii="Arial" w:hAnsi="Arial" w:cs="Arial"/>
                <w:spacing w:val="-5"/>
                <w:sz w:val="20"/>
                <w:szCs w:val="20"/>
              </w:rPr>
              <w:t>EUR</w:t>
            </w:r>
          </w:p>
        </w:tc>
      </w:tr>
      <w:tr w:rsidRPr="001D5FEC" w:rsidR="007C6B9D" w:rsidTr="001D5FEC" w14:paraId="5F4B0E19" w14:textId="77777777">
        <w:trPr>
          <w:trHeight w:val="305"/>
        </w:trPr>
        <w:tc>
          <w:tcPr>
            <w:tcW w:w="566" w:type="dxa"/>
          </w:tcPr>
          <w:p w:rsidRPr="001D5FEC" w:rsidR="007C6B9D" w:rsidP="007C6B9D" w:rsidRDefault="007C6B9D" w14:paraId="7B8CC2DF" w14:textId="77777777">
            <w:pPr>
              <w:pStyle w:val="TableParagraph"/>
              <w:ind w:left="15"/>
              <w:rPr>
                <w:rFonts w:ascii="Arial" w:hAnsi="Arial" w:cs="Arial"/>
                <w:sz w:val="20"/>
                <w:szCs w:val="20"/>
              </w:rPr>
            </w:pPr>
            <w:r w:rsidRPr="001D5FEC">
              <w:rPr>
                <w:rFonts w:ascii="Arial" w:hAnsi="Arial" w:cs="Arial"/>
                <w:spacing w:val="-5"/>
                <w:sz w:val="20"/>
                <w:szCs w:val="20"/>
              </w:rPr>
              <w:t>3.</w:t>
            </w:r>
          </w:p>
        </w:tc>
        <w:tc>
          <w:tcPr>
            <w:tcW w:w="1980" w:type="dxa"/>
          </w:tcPr>
          <w:p w:rsidRPr="001D5FEC" w:rsidR="007C6B9D" w:rsidP="007C6B9D" w:rsidRDefault="007C6B9D" w14:paraId="621CEB48" w14:textId="77777777">
            <w:pPr>
              <w:pStyle w:val="TableParagraph"/>
              <w:rPr>
                <w:rFonts w:ascii="Arial" w:hAnsi="Arial" w:cs="Arial"/>
                <w:sz w:val="20"/>
                <w:szCs w:val="20"/>
              </w:rPr>
            </w:pPr>
            <w:r w:rsidRPr="001D5FEC">
              <w:rPr>
                <w:rFonts w:ascii="Arial" w:hAnsi="Arial" w:cs="Arial"/>
                <w:sz w:val="20"/>
                <w:szCs w:val="20"/>
              </w:rPr>
              <w:t>UKUPNO</w:t>
            </w:r>
            <w:r w:rsidRPr="001D5FEC">
              <w:rPr>
                <w:rFonts w:ascii="Arial" w:hAnsi="Arial" w:cs="Arial"/>
                <w:spacing w:val="-5"/>
                <w:sz w:val="20"/>
                <w:szCs w:val="20"/>
              </w:rPr>
              <w:t xml:space="preserve"> </w:t>
            </w:r>
            <w:r w:rsidRPr="001D5FEC">
              <w:rPr>
                <w:rFonts w:ascii="Arial" w:hAnsi="Arial" w:cs="Arial"/>
                <w:spacing w:val="-2"/>
                <w:sz w:val="20"/>
                <w:szCs w:val="20"/>
              </w:rPr>
              <w:t>AKTIVA</w:t>
            </w:r>
          </w:p>
        </w:tc>
        <w:tc>
          <w:tcPr>
            <w:tcW w:w="3261" w:type="dxa"/>
          </w:tcPr>
          <w:p w:rsidRPr="001D5FEC" w:rsidR="007C6B9D" w:rsidP="007C6B9D" w:rsidRDefault="007C6B9D" w14:paraId="0A7B162E" w14:textId="77777777">
            <w:pPr>
              <w:pStyle w:val="TableParagraph"/>
              <w:ind w:left="17"/>
              <w:rPr>
                <w:rFonts w:ascii="Arial" w:hAnsi="Arial" w:cs="Arial"/>
                <w:sz w:val="20"/>
                <w:szCs w:val="20"/>
              </w:rPr>
            </w:pPr>
            <w:r w:rsidRPr="001D5FEC">
              <w:rPr>
                <w:rFonts w:ascii="Arial" w:hAnsi="Arial" w:cs="Arial"/>
                <w:sz w:val="20"/>
                <w:szCs w:val="20"/>
              </w:rPr>
              <w:t>115.292,39</w:t>
            </w:r>
            <w:r w:rsidRPr="001D5FEC">
              <w:rPr>
                <w:rFonts w:ascii="Arial" w:hAnsi="Arial" w:cs="Arial"/>
                <w:spacing w:val="-2"/>
                <w:sz w:val="20"/>
                <w:szCs w:val="20"/>
              </w:rPr>
              <w:t xml:space="preserve"> </w:t>
            </w:r>
            <w:r w:rsidRPr="001D5FEC">
              <w:rPr>
                <w:rFonts w:ascii="Arial" w:hAnsi="Arial" w:cs="Arial"/>
                <w:spacing w:val="-5"/>
                <w:sz w:val="20"/>
                <w:szCs w:val="20"/>
              </w:rPr>
              <w:t>EUR</w:t>
            </w:r>
          </w:p>
        </w:tc>
        <w:tc>
          <w:tcPr>
            <w:tcW w:w="3254" w:type="dxa"/>
          </w:tcPr>
          <w:p w:rsidRPr="001D5FEC" w:rsidR="007C6B9D" w:rsidP="007C6B9D" w:rsidRDefault="007C6B9D" w14:paraId="2F0EA134" w14:textId="77777777">
            <w:pPr>
              <w:pStyle w:val="TableParagraph"/>
              <w:ind w:left="17"/>
              <w:rPr>
                <w:rFonts w:ascii="Arial" w:hAnsi="Arial" w:cs="Arial"/>
                <w:sz w:val="20"/>
                <w:szCs w:val="20"/>
              </w:rPr>
            </w:pPr>
            <w:r w:rsidRPr="001D5FEC">
              <w:rPr>
                <w:rFonts w:ascii="Arial" w:hAnsi="Arial" w:cs="Arial"/>
                <w:sz w:val="20"/>
                <w:szCs w:val="20"/>
              </w:rPr>
              <w:t>98.570,20</w:t>
            </w:r>
            <w:r w:rsidRPr="001D5FEC">
              <w:rPr>
                <w:rFonts w:ascii="Arial" w:hAnsi="Arial" w:cs="Arial"/>
                <w:spacing w:val="1"/>
                <w:sz w:val="20"/>
                <w:szCs w:val="20"/>
              </w:rPr>
              <w:t xml:space="preserve"> </w:t>
            </w:r>
            <w:r w:rsidRPr="001D5FEC">
              <w:rPr>
                <w:rFonts w:ascii="Arial" w:hAnsi="Arial" w:cs="Arial"/>
                <w:spacing w:val="-5"/>
                <w:sz w:val="20"/>
                <w:szCs w:val="20"/>
              </w:rPr>
              <w:t>EUR</w:t>
            </w:r>
          </w:p>
        </w:tc>
      </w:tr>
      <w:tr w:rsidRPr="001D5FEC" w:rsidR="007C6B9D" w:rsidTr="00D80870" w14:paraId="122109A4" w14:textId="77777777">
        <w:trPr>
          <w:trHeight w:val="408"/>
        </w:trPr>
        <w:tc>
          <w:tcPr>
            <w:tcW w:w="566" w:type="dxa"/>
          </w:tcPr>
          <w:p w:rsidRPr="001D5FEC" w:rsidR="007C6B9D" w:rsidP="007C6B9D" w:rsidRDefault="007C6B9D" w14:paraId="5D68B67D" w14:textId="77777777">
            <w:pPr>
              <w:pStyle w:val="TableParagraph"/>
              <w:ind w:left="15"/>
              <w:rPr>
                <w:rFonts w:ascii="Arial" w:hAnsi="Arial" w:cs="Arial"/>
                <w:sz w:val="20"/>
                <w:szCs w:val="20"/>
              </w:rPr>
            </w:pPr>
            <w:r w:rsidRPr="001D5FEC">
              <w:rPr>
                <w:rFonts w:ascii="Arial" w:hAnsi="Arial" w:cs="Arial"/>
                <w:spacing w:val="-5"/>
                <w:sz w:val="20"/>
                <w:szCs w:val="20"/>
              </w:rPr>
              <w:t>5.</w:t>
            </w:r>
          </w:p>
        </w:tc>
        <w:tc>
          <w:tcPr>
            <w:tcW w:w="1980" w:type="dxa"/>
          </w:tcPr>
          <w:p w:rsidRPr="001D5FEC" w:rsidR="007C6B9D" w:rsidP="007C6B9D" w:rsidRDefault="007C6B9D" w14:paraId="152DB859" w14:textId="77777777">
            <w:pPr>
              <w:pStyle w:val="TableParagraph"/>
              <w:rPr>
                <w:rFonts w:ascii="Arial" w:hAnsi="Arial" w:cs="Arial"/>
                <w:sz w:val="20"/>
                <w:szCs w:val="20"/>
              </w:rPr>
            </w:pPr>
            <w:r w:rsidRPr="001D5FEC">
              <w:rPr>
                <w:rFonts w:ascii="Arial" w:hAnsi="Arial" w:cs="Arial"/>
                <w:sz w:val="20"/>
                <w:szCs w:val="20"/>
              </w:rPr>
              <w:t>Kapital</w:t>
            </w:r>
            <w:r w:rsidRPr="001D5FEC">
              <w:rPr>
                <w:rFonts w:ascii="Arial" w:hAnsi="Arial" w:cs="Arial"/>
                <w:spacing w:val="-3"/>
                <w:sz w:val="20"/>
                <w:szCs w:val="20"/>
              </w:rPr>
              <w:t xml:space="preserve"> </w:t>
            </w:r>
            <w:r w:rsidRPr="001D5FEC">
              <w:rPr>
                <w:rFonts w:ascii="Arial" w:hAnsi="Arial" w:cs="Arial"/>
                <w:sz w:val="20"/>
                <w:szCs w:val="20"/>
              </w:rPr>
              <w:t xml:space="preserve">i </w:t>
            </w:r>
            <w:r w:rsidRPr="001D5FEC">
              <w:rPr>
                <w:rFonts w:ascii="Arial" w:hAnsi="Arial" w:cs="Arial"/>
                <w:spacing w:val="-2"/>
                <w:sz w:val="20"/>
                <w:szCs w:val="20"/>
              </w:rPr>
              <w:t>rezerve</w:t>
            </w:r>
          </w:p>
        </w:tc>
        <w:tc>
          <w:tcPr>
            <w:tcW w:w="3261" w:type="dxa"/>
          </w:tcPr>
          <w:p w:rsidRPr="001D5FEC" w:rsidR="007C6B9D" w:rsidP="007C6B9D" w:rsidRDefault="007C6B9D" w14:paraId="1605E721" w14:textId="77777777">
            <w:pPr>
              <w:pStyle w:val="TableParagraph"/>
              <w:ind w:left="17" w:right="2"/>
              <w:rPr>
                <w:rFonts w:ascii="Arial" w:hAnsi="Arial" w:cs="Arial"/>
                <w:sz w:val="20"/>
                <w:szCs w:val="20"/>
              </w:rPr>
            </w:pPr>
            <w:r w:rsidRPr="001D5FEC">
              <w:rPr>
                <w:rFonts w:ascii="Arial" w:hAnsi="Arial" w:cs="Arial"/>
                <w:sz w:val="20"/>
                <w:szCs w:val="20"/>
              </w:rPr>
              <w:t>-28.036,67</w:t>
            </w:r>
            <w:r w:rsidRPr="001D5FEC">
              <w:rPr>
                <w:rFonts w:ascii="Arial" w:hAnsi="Arial" w:cs="Arial"/>
                <w:spacing w:val="-1"/>
                <w:sz w:val="20"/>
                <w:szCs w:val="20"/>
              </w:rPr>
              <w:t xml:space="preserve"> </w:t>
            </w:r>
            <w:r w:rsidRPr="001D5FEC">
              <w:rPr>
                <w:rFonts w:ascii="Arial" w:hAnsi="Arial" w:cs="Arial"/>
                <w:spacing w:val="-5"/>
                <w:sz w:val="20"/>
                <w:szCs w:val="20"/>
              </w:rPr>
              <w:t>EUR</w:t>
            </w:r>
          </w:p>
        </w:tc>
        <w:tc>
          <w:tcPr>
            <w:tcW w:w="3254" w:type="dxa"/>
          </w:tcPr>
          <w:p w:rsidRPr="001D5FEC" w:rsidR="007C6B9D" w:rsidP="007C6B9D" w:rsidRDefault="007C6B9D" w14:paraId="7B80AAB0" w14:textId="77777777">
            <w:pPr>
              <w:pStyle w:val="TableParagraph"/>
              <w:ind w:left="17" w:right="2"/>
              <w:rPr>
                <w:rFonts w:ascii="Arial" w:hAnsi="Arial" w:cs="Arial"/>
                <w:sz w:val="20"/>
                <w:szCs w:val="20"/>
              </w:rPr>
            </w:pPr>
            <w:r w:rsidRPr="001D5FEC">
              <w:rPr>
                <w:rFonts w:ascii="Arial" w:hAnsi="Arial" w:cs="Arial"/>
                <w:sz w:val="20"/>
                <w:szCs w:val="20"/>
              </w:rPr>
              <w:t xml:space="preserve">-69.848,16 </w:t>
            </w:r>
            <w:r w:rsidRPr="001D5FEC">
              <w:rPr>
                <w:rFonts w:ascii="Arial" w:hAnsi="Arial" w:cs="Arial"/>
                <w:spacing w:val="-5"/>
                <w:sz w:val="20"/>
                <w:szCs w:val="20"/>
              </w:rPr>
              <w:t>EUR</w:t>
            </w:r>
          </w:p>
        </w:tc>
      </w:tr>
      <w:tr w:rsidRPr="001D5FEC" w:rsidR="007C6B9D" w:rsidTr="00D80870" w14:paraId="11FF2B42" w14:textId="77777777">
        <w:trPr>
          <w:trHeight w:val="388"/>
        </w:trPr>
        <w:tc>
          <w:tcPr>
            <w:tcW w:w="566" w:type="dxa"/>
          </w:tcPr>
          <w:p w:rsidRPr="001D5FEC" w:rsidR="007C6B9D" w:rsidP="007C6B9D" w:rsidRDefault="007C6B9D" w14:paraId="187B9B0B" w14:textId="77777777">
            <w:pPr>
              <w:pStyle w:val="TableParagraph"/>
              <w:ind w:left="15"/>
              <w:rPr>
                <w:rFonts w:ascii="Arial" w:hAnsi="Arial" w:cs="Arial"/>
                <w:sz w:val="20"/>
                <w:szCs w:val="20"/>
              </w:rPr>
            </w:pPr>
            <w:r w:rsidRPr="001D5FEC">
              <w:rPr>
                <w:rFonts w:ascii="Arial" w:hAnsi="Arial" w:cs="Arial"/>
                <w:spacing w:val="-5"/>
                <w:sz w:val="20"/>
                <w:szCs w:val="20"/>
              </w:rPr>
              <w:t>6.</w:t>
            </w:r>
          </w:p>
        </w:tc>
        <w:tc>
          <w:tcPr>
            <w:tcW w:w="1980" w:type="dxa"/>
          </w:tcPr>
          <w:p w:rsidRPr="001D5FEC" w:rsidR="007C6B9D" w:rsidP="007C6B9D" w:rsidRDefault="007C6B9D" w14:paraId="58F7ACE4" w14:textId="77777777">
            <w:pPr>
              <w:pStyle w:val="TableParagraph"/>
              <w:rPr>
                <w:rFonts w:ascii="Arial" w:hAnsi="Arial" w:cs="Arial"/>
                <w:sz w:val="20"/>
                <w:szCs w:val="20"/>
              </w:rPr>
            </w:pPr>
            <w:r w:rsidRPr="001D5FEC">
              <w:rPr>
                <w:rFonts w:ascii="Arial" w:hAnsi="Arial" w:cs="Arial"/>
                <w:spacing w:val="-2"/>
                <w:sz w:val="20"/>
                <w:szCs w:val="20"/>
              </w:rPr>
              <w:t>Dugoročne</w:t>
            </w:r>
          </w:p>
          <w:p w:rsidRPr="001D5FEC" w:rsidR="007C6B9D" w:rsidP="007C6B9D" w:rsidRDefault="007C6B9D" w14:paraId="30B09400" w14:textId="77777777">
            <w:pPr>
              <w:pStyle w:val="TableParagraph"/>
              <w:spacing w:before="2" w:line="273" w:lineRule="exact"/>
              <w:rPr>
                <w:rFonts w:ascii="Arial" w:hAnsi="Arial" w:cs="Arial"/>
                <w:sz w:val="20"/>
                <w:szCs w:val="20"/>
              </w:rPr>
            </w:pPr>
            <w:r w:rsidRPr="001D5FEC">
              <w:rPr>
                <w:rFonts w:ascii="Arial" w:hAnsi="Arial" w:cs="Arial"/>
                <w:spacing w:val="-2"/>
                <w:sz w:val="20"/>
                <w:szCs w:val="20"/>
              </w:rPr>
              <w:t>obveze</w:t>
            </w:r>
          </w:p>
        </w:tc>
        <w:tc>
          <w:tcPr>
            <w:tcW w:w="3261" w:type="dxa"/>
          </w:tcPr>
          <w:p w:rsidRPr="001D5FEC" w:rsidR="007C6B9D" w:rsidP="007C6B9D" w:rsidRDefault="007C6B9D" w14:paraId="012A906E" w14:textId="77777777">
            <w:pPr>
              <w:pStyle w:val="TableParagraph"/>
              <w:ind w:left="17" w:right="2"/>
              <w:rPr>
                <w:rFonts w:ascii="Arial" w:hAnsi="Arial" w:cs="Arial"/>
                <w:sz w:val="20"/>
                <w:szCs w:val="20"/>
              </w:rPr>
            </w:pPr>
            <w:r w:rsidRPr="001D5FEC">
              <w:rPr>
                <w:rFonts w:ascii="Arial" w:hAnsi="Arial" w:cs="Arial"/>
                <w:sz w:val="20"/>
                <w:szCs w:val="20"/>
              </w:rPr>
              <w:t>120.981,31</w:t>
            </w:r>
            <w:r w:rsidRPr="001D5FEC">
              <w:rPr>
                <w:rFonts w:ascii="Arial" w:hAnsi="Arial" w:cs="Arial"/>
                <w:spacing w:val="-1"/>
                <w:sz w:val="20"/>
                <w:szCs w:val="20"/>
              </w:rPr>
              <w:t xml:space="preserve"> </w:t>
            </w:r>
            <w:r w:rsidRPr="001D5FEC">
              <w:rPr>
                <w:rFonts w:ascii="Arial" w:hAnsi="Arial" w:cs="Arial"/>
                <w:spacing w:val="-5"/>
                <w:sz w:val="20"/>
                <w:szCs w:val="20"/>
              </w:rPr>
              <w:t>EUR</w:t>
            </w:r>
          </w:p>
        </w:tc>
        <w:tc>
          <w:tcPr>
            <w:tcW w:w="3254" w:type="dxa"/>
          </w:tcPr>
          <w:p w:rsidRPr="001D5FEC" w:rsidR="007C6B9D" w:rsidP="007C6B9D" w:rsidRDefault="007C6B9D" w14:paraId="58F389ED" w14:textId="77777777">
            <w:pPr>
              <w:pStyle w:val="TableParagraph"/>
              <w:ind w:left="17" w:right="2"/>
              <w:rPr>
                <w:rFonts w:ascii="Arial" w:hAnsi="Arial" w:cs="Arial"/>
                <w:sz w:val="20"/>
                <w:szCs w:val="20"/>
              </w:rPr>
            </w:pPr>
            <w:r w:rsidRPr="001D5FEC">
              <w:rPr>
                <w:rFonts w:ascii="Arial" w:hAnsi="Arial" w:cs="Arial"/>
                <w:sz w:val="20"/>
                <w:szCs w:val="20"/>
              </w:rPr>
              <w:t xml:space="preserve">117.348,07 </w:t>
            </w:r>
            <w:r w:rsidRPr="001D5FEC">
              <w:rPr>
                <w:rFonts w:ascii="Arial" w:hAnsi="Arial" w:cs="Arial"/>
                <w:spacing w:val="-5"/>
                <w:sz w:val="20"/>
                <w:szCs w:val="20"/>
              </w:rPr>
              <w:t>EUR</w:t>
            </w:r>
          </w:p>
        </w:tc>
      </w:tr>
      <w:tr w:rsidRPr="001D5FEC" w:rsidR="007C6B9D" w:rsidTr="00D80870" w14:paraId="43EDBF83" w14:textId="77777777">
        <w:trPr>
          <w:trHeight w:val="438"/>
        </w:trPr>
        <w:tc>
          <w:tcPr>
            <w:tcW w:w="566" w:type="dxa"/>
          </w:tcPr>
          <w:p w:rsidRPr="001D5FEC" w:rsidR="007C6B9D" w:rsidP="007C6B9D" w:rsidRDefault="007C6B9D" w14:paraId="052B3FF9" w14:textId="77777777">
            <w:pPr>
              <w:pStyle w:val="TableParagraph"/>
              <w:spacing w:line="293" w:lineRule="exact"/>
              <w:ind w:left="15"/>
              <w:rPr>
                <w:rFonts w:ascii="Arial" w:hAnsi="Arial" w:cs="Arial"/>
                <w:sz w:val="20"/>
                <w:szCs w:val="20"/>
              </w:rPr>
            </w:pPr>
            <w:r w:rsidRPr="001D5FEC">
              <w:rPr>
                <w:rFonts w:ascii="Arial" w:hAnsi="Arial" w:cs="Arial"/>
                <w:spacing w:val="-5"/>
                <w:sz w:val="20"/>
                <w:szCs w:val="20"/>
              </w:rPr>
              <w:t>7.</w:t>
            </w:r>
          </w:p>
        </w:tc>
        <w:tc>
          <w:tcPr>
            <w:tcW w:w="1980" w:type="dxa"/>
          </w:tcPr>
          <w:p w:rsidRPr="001D5FEC" w:rsidR="007C6B9D" w:rsidP="007C6B9D" w:rsidRDefault="007C6B9D" w14:paraId="6741E163" w14:textId="77777777">
            <w:pPr>
              <w:pStyle w:val="TableParagraph"/>
              <w:spacing w:line="293" w:lineRule="exact"/>
              <w:rPr>
                <w:rFonts w:ascii="Arial" w:hAnsi="Arial" w:cs="Arial"/>
                <w:sz w:val="20"/>
                <w:szCs w:val="20"/>
              </w:rPr>
            </w:pPr>
            <w:r w:rsidRPr="001D5FEC">
              <w:rPr>
                <w:rFonts w:ascii="Arial" w:hAnsi="Arial" w:cs="Arial"/>
                <w:spacing w:val="-2"/>
                <w:sz w:val="20"/>
                <w:szCs w:val="20"/>
              </w:rPr>
              <w:t>Kratkoročne</w:t>
            </w:r>
          </w:p>
          <w:p w:rsidRPr="001D5FEC" w:rsidR="007C6B9D" w:rsidP="007C6B9D" w:rsidRDefault="007C6B9D" w14:paraId="65707A10" w14:textId="77777777">
            <w:pPr>
              <w:pStyle w:val="TableParagraph"/>
              <w:spacing w:line="273" w:lineRule="exact"/>
              <w:rPr>
                <w:rFonts w:ascii="Arial" w:hAnsi="Arial" w:cs="Arial"/>
                <w:sz w:val="20"/>
                <w:szCs w:val="20"/>
              </w:rPr>
            </w:pPr>
            <w:r w:rsidRPr="001D5FEC">
              <w:rPr>
                <w:rFonts w:ascii="Arial" w:hAnsi="Arial" w:cs="Arial"/>
                <w:spacing w:val="-2"/>
                <w:sz w:val="20"/>
                <w:szCs w:val="20"/>
              </w:rPr>
              <w:t>obveze</w:t>
            </w:r>
          </w:p>
        </w:tc>
        <w:tc>
          <w:tcPr>
            <w:tcW w:w="3261" w:type="dxa"/>
          </w:tcPr>
          <w:p w:rsidRPr="001D5FEC" w:rsidR="007C6B9D" w:rsidP="007C6B9D" w:rsidRDefault="007C6B9D" w14:paraId="2707B59E" w14:textId="77777777">
            <w:pPr>
              <w:pStyle w:val="TableParagraph"/>
              <w:spacing w:line="293" w:lineRule="exact"/>
              <w:ind w:left="17"/>
              <w:rPr>
                <w:rFonts w:ascii="Arial" w:hAnsi="Arial" w:cs="Arial"/>
                <w:sz w:val="20"/>
                <w:szCs w:val="20"/>
              </w:rPr>
            </w:pPr>
            <w:r w:rsidRPr="001D5FEC">
              <w:rPr>
                <w:rFonts w:ascii="Arial" w:hAnsi="Arial" w:cs="Arial"/>
                <w:sz w:val="20"/>
                <w:szCs w:val="20"/>
              </w:rPr>
              <w:t>22.347,75</w:t>
            </w:r>
            <w:r w:rsidRPr="001D5FEC">
              <w:rPr>
                <w:rFonts w:ascii="Arial" w:hAnsi="Arial" w:cs="Arial"/>
                <w:spacing w:val="-3"/>
                <w:sz w:val="20"/>
                <w:szCs w:val="20"/>
              </w:rPr>
              <w:t xml:space="preserve"> </w:t>
            </w:r>
            <w:r w:rsidRPr="001D5FEC">
              <w:rPr>
                <w:rFonts w:ascii="Arial" w:hAnsi="Arial" w:cs="Arial"/>
                <w:spacing w:val="-5"/>
                <w:sz w:val="20"/>
                <w:szCs w:val="20"/>
              </w:rPr>
              <w:t>EUR</w:t>
            </w:r>
          </w:p>
        </w:tc>
        <w:tc>
          <w:tcPr>
            <w:tcW w:w="3254" w:type="dxa"/>
          </w:tcPr>
          <w:p w:rsidRPr="001D5FEC" w:rsidR="007C6B9D" w:rsidP="007C6B9D" w:rsidRDefault="007C6B9D" w14:paraId="6DCF4743" w14:textId="77777777">
            <w:pPr>
              <w:pStyle w:val="TableParagraph"/>
              <w:spacing w:line="293" w:lineRule="exact"/>
              <w:ind w:left="17" w:right="5"/>
              <w:rPr>
                <w:rFonts w:ascii="Arial" w:hAnsi="Arial" w:cs="Arial"/>
                <w:sz w:val="20"/>
                <w:szCs w:val="20"/>
              </w:rPr>
            </w:pPr>
            <w:r w:rsidRPr="001D5FEC">
              <w:rPr>
                <w:rFonts w:ascii="Arial" w:hAnsi="Arial" w:cs="Arial"/>
                <w:sz w:val="20"/>
                <w:szCs w:val="20"/>
              </w:rPr>
              <w:t>51.070,29</w:t>
            </w:r>
            <w:r w:rsidRPr="001D5FEC">
              <w:rPr>
                <w:rFonts w:ascii="Arial" w:hAnsi="Arial" w:cs="Arial"/>
                <w:spacing w:val="-2"/>
                <w:sz w:val="20"/>
                <w:szCs w:val="20"/>
              </w:rPr>
              <w:t xml:space="preserve"> </w:t>
            </w:r>
            <w:r w:rsidRPr="001D5FEC">
              <w:rPr>
                <w:rFonts w:ascii="Arial" w:hAnsi="Arial" w:cs="Arial"/>
                <w:spacing w:val="-5"/>
                <w:sz w:val="20"/>
                <w:szCs w:val="20"/>
              </w:rPr>
              <w:t>EUR</w:t>
            </w:r>
          </w:p>
        </w:tc>
      </w:tr>
      <w:tr w:rsidRPr="001D5FEC" w:rsidR="007C6B9D" w:rsidTr="00D80870" w14:paraId="3A06BB90" w14:textId="77777777">
        <w:trPr>
          <w:trHeight w:val="189"/>
        </w:trPr>
        <w:tc>
          <w:tcPr>
            <w:tcW w:w="566" w:type="dxa"/>
          </w:tcPr>
          <w:p w:rsidRPr="001D5FEC" w:rsidR="007C6B9D" w:rsidP="007C6B9D" w:rsidRDefault="007C6B9D" w14:paraId="12D8ED45" w14:textId="77777777">
            <w:pPr>
              <w:pStyle w:val="TableParagraph"/>
              <w:ind w:left="15"/>
              <w:rPr>
                <w:rFonts w:ascii="Arial" w:hAnsi="Arial" w:cs="Arial"/>
                <w:sz w:val="20"/>
                <w:szCs w:val="20"/>
              </w:rPr>
            </w:pPr>
            <w:r w:rsidRPr="001D5FEC">
              <w:rPr>
                <w:rFonts w:ascii="Arial" w:hAnsi="Arial" w:cs="Arial"/>
                <w:spacing w:val="-5"/>
                <w:sz w:val="20"/>
                <w:szCs w:val="20"/>
              </w:rPr>
              <w:lastRenderedPageBreak/>
              <w:t>8.</w:t>
            </w:r>
          </w:p>
        </w:tc>
        <w:tc>
          <w:tcPr>
            <w:tcW w:w="1980" w:type="dxa"/>
          </w:tcPr>
          <w:p w:rsidRPr="001D5FEC" w:rsidR="007C6B9D" w:rsidP="007C6B9D" w:rsidRDefault="007C6B9D" w14:paraId="27131A07" w14:textId="77777777">
            <w:pPr>
              <w:pStyle w:val="TableParagraph"/>
              <w:rPr>
                <w:rFonts w:ascii="Arial" w:hAnsi="Arial" w:cs="Arial"/>
                <w:sz w:val="20"/>
                <w:szCs w:val="20"/>
              </w:rPr>
            </w:pPr>
            <w:r w:rsidRPr="001D5FEC">
              <w:rPr>
                <w:rFonts w:ascii="Arial" w:hAnsi="Arial" w:cs="Arial"/>
                <w:sz w:val="20"/>
                <w:szCs w:val="20"/>
              </w:rPr>
              <w:t>UKUPNA</w:t>
            </w:r>
            <w:r w:rsidRPr="001D5FEC">
              <w:rPr>
                <w:rFonts w:ascii="Arial" w:hAnsi="Arial" w:cs="Arial"/>
                <w:spacing w:val="-4"/>
                <w:sz w:val="20"/>
                <w:szCs w:val="20"/>
              </w:rPr>
              <w:t xml:space="preserve"> </w:t>
            </w:r>
            <w:r w:rsidRPr="001D5FEC">
              <w:rPr>
                <w:rFonts w:ascii="Arial" w:hAnsi="Arial" w:cs="Arial"/>
                <w:spacing w:val="-2"/>
                <w:sz w:val="20"/>
                <w:szCs w:val="20"/>
              </w:rPr>
              <w:t>PASIVA</w:t>
            </w:r>
          </w:p>
        </w:tc>
        <w:tc>
          <w:tcPr>
            <w:tcW w:w="3261" w:type="dxa"/>
          </w:tcPr>
          <w:p w:rsidRPr="001D5FEC" w:rsidR="007C6B9D" w:rsidP="007C6B9D" w:rsidRDefault="007C6B9D" w14:paraId="22DA4D98" w14:textId="77777777">
            <w:pPr>
              <w:pStyle w:val="TableParagraph"/>
              <w:ind w:left="17"/>
              <w:rPr>
                <w:rFonts w:ascii="Arial" w:hAnsi="Arial" w:cs="Arial"/>
                <w:sz w:val="20"/>
                <w:szCs w:val="20"/>
              </w:rPr>
            </w:pPr>
            <w:r w:rsidRPr="001D5FEC">
              <w:rPr>
                <w:rFonts w:ascii="Arial" w:hAnsi="Arial" w:cs="Arial"/>
                <w:sz w:val="20"/>
                <w:szCs w:val="20"/>
              </w:rPr>
              <w:t>115.292,39</w:t>
            </w:r>
            <w:r w:rsidRPr="001D5FEC">
              <w:rPr>
                <w:rFonts w:ascii="Arial" w:hAnsi="Arial" w:cs="Arial"/>
                <w:spacing w:val="-2"/>
                <w:sz w:val="20"/>
                <w:szCs w:val="20"/>
              </w:rPr>
              <w:t xml:space="preserve"> </w:t>
            </w:r>
            <w:r w:rsidRPr="001D5FEC">
              <w:rPr>
                <w:rFonts w:ascii="Arial" w:hAnsi="Arial" w:cs="Arial"/>
                <w:spacing w:val="-5"/>
                <w:sz w:val="20"/>
                <w:szCs w:val="20"/>
              </w:rPr>
              <w:t>EUR</w:t>
            </w:r>
          </w:p>
        </w:tc>
        <w:tc>
          <w:tcPr>
            <w:tcW w:w="3254" w:type="dxa"/>
          </w:tcPr>
          <w:p w:rsidRPr="001D5FEC" w:rsidR="007C6B9D" w:rsidP="007C6B9D" w:rsidRDefault="007C6B9D" w14:paraId="2BDF8BE6" w14:textId="77777777">
            <w:pPr>
              <w:pStyle w:val="TableParagraph"/>
              <w:ind w:left="17"/>
              <w:rPr>
                <w:rFonts w:ascii="Arial" w:hAnsi="Arial" w:cs="Arial"/>
                <w:sz w:val="20"/>
                <w:szCs w:val="20"/>
              </w:rPr>
            </w:pPr>
            <w:r w:rsidRPr="001D5FEC">
              <w:rPr>
                <w:rFonts w:ascii="Arial" w:hAnsi="Arial" w:cs="Arial"/>
                <w:sz w:val="20"/>
                <w:szCs w:val="20"/>
              </w:rPr>
              <w:t>98.570,20</w:t>
            </w:r>
            <w:r w:rsidRPr="001D5FEC">
              <w:rPr>
                <w:rFonts w:ascii="Arial" w:hAnsi="Arial" w:cs="Arial"/>
                <w:spacing w:val="1"/>
                <w:sz w:val="20"/>
                <w:szCs w:val="20"/>
              </w:rPr>
              <w:t xml:space="preserve"> </w:t>
            </w:r>
            <w:r w:rsidRPr="001D5FEC">
              <w:rPr>
                <w:rFonts w:ascii="Arial" w:hAnsi="Arial" w:cs="Arial"/>
                <w:spacing w:val="-5"/>
                <w:sz w:val="20"/>
                <w:szCs w:val="20"/>
              </w:rPr>
              <w:t>EUR</w:t>
            </w:r>
          </w:p>
        </w:tc>
      </w:tr>
    </w:tbl>
    <w:p w:rsidRPr="007C6B9D" w:rsidR="007C6B9D" w:rsidP="007C6B9D" w:rsidRDefault="007C6B9D" w14:paraId="20ECBF93" w14:textId="4ED043F0">
      <w:pPr>
        <w:pStyle w:val="Tijeloteksta"/>
        <w:spacing w:before="5"/>
        <w:rPr>
          <w:rFonts w:cs="Arial"/>
          <w:szCs w:val="24"/>
        </w:rPr>
      </w:pPr>
    </w:p>
    <w:p w:rsidRPr="007C6B9D" w:rsidR="007C6B9D" w:rsidP="007C6B9D" w:rsidRDefault="007C6B9D" w14:paraId="357E1D34" w14:textId="77777777">
      <w:pPr>
        <w:pStyle w:val="Tijeloteksta"/>
        <w:ind w:left="141"/>
        <w:rPr>
          <w:rFonts w:cs="Arial"/>
          <w:szCs w:val="24"/>
        </w:rPr>
      </w:pPr>
      <w:r w:rsidRPr="007C6B9D">
        <w:rPr>
          <w:rFonts w:cs="Arial"/>
          <w:szCs w:val="24"/>
        </w:rPr>
        <w:t>Dugotrajna</w:t>
      </w:r>
      <w:r w:rsidRPr="007C6B9D">
        <w:rPr>
          <w:rFonts w:cs="Arial"/>
          <w:spacing w:val="-7"/>
          <w:szCs w:val="24"/>
        </w:rPr>
        <w:t xml:space="preserve"> </w:t>
      </w:r>
      <w:r w:rsidRPr="007C6B9D">
        <w:rPr>
          <w:rFonts w:cs="Arial"/>
          <w:szCs w:val="24"/>
        </w:rPr>
        <w:t>imovina</w:t>
      </w:r>
      <w:r w:rsidRPr="007C6B9D">
        <w:rPr>
          <w:rFonts w:cs="Arial"/>
          <w:spacing w:val="-5"/>
          <w:szCs w:val="24"/>
        </w:rPr>
        <w:t xml:space="preserve"> </w:t>
      </w:r>
      <w:r w:rsidRPr="007C6B9D">
        <w:rPr>
          <w:rFonts w:cs="Arial"/>
          <w:szCs w:val="24"/>
        </w:rPr>
        <w:t>dužnika</w:t>
      </w:r>
      <w:r w:rsidRPr="007C6B9D">
        <w:rPr>
          <w:rFonts w:cs="Arial"/>
          <w:spacing w:val="-1"/>
          <w:szCs w:val="24"/>
        </w:rPr>
        <w:t xml:space="preserve"> </w:t>
      </w:r>
      <w:r w:rsidRPr="007C6B9D">
        <w:rPr>
          <w:rFonts w:cs="Arial"/>
          <w:szCs w:val="24"/>
        </w:rPr>
        <w:t>u</w:t>
      </w:r>
      <w:r w:rsidRPr="007C6B9D">
        <w:rPr>
          <w:rFonts w:cs="Arial"/>
          <w:spacing w:val="-2"/>
          <w:szCs w:val="24"/>
        </w:rPr>
        <w:t xml:space="preserve"> </w:t>
      </w:r>
      <w:r w:rsidRPr="007C6B9D">
        <w:rPr>
          <w:rFonts w:cs="Arial"/>
          <w:szCs w:val="24"/>
        </w:rPr>
        <w:t>iznosu</w:t>
      </w:r>
      <w:r w:rsidRPr="007C6B9D">
        <w:rPr>
          <w:rFonts w:cs="Arial"/>
          <w:spacing w:val="-2"/>
          <w:szCs w:val="24"/>
        </w:rPr>
        <w:t xml:space="preserve"> </w:t>
      </w:r>
      <w:r w:rsidRPr="007C6B9D">
        <w:rPr>
          <w:rFonts w:cs="Arial"/>
          <w:szCs w:val="24"/>
        </w:rPr>
        <w:t>76.825,80</w:t>
      </w:r>
      <w:r w:rsidRPr="007C6B9D">
        <w:rPr>
          <w:rFonts w:cs="Arial"/>
          <w:spacing w:val="-2"/>
          <w:szCs w:val="24"/>
        </w:rPr>
        <w:t xml:space="preserve"> </w:t>
      </w:r>
      <w:r w:rsidRPr="007C6B9D">
        <w:rPr>
          <w:rFonts w:cs="Arial"/>
          <w:szCs w:val="24"/>
        </w:rPr>
        <w:t>EUR</w:t>
      </w:r>
      <w:r w:rsidRPr="007C6B9D">
        <w:rPr>
          <w:rFonts w:cs="Arial"/>
          <w:spacing w:val="-1"/>
          <w:szCs w:val="24"/>
        </w:rPr>
        <w:t xml:space="preserve"> </w:t>
      </w:r>
      <w:r w:rsidRPr="007C6B9D">
        <w:rPr>
          <w:rFonts w:cs="Arial"/>
          <w:szCs w:val="24"/>
        </w:rPr>
        <w:t>sastoji</w:t>
      </w:r>
      <w:r w:rsidRPr="007C6B9D">
        <w:rPr>
          <w:rFonts w:cs="Arial"/>
          <w:spacing w:val="-3"/>
          <w:szCs w:val="24"/>
        </w:rPr>
        <w:t xml:space="preserve"> </w:t>
      </w:r>
      <w:r w:rsidRPr="007C6B9D">
        <w:rPr>
          <w:rFonts w:cs="Arial"/>
          <w:szCs w:val="24"/>
        </w:rPr>
        <w:t>se</w:t>
      </w:r>
      <w:r w:rsidRPr="007C6B9D">
        <w:rPr>
          <w:rFonts w:cs="Arial"/>
          <w:spacing w:val="-4"/>
          <w:szCs w:val="24"/>
        </w:rPr>
        <w:t xml:space="preserve"> </w:t>
      </w:r>
      <w:r w:rsidRPr="007C6B9D">
        <w:rPr>
          <w:rFonts w:cs="Arial"/>
          <w:spacing w:val="-5"/>
          <w:szCs w:val="24"/>
        </w:rPr>
        <w:t>od:</w:t>
      </w:r>
    </w:p>
    <w:p w:rsidRPr="007C6B9D" w:rsidR="007C6B9D" w:rsidP="007C6B9D" w:rsidRDefault="007C6B9D" w14:paraId="42333393" w14:textId="77777777">
      <w:pPr>
        <w:pStyle w:val="Odlomakpopisa"/>
        <w:widowControl w:val="false"/>
        <w:numPr>
          <w:ilvl w:val="2"/>
          <w:numId w:val="17"/>
        </w:numPr>
        <w:tabs>
          <w:tab w:val="left" w:pos="861"/>
        </w:tabs>
        <w:autoSpaceDE w:val="false"/>
        <w:autoSpaceDN w:val="false"/>
        <w:spacing w:before="292" w:after="0" w:line="240" w:lineRule="auto"/>
        <w:ind w:right="1907"/>
        <w:contextualSpacing w:val="false"/>
        <w:rPr>
          <w:rFonts w:ascii="Arial" w:hAnsi="Arial" w:cs="Arial"/>
          <w:sz w:val="24"/>
          <w:szCs w:val="24"/>
        </w:rPr>
      </w:pPr>
      <w:r w:rsidRPr="007C6B9D">
        <w:rPr>
          <w:rFonts w:ascii="Arial" w:hAnsi="Arial" w:cs="Arial"/>
          <w:sz w:val="24"/>
          <w:szCs w:val="24"/>
        </w:rPr>
        <w:t>Kuća</w:t>
      </w:r>
      <w:r w:rsidRPr="007C6B9D">
        <w:rPr>
          <w:rFonts w:ascii="Arial" w:hAnsi="Arial" w:cs="Arial"/>
          <w:spacing w:val="-4"/>
          <w:sz w:val="24"/>
          <w:szCs w:val="24"/>
        </w:rPr>
        <w:t xml:space="preserve"> </w:t>
      </w:r>
      <w:r w:rsidRPr="007C6B9D">
        <w:rPr>
          <w:rFonts w:ascii="Arial" w:hAnsi="Arial" w:cs="Arial"/>
          <w:sz w:val="24"/>
          <w:szCs w:val="24"/>
        </w:rPr>
        <w:t>1/8</w:t>
      </w:r>
      <w:r w:rsidRPr="007C6B9D">
        <w:rPr>
          <w:rFonts w:ascii="Arial" w:hAnsi="Arial" w:cs="Arial"/>
          <w:spacing w:val="-5"/>
          <w:sz w:val="24"/>
          <w:szCs w:val="24"/>
        </w:rPr>
        <w:t xml:space="preserve"> </w:t>
      </w:r>
      <w:r w:rsidRPr="007C6B9D">
        <w:rPr>
          <w:rFonts w:ascii="Arial" w:hAnsi="Arial" w:cs="Arial"/>
          <w:sz w:val="24"/>
          <w:szCs w:val="24"/>
        </w:rPr>
        <w:t>zk.ul.</w:t>
      </w:r>
      <w:r w:rsidRPr="007C6B9D">
        <w:rPr>
          <w:rFonts w:ascii="Arial" w:hAnsi="Arial" w:cs="Arial"/>
          <w:spacing w:val="-5"/>
          <w:sz w:val="24"/>
          <w:szCs w:val="24"/>
        </w:rPr>
        <w:t xml:space="preserve"> </w:t>
      </w:r>
      <w:r w:rsidRPr="007C6B9D">
        <w:rPr>
          <w:rFonts w:ascii="Arial" w:hAnsi="Arial" w:cs="Arial"/>
          <w:sz w:val="24"/>
          <w:szCs w:val="24"/>
        </w:rPr>
        <w:t>284</w:t>
      </w:r>
      <w:r w:rsidRPr="007C6B9D">
        <w:rPr>
          <w:rFonts w:ascii="Arial" w:hAnsi="Arial" w:cs="Arial"/>
          <w:spacing w:val="-5"/>
          <w:sz w:val="24"/>
          <w:szCs w:val="24"/>
        </w:rPr>
        <w:t xml:space="preserve"> </w:t>
      </w:r>
      <w:r w:rsidRPr="007C6B9D">
        <w:rPr>
          <w:rFonts w:ascii="Arial" w:hAnsi="Arial" w:cs="Arial"/>
          <w:sz w:val="24"/>
          <w:szCs w:val="24"/>
        </w:rPr>
        <w:t>k.o.</w:t>
      </w:r>
      <w:r w:rsidRPr="007C6B9D">
        <w:rPr>
          <w:rFonts w:ascii="Arial" w:hAnsi="Arial" w:cs="Arial"/>
          <w:spacing w:val="-4"/>
          <w:sz w:val="24"/>
          <w:szCs w:val="24"/>
        </w:rPr>
        <w:t xml:space="preserve"> </w:t>
      </w:r>
      <w:r w:rsidRPr="007C6B9D">
        <w:rPr>
          <w:rFonts w:ascii="Arial" w:hAnsi="Arial" w:cs="Arial"/>
          <w:sz w:val="24"/>
          <w:szCs w:val="24"/>
        </w:rPr>
        <w:t>Trnje</w:t>
      </w:r>
      <w:r w:rsidRPr="007C6B9D">
        <w:rPr>
          <w:rFonts w:ascii="Arial" w:hAnsi="Arial" w:cs="Arial"/>
          <w:spacing w:val="-5"/>
          <w:sz w:val="24"/>
          <w:szCs w:val="24"/>
        </w:rPr>
        <w:t xml:space="preserve"> </w:t>
      </w:r>
      <w:r w:rsidRPr="007C6B9D">
        <w:rPr>
          <w:rFonts w:ascii="Arial" w:hAnsi="Arial" w:cs="Arial"/>
          <w:sz w:val="24"/>
          <w:szCs w:val="24"/>
        </w:rPr>
        <w:t>zk.č.br.</w:t>
      </w:r>
      <w:r w:rsidRPr="007C6B9D">
        <w:rPr>
          <w:rFonts w:ascii="Arial" w:hAnsi="Arial" w:cs="Arial"/>
          <w:spacing w:val="-4"/>
          <w:sz w:val="24"/>
          <w:szCs w:val="24"/>
        </w:rPr>
        <w:t xml:space="preserve"> </w:t>
      </w:r>
      <w:r w:rsidRPr="007C6B9D">
        <w:rPr>
          <w:rFonts w:ascii="Arial" w:hAnsi="Arial" w:cs="Arial"/>
          <w:sz w:val="24"/>
          <w:szCs w:val="24"/>
        </w:rPr>
        <w:t>634</w:t>
      </w:r>
      <w:r w:rsidRPr="007C6B9D">
        <w:rPr>
          <w:rFonts w:ascii="Arial" w:hAnsi="Arial" w:cs="Arial"/>
          <w:spacing w:val="-1"/>
          <w:sz w:val="24"/>
          <w:szCs w:val="24"/>
        </w:rPr>
        <w:t xml:space="preserve"> </w:t>
      </w:r>
      <w:r w:rsidRPr="007C6B9D">
        <w:rPr>
          <w:rFonts w:ascii="Arial" w:hAnsi="Arial" w:cs="Arial"/>
          <w:sz w:val="24"/>
          <w:szCs w:val="24"/>
        </w:rPr>
        <w:t>–</w:t>
      </w:r>
      <w:r w:rsidRPr="007C6B9D">
        <w:rPr>
          <w:rFonts w:ascii="Arial" w:hAnsi="Arial" w:cs="Arial"/>
          <w:spacing w:val="-3"/>
          <w:sz w:val="24"/>
          <w:szCs w:val="24"/>
        </w:rPr>
        <w:t xml:space="preserve"> </w:t>
      </w:r>
      <w:r w:rsidRPr="007C6B9D">
        <w:rPr>
          <w:rFonts w:ascii="Arial" w:hAnsi="Arial" w:cs="Arial"/>
          <w:sz w:val="24"/>
          <w:szCs w:val="24"/>
        </w:rPr>
        <w:t>knjigovodstvene</w:t>
      </w:r>
      <w:r w:rsidRPr="007C6B9D">
        <w:rPr>
          <w:rFonts w:ascii="Arial" w:hAnsi="Arial" w:cs="Arial"/>
          <w:spacing w:val="-3"/>
          <w:sz w:val="24"/>
          <w:szCs w:val="24"/>
        </w:rPr>
        <w:t xml:space="preserve"> </w:t>
      </w:r>
      <w:r w:rsidRPr="007C6B9D">
        <w:rPr>
          <w:rFonts w:ascii="Arial" w:hAnsi="Arial" w:cs="Arial"/>
          <w:sz w:val="24"/>
          <w:szCs w:val="24"/>
        </w:rPr>
        <w:t>vrijednost</w:t>
      </w:r>
      <w:r w:rsidRPr="007C6B9D">
        <w:rPr>
          <w:rFonts w:ascii="Arial" w:hAnsi="Arial" w:cs="Arial"/>
          <w:spacing w:val="-2"/>
          <w:sz w:val="24"/>
          <w:szCs w:val="24"/>
        </w:rPr>
        <w:t xml:space="preserve"> </w:t>
      </w:r>
      <w:r w:rsidRPr="007C6B9D">
        <w:rPr>
          <w:rFonts w:ascii="Arial" w:hAnsi="Arial" w:cs="Arial"/>
          <w:sz w:val="24"/>
          <w:szCs w:val="24"/>
        </w:rPr>
        <w:t xml:space="preserve">30.227,28 </w:t>
      </w:r>
      <w:r w:rsidRPr="007C6B9D">
        <w:rPr>
          <w:rFonts w:ascii="Arial" w:hAnsi="Arial" w:cs="Arial"/>
          <w:spacing w:val="-4"/>
          <w:sz w:val="24"/>
          <w:szCs w:val="24"/>
        </w:rPr>
        <w:t>EUR.</w:t>
      </w:r>
    </w:p>
    <w:p w:rsidRPr="007C6B9D" w:rsidR="007C6B9D" w:rsidP="007C6B9D" w:rsidRDefault="007C6B9D" w14:paraId="414E6685" w14:textId="77777777">
      <w:pPr>
        <w:pStyle w:val="Odlomakpopisa"/>
        <w:widowControl w:val="false"/>
        <w:numPr>
          <w:ilvl w:val="2"/>
          <w:numId w:val="17"/>
        </w:numPr>
        <w:tabs>
          <w:tab w:val="left" w:pos="861"/>
        </w:tabs>
        <w:autoSpaceDE w:val="false"/>
        <w:autoSpaceDN w:val="false"/>
        <w:spacing w:after="0" w:line="305" w:lineRule="exact"/>
        <w:contextualSpacing w:val="false"/>
        <w:rPr>
          <w:rFonts w:ascii="Arial" w:hAnsi="Arial" w:cs="Arial"/>
          <w:sz w:val="24"/>
          <w:szCs w:val="24"/>
        </w:rPr>
      </w:pPr>
      <w:r w:rsidRPr="007C6B9D">
        <w:rPr>
          <w:rFonts w:ascii="Arial" w:hAnsi="Arial" w:cs="Arial"/>
          <w:sz w:val="24"/>
          <w:szCs w:val="24"/>
        </w:rPr>
        <w:t>Osobno</w:t>
      </w:r>
      <w:r w:rsidRPr="007C6B9D">
        <w:rPr>
          <w:rFonts w:ascii="Arial" w:hAnsi="Arial" w:cs="Arial"/>
          <w:spacing w:val="-3"/>
          <w:sz w:val="24"/>
          <w:szCs w:val="24"/>
        </w:rPr>
        <w:t xml:space="preserve"> </w:t>
      </w:r>
      <w:r w:rsidRPr="007C6B9D">
        <w:rPr>
          <w:rFonts w:ascii="Arial" w:hAnsi="Arial" w:cs="Arial"/>
          <w:sz w:val="24"/>
          <w:szCs w:val="24"/>
        </w:rPr>
        <w:t>vozilo</w:t>
      </w:r>
      <w:r w:rsidRPr="007C6B9D">
        <w:rPr>
          <w:rFonts w:ascii="Arial" w:hAnsi="Arial" w:cs="Arial"/>
          <w:spacing w:val="-6"/>
          <w:sz w:val="24"/>
          <w:szCs w:val="24"/>
        </w:rPr>
        <w:t xml:space="preserve"> </w:t>
      </w:r>
      <w:r w:rsidRPr="007C6B9D">
        <w:rPr>
          <w:rFonts w:ascii="Arial" w:hAnsi="Arial" w:cs="Arial"/>
          <w:sz w:val="24"/>
          <w:szCs w:val="24"/>
        </w:rPr>
        <w:t>Land</w:t>
      </w:r>
      <w:r w:rsidRPr="007C6B9D">
        <w:rPr>
          <w:rFonts w:ascii="Arial" w:hAnsi="Arial" w:cs="Arial"/>
          <w:spacing w:val="-2"/>
          <w:sz w:val="24"/>
          <w:szCs w:val="24"/>
        </w:rPr>
        <w:t xml:space="preserve"> </w:t>
      </w:r>
      <w:r w:rsidRPr="007C6B9D">
        <w:rPr>
          <w:rFonts w:ascii="Arial" w:hAnsi="Arial" w:cs="Arial"/>
          <w:sz w:val="24"/>
          <w:szCs w:val="24"/>
        </w:rPr>
        <w:t>Rover</w:t>
      </w:r>
      <w:r w:rsidRPr="007C6B9D">
        <w:rPr>
          <w:rFonts w:ascii="Arial" w:hAnsi="Arial" w:cs="Arial"/>
          <w:spacing w:val="-3"/>
          <w:sz w:val="24"/>
          <w:szCs w:val="24"/>
        </w:rPr>
        <w:t xml:space="preserve"> </w:t>
      </w:r>
      <w:r w:rsidRPr="007C6B9D">
        <w:rPr>
          <w:rFonts w:ascii="Arial" w:hAnsi="Arial" w:cs="Arial"/>
          <w:sz w:val="24"/>
          <w:szCs w:val="24"/>
        </w:rPr>
        <w:t>2,0</w:t>
      </w:r>
      <w:r w:rsidRPr="007C6B9D">
        <w:rPr>
          <w:rFonts w:ascii="Arial" w:hAnsi="Arial" w:cs="Arial"/>
          <w:spacing w:val="-4"/>
          <w:sz w:val="24"/>
          <w:szCs w:val="24"/>
        </w:rPr>
        <w:t xml:space="preserve"> </w:t>
      </w:r>
      <w:r w:rsidRPr="007C6B9D">
        <w:rPr>
          <w:rFonts w:ascii="Arial" w:hAnsi="Arial" w:cs="Arial"/>
          <w:sz w:val="24"/>
          <w:szCs w:val="24"/>
        </w:rPr>
        <w:t>D</w:t>
      </w:r>
      <w:r w:rsidRPr="007C6B9D">
        <w:rPr>
          <w:rFonts w:ascii="Arial" w:hAnsi="Arial" w:cs="Arial"/>
          <w:spacing w:val="-2"/>
          <w:sz w:val="24"/>
          <w:szCs w:val="24"/>
        </w:rPr>
        <w:t xml:space="preserve"> </w:t>
      </w:r>
      <w:r w:rsidRPr="007C6B9D">
        <w:rPr>
          <w:rFonts w:ascii="Arial" w:hAnsi="Arial" w:cs="Arial"/>
          <w:sz w:val="24"/>
          <w:szCs w:val="24"/>
        </w:rPr>
        <w:t>–</w:t>
      </w:r>
      <w:r w:rsidRPr="007C6B9D">
        <w:rPr>
          <w:rFonts w:ascii="Arial" w:hAnsi="Arial" w:cs="Arial"/>
          <w:spacing w:val="-3"/>
          <w:sz w:val="24"/>
          <w:szCs w:val="24"/>
        </w:rPr>
        <w:t xml:space="preserve"> </w:t>
      </w:r>
      <w:r w:rsidRPr="007C6B9D">
        <w:rPr>
          <w:rFonts w:ascii="Arial" w:hAnsi="Arial" w:cs="Arial"/>
          <w:sz w:val="24"/>
          <w:szCs w:val="24"/>
        </w:rPr>
        <w:t>knjigovodstvena</w:t>
      </w:r>
      <w:r w:rsidRPr="007C6B9D">
        <w:rPr>
          <w:rFonts w:ascii="Arial" w:hAnsi="Arial" w:cs="Arial"/>
          <w:spacing w:val="-3"/>
          <w:sz w:val="24"/>
          <w:szCs w:val="24"/>
        </w:rPr>
        <w:t xml:space="preserve"> </w:t>
      </w:r>
      <w:r w:rsidRPr="007C6B9D">
        <w:rPr>
          <w:rFonts w:ascii="Arial" w:hAnsi="Arial" w:cs="Arial"/>
          <w:sz w:val="24"/>
          <w:szCs w:val="24"/>
        </w:rPr>
        <w:t>vrijednost</w:t>
      </w:r>
      <w:r w:rsidRPr="007C6B9D">
        <w:rPr>
          <w:rFonts w:ascii="Arial" w:hAnsi="Arial" w:cs="Arial"/>
          <w:spacing w:val="-1"/>
          <w:sz w:val="24"/>
          <w:szCs w:val="24"/>
        </w:rPr>
        <w:t xml:space="preserve"> </w:t>
      </w:r>
      <w:r w:rsidRPr="007C6B9D">
        <w:rPr>
          <w:rFonts w:ascii="Arial" w:hAnsi="Arial" w:cs="Arial"/>
          <w:sz w:val="24"/>
          <w:szCs w:val="24"/>
        </w:rPr>
        <w:t>24.442,00</w:t>
      </w:r>
      <w:r w:rsidRPr="007C6B9D">
        <w:rPr>
          <w:rFonts w:ascii="Arial" w:hAnsi="Arial" w:cs="Arial"/>
          <w:spacing w:val="-1"/>
          <w:sz w:val="24"/>
          <w:szCs w:val="24"/>
        </w:rPr>
        <w:t xml:space="preserve"> </w:t>
      </w:r>
      <w:r w:rsidRPr="007C6B9D">
        <w:rPr>
          <w:rFonts w:ascii="Arial" w:hAnsi="Arial" w:cs="Arial"/>
          <w:spacing w:val="-4"/>
          <w:sz w:val="24"/>
          <w:szCs w:val="24"/>
        </w:rPr>
        <w:t>EUR.</w:t>
      </w:r>
    </w:p>
    <w:p w:rsidRPr="007C6B9D" w:rsidR="007C6B9D" w:rsidP="007C6B9D" w:rsidRDefault="007C6B9D" w14:paraId="77BFC72B" w14:textId="77777777">
      <w:pPr>
        <w:pStyle w:val="Odlomakpopisa"/>
        <w:widowControl w:val="false"/>
        <w:numPr>
          <w:ilvl w:val="2"/>
          <w:numId w:val="17"/>
        </w:numPr>
        <w:tabs>
          <w:tab w:val="left" w:pos="861"/>
        </w:tabs>
        <w:autoSpaceDE w:val="false"/>
        <w:autoSpaceDN w:val="false"/>
        <w:spacing w:before="1" w:after="0" w:line="306" w:lineRule="exact"/>
        <w:contextualSpacing w:val="false"/>
        <w:rPr>
          <w:rFonts w:ascii="Arial" w:hAnsi="Arial" w:cs="Arial"/>
          <w:sz w:val="24"/>
          <w:szCs w:val="24"/>
        </w:rPr>
      </w:pPr>
      <w:r w:rsidRPr="007C6B9D">
        <w:rPr>
          <w:rFonts w:ascii="Arial" w:hAnsi="Arial" w:cs="Arial"/>
          <w:sz w:val="24"/>
          <w:szCs w:val="24"/>
        </w:rPr>
        <w:t>Stroj</w:t>
      </w:r>
      <w:r w:rsidRPr="007C6B9D">
        <w:rPr>
          <w:rFonts w:ascii="Arial" w:hAnsi="Arial" w:cs="Arial"/>
          <w:spacing w:val="-5"/>
          <w:sz w:val="24"/>
          <w:szCs w:val="24"/>
        </w:rPr>
        <w:t xml:space="preserve"> </w:t>
      </w:r>
      <w:r w:rsidRPr="007C6B9D">
        <w:rPr>
          <w:rFonts w:ascii="Arial" w:hAnsi="Arial" w:cs="Arial"/>
          <w:sz w:val="24"/>
          <w:szCs w:val="24"/>
        </w:rPr>
        <w:t>Vtec</w:t>
      </w:r>
      <w:r w:rsidRPr="007C6B9D">
        <w:rPr>
          <w:rFonts w:ascii="Arial" w:hAnsi="Arial" w:cs="Arial"/>
          <w:spacing w:val="-4"/>
          <w:sz w:val="24"/>
          <w:szCs w:val="24"/>
        </w:rPr>
        <w:t xml:space="preserve"> </w:t>
      </w:r>
      <w:r w:rsidRPr="007C6B9D">
        <w:rPr>
          <w:rFonts w:ascii="Arial" w:hAnsi="Arial" w:cs="Arial"/>
          <w:sz w:val="24"/>
          <w:szCs w:val="24"/>
        </w:rPr>
        <w:t>X680DM-WL-10</w:t>
      </w:r>
      <w:r w:rsidRPr="007C6B9D">
        <w:rPr>
          <w:rFonts w:ascii="Arial" w:hAnsi="Arial" w:cs="Arial"/>
          <w:spacing w:val="-2"/>
          <w:sz w:val="24"/>
          <w:szCs w:val="24"/>
        </w:rPr>
        <w:t xml:space="preserve"> </w:t>
      </w:r>
      <w:r w:rsidRPr="007C6B9D">
        <w:rPr>
          <w:rFonts w:ascii="Arial" w:hAnsi="Arial" w:cs="Arial"/>
          <w:sz w:val="24"/>
          <w:szCs w:val="24"/>
        </w:rPr>
        <w:t>s</w:t>
      </w:r>
      <w:r w:rsidRPr="007C6B9D">
        <w:rPr>
          <w:rFonts w:ascii="Arial" w:hAnsi="Arial" w:cs="Arial"/>
          <w:spacing w:val="-3"/>
          <w:sz w:val="24"/>
          <w:szCs w:val="24"/>
        </w:rPr>
        <w:t xml:space="preserve"> </w:t>
      </w:r>
      <w:r w:rsidRPr="007C6B9D">
        <w:rPr>
          <w:rFonts w:ascii="Arial" w:hAnsi="Arial" w:cs="Arial"/>
          <w:sz w:val="24"/>
          <w:szCs w:val="24"/>
        </w:rPr>
        <w:t>dodacima</w:t>
      </w:r>
      <w:r w:rsidRPr="007C6B9D">
        <w:rPr>
          <w:rFonts w:ascii="Arial" w:hAnsi="Arial" w:cs="Arial"/>
          <w:spacing w:val="-3"/>
          <w:sz w:val="24"/>
          <w:szCs w:val="24"/>
        </w:rPr>
        <w:t xml:space="preserve"> </w:t>
      </w:r>
      <w:r w:rsidRPr="007C6B9D">
        <w:rPr>
          <w:rFonts w:ascii="Arial" w:hAnsi="Arial" w:cs="Arial"/>
          <w:sz w:val="24"/>
          <w:szCs w:val="24"/>
        </w:rPr>
        <w:t>–</w:t>
      </w:r>
      <w:r w:rsidRPr="007C6B9D">
        <w:rPr>
          <w:rFonts w:ascii="Arial" w:hAnsi="Arial" w:cs="Arial"/>
          <w:spacing w:val="-2"/>
          <w:sz w:val="24"/>
          <w:szCs w:val="24"/>
        </w:rPr>
        <w:t xml:space="preserve"> </w:t>
      </w:r>
      <w:r w:rsidRPr="007C6B9D">
        <w:rPr>
          <w:rFonts w:ascii="Arial" w:hAnsi="Arial" w:cs="Arial"/>
          <w:sz w:val="24"/>
          <w:szCs w:val="24"/>
        </w:rPr>
        <w:t>knjigovodstvena</w:t>
      </w:r>
      <w:r w:rsidRPr="007C6B9D">
        <w:rPr>
          <w:rFonts w:ascii="Arial" w:hAnsi="Arial" w:cs="Arial"/>
          <w:spacing w:val="-4"/>
          <w:sz w:val="24"/>
          <w:szCs w:val="24"/>
        </w:rPr>
        <w:t xml:space="preserve"> </w:t>
      </w:r>
      <w:r w:rsidRPr="007C6B9D">
        <w:rPr>
          <w:rFonts w:ascii="Arial" w:hAnsi="Arial" w:cs="Arial"/>
          <w:sz w:val="24"/>
          <w:szCs w:val="24"/>
        </w:rPr>
        <w:t>vrijednost</w:t>
      </w:r>
      <w:r w:rsidRPr="007C6B9D">
        <w:rPr>
          <w:rFonts w:ascii="Arial" w:hAnsi="Arial" w:cs="Arial"/>
          <w:spacing w:val="-2"/>
          <w:sz w:val="24"/>
          <w:szCs w:val="24"/>
        </w:rPr>
        <w:t xml:space="preserve"> </w:t>
      </w:r>
      <w:r w:rsidRPr="007C6B9D">
        <w:rPr>
          <w:rFonts w:ascii="Arial" w:hAnsi="Arial" w:cs="Arial"/>
          <w:sz w:val="24"/>
          <w:szCs w:val="24"/>
        </w:rPr>
        <w:t>12.971,38</w:t>
      </w:r>
      <w:r w:rsidRPr="007C6B9D">
        <w:rPr>
          <w:rFonts w:ascii="Arial" w:hAnsi="Arial" w:cs="Arial"/>
          <w:spacing w:val="-3"/>
          <w:sz w:val="24"/>
          <w:szCs w:val="24"/>
        </w:rPr>
        <w:t xml:space="preserve"> </w:t>
      </w:r>
      <w:r w:rsidRPr="007C6B9D">
        <w:rPr>
          <w:rFonts w:ascii="Arial" w:hAnsi="Arial" w:cs="Arial"/>
          <w:spacing w:val="-4"/>
          <w:sz w:val="24"/>
          <w:szCs w:val="24"/>
        </w:rPr>
        <w:t>EUR.</w:t>
      </w:r>
    </w:p>
    <w:p w:rsidRPr="007C6B9D" w:rsidR="007C6B9D" w:rsidP="007C6B9D" w:rsidRDefault="007C6B9D" w14:paraId="1348A812" w14:textId="77777777">
      <w:pPr>
        <w:pStyle w:val="Odlomakpopisa"/>
        <w:widowControl w:val="false"/>
        <w:numPr>
          <w:ilvl w:val="2"/>
          <w:numId w:val="17"/>
        </w:numPr>
        <w:tabs>
          <w:tab w:val="left" w:pos="861"/>
        </w:tabs>
        <w:autoSpaceDE w:val="false"/>
        <w:autoSpaceDN w:val="false"/>
        <w:spacing w:after="0" w:line="240" w:lineRule="auto"/>
        <w:ind w:right="1535"/>
        <w:contextualSpacing w:val="false"/>
        <w:rPr>
          <w:rFonts w:ascii="Arial" w:hAnsi="Arial" w:cs="Arial"/>
          <w:sz w:val="24"/>
          <w:szCs w:val="24"/>
        </w:rPr>
      </w:pPr>
      <w:r w:rsidRPr="007C6B9D">
        <w:rPr>
          <w:rFonts w:ascii="Arial" w:hAnsi="Arial" w:cs="Arial"/>
          <w:sz w:val="24"/>
          <w:szCs w:val="24"/>
        </w:rPr>
        <w:t>Namještaj,</w:t>
      </w:r>
      <w:r w:rsidRPr="007C6B9D">
        <w:rPr>
          <w:rFonts w:ascii="Arial" w:hAnsi="Arial" w:cs="Arial"/>
          <w:spacing w:val="-4"/>
          <w:sz w:val="24"/>
          <w:szCs w:val="24"/>
        </w:rPr>
        <w:t xml:space="preserve"> </w:t>
      </w:r>
      <w:r w:rsidRPr="007C6B9D">
        <w:rPr>
          <w:rFonts w:ascii="Arial" w:hAnsi="Arial" w:cs="Arial"/>
          <w:sz w:val="24"/>
          <w:szCs w:val="24"/>
        </w:rPr>
        <w:t>ograda,</w:t>
      </w:r>
      <w:r w:rsidRPr="007C6B9D">
        <w:rPr>
          <w:rFonts w:ascii="Arial" w:hAnsi="Arial" w:cs="Arial"/>
          <w:spacing w:val="-4"/>
          <w:sz w:val="24"/>
          <w:szCs w:val="24"/>
        </w:rPr>
        <w:t xml:space="preserve"> </w:t>
      </w:r>
      <w:r w:rsidRPr="007C6B9D">
        <w:rPr>
          <w:rFonts w:ascii="Arial" w:hAnsi="Arial" w:cs="Arial"/>
          <w:sz w:val="24"/>
          <w:szCs w:val="24"/>
        </w:rPr>
        <w:t>informatička</w:t>
      </w:r>
      <w:r w:rsidRPr="007C6B9D">
        <w:rPr>
          <w:rFonts w:ascii="Arial" w:hAnsi="Arial" w:cs="Arial"/>
          <w:spacing w:val="-5"/>
          <w:sz w:val="24"/>
          <w:szCs w:val="24"/>
        </w:rPr>
        <w:t xml:space="preserve"> </w:t>
      </w:r>
      <w:r w:rsidRPr="007C6B9D">
        <w:rPr>
          <w:rFonts w:ascii="Arial" w:hAnsi="Arial" w:cs="Arial"/>
          <w:sz w:val="24"/>
          <w:szCs w:val="24"/>
        </w:rPr>
        <w:t>oprema,</w:t>
      </w:r>
      <w:r w:rsidRPr="007C6B9D">
        <w:rPr>
          <w:rFonts w:ascii="Arial" w:hAnsi="Arial" w:cs="Arial"/>
          <w:spacing w:val="-5"/>
          <w:sz w:val="24"/>
          <w:szCs w:val="24"/>
        </w:rPr>
        <w:t xml:space="preserve"> </w:t>
      </w:r>
      <w:r w:rsidRPr="007C6B9D">
        <w:rPr>
          <w:rFonts w:ascii="Arial" w:hAnsi="Arial" w:cs="Arial"/>
          <w:sz w:val="24"/>
          <w:szCs w:val="24"/>
        </w:rPr>
        <w:t>alati</w:t>
      </w:r>
      <w:r w:rsidRPr="007C6B9D">
        <w:rPr>
          <w:rFonts w:ascii="Arial" w:hAnsi="Arial" w:cs="Arial"/>
          <w:spacing w:val="-7"/>
          <w:sz w:val="24"/>
          <w:szCs w:val="24"/>
        </w:rPr>
        <w:t xml:space="preserve"> </w:t>
      </w:r>
      <w:r w:rsidRPr="007C6B9D">
        <w:rPr>
          <w:rFonts w:ascii="Arial" w:hAnsi="Arial" w:cs="Arial"/>
          <w:sz w:val="24"/>
          <w:szCs w:val="24"/>
        </w:rPr>
        <w:t>–</w:t>
      </w:r>
      <w:r w:rsidRPr="007C6B9D">
        <w:rPr>
          <w:rFonts w:ascii="Arial" w:hAnsi="Arial" w:cs="Arial"/>
          <w:spacing w:val="-4"/>
          <w:sz w:val="24"/>
          <w:szCs w:val="24"/>
        </w:rPr>
        <w:t xml:space="preserve"> </w:t>
      </w:r>
      <w:r w:rsidRPr="007C6B9D">
        <w:rPr>
          <w:rFonts w:ascii="Arial" w:hAnsi="Arial" w:cs="Arial"/>
          <w:sz w:val="24"/>
          <w:szCs w:val="24"/>
        </w:rPr>
        <w:t>knjigovodstvena</w:t>
      </w:r>
      <w:r w:rsidRPr="007C6B9D">
        <w:rPr>
          <w:rFonts w:ascii="Arial" w:hAnsi="Arial" w:cs="Arial"/>
          <w:spacing w:val="-7"/>
          <w:sz w:val="24"/>
          <w:szCs w:val="24"/>
        </w:rPr>
        <w:t xml:space="preserve"> </w:t>
      </w:r>
      <w:r w:rsidRPr="007C6B9D">
        <w:rPr>
          <w:rFonts w:ascii="Arial" w:hAnsi="Arial" w:cs="Arial"/>
          <w:sz w:val="24"/>
          <w:szCs w:val="24"/>
        </w:rPr>
        <w:t xml:space="preserve">vrijednost 9.185,14 </w:t>
      </w:r>
      <w:r w:rsidRPr="007C6B9D">
        <w:rPr>
          <w:rFonts w:ascii="Arial" w:hAnsi="Arial" w:cs="Arial"/>
          <w:spacing w:val="-4"/>
          <w:sz w:val="24"/>
          <w:szCs w:val="24"/>
        </w:rPr>
        <w:t>EUR.</w:t>
      </w:r>
    </w:p>
    <w:p w:rsidRPr="007C6B9D" w:rsidR="007C6B9D" w:rsidP="007C6B9D" w:rsidRDefault="007C6B9D" w14:paraId="6564804C" w14:textId="77777777">
      <w:pPr>
        <w:pStyle w:val="Tijeloteksta"/>
        <w:spacing w:before="292"/>
        <w:ind w:left="141"/>
        <w:rPr>
          <w:rFonts w:cs="Arial"/>
          <w:szCs w:val="24"/>
        </w:rPr>
      </w:pPr>
      <w:r w:rsidRPr="007C6B9D">
        <w:rPr>
          <w:rFonts w:cs="Arial"/>
          <w:szCs w:val="24"/>
        </w:rPr>
        <w:t>Kratkotrajnu</w:t>
      </w:r>
      <w:r w:rsidRPr="007C6B9D">
        <w:rPr>
          <w:rFonts w:cs="Arial"/>
          <w:spacing w:val="-4"/>
          <w:szCs w:val="24"/>
        </w:rPr>
        <w:t xml:space="preserve"> </w:t>
      </w:r>
      <w:r w:rsidRPr="007C6B9D">
        <w:rPr>
          <w:rFonts w:cs="Arial"/>
          <w:szCs w:val="24"/>
        </w:rPr>
        <w:t>imovinu</w:t>
      </w:r>
      <w:r w:rsidRPr="007C6B9D">
        <w:rPr>
          <w:rFonts w:cs="Arial"/>
          <w:spacing w:val="-3"/>
          <w:szCs w:val="24"/>
        </w:rPr>
        <w:t xml:space="preserve"> </w:t>
      </w:r>
      <w:r w:rsidRPr="007C6B9D">
        <w:rPr>
          <w:rFonts w:cs="Arial"/>
          <w:szCs w:val="24"/>
        </w:rPr>
        <w:t>dužnika</w:t>
      </w:r>
      <w:r w:rsidRPr="007C6B9D">
        <w:rPr>
          <w:rFonts w:cs="Arial"/>
          <w:spacing w:val="1"/>
          <w:szCs w:val="24"/>
        </w:rPr>
        <w:t xml:space="preserve"> </w:t>
      </w:r>
      <w:r w:rsidRPr="007C6B9D">
        <w:rPr>
          <w:rFonts w:cs="Arial"/>
          <w:szCs w:val="24"/>
        </w:rPr>
        <w:t>u</w:t>
      </w:r>
      <w:r w:rsidRPr="007C6B9D">
        <w:rPr>
          <w:rFonts w:cs="Arial"/>
          <w:spacing w:val="-3"/>
          <w:szCs w:val="24"/>
        </w:rPr>
        <w:t xml:space="preserve"> </w:t>
      </w:r>
      <w:r w:rsidRPr="007C6B9D">
        <w:rPr>
          <w:rFonts w:cs="Arial"/>
          <w:szCs w:val="24"/>
        </w:rPr>
        <w:t>iznosu</w:t>
      </w:r>
      <w:r w:rsidRPr="007C6B9D">
        <w:rPr>
          <w:rFonts w:cs="Arial"/>
          <w:spacing w:val="-4"/>
          <w:szCs w:val="24"/>
        </w:rPr>
        <w:t xml:space="preserve"> </w:t>
      </w:r>
      <w:r w:rsidRPr="007C6B9D">
        <w:rPr>
          <w:rFonts w:cs="Arial"/>
          <w:szCs w:val="24"/>
        </w:rPr>
        <w:t>21.694,34</w:t>
      </w:r>
      <w:r w:rsidRPr="007C6B9D">
        <w:rPr>
          <w:rFonts w:cs="Arial"/>
          <w:spacing w:val="-3"/>
          <w:szCs w:val="24"/>
        </w:rPr>
        <w:t xml:space="preserve"> </w:t>
      </w:r>
      <w:r w:rsidRPr="007C6B9D">
        <w:rPr>
          <w:rFonts w:cs="Arial"/>
          <w:szCs w:val="24"/>
        </w:rPr>
        <w:t>EUR</w:t>
      </w:r>
      <w:r w:rsidRPr="007C6B9D">
        <w:rPr>
          <w:rFonts w:cs="Arial"/>
          <w:spacing w:val="-1"/>
          <w:szCs w:val="24"/>
        </w:rPr>
        <w:t xml:space="preserve"> </w:t>
      </w:r>
      <w:r w:rsidRPr="007C6B9D">
        <w:rPr>
          <w:rFonts w:cs="Arial"/>
          <w:szCs w:val="24"/>
        </w:rPr>
        <w:t>sastoji</w:t>
      </w:r>
      <w:r w:rsidRPr="007C6B9D">
        <w:rPr>
          <w:rFonts w:cs="Arial"/>
          <w:spacing w:val="-2"/>
          <w:szCs w:val="24"/>
        </w:rPr>
        <w:t xml:space="preserve"> </w:t>
      </w:r>
      <w:r w:rsidRPr="007C6B9D">
        <w:rPr>
          <w:rFonts w:cs="Arial"/>
          <w:szCs w:val="24"/>
        </w:rPr>
        <w:t>se</w:t>
      </w:r>
      <w:r w:rsidRPr="007C6B9D">
        <w:rPr>
          <w:rFonts w:cs="Arial"/>
          <w:spacing w:val="-4"/>
          <w:szCs w:val="24"/>
        </w:rPr>
        <w:t xml:space="preserve"> </w:t>
      </w:r>
      <w:r w:rsidRPr="007C6B9D">
        <w:rPr>
          <w:rFonts w:cs="Arial"/>
          <w:spacing w:val="-5"/>
          <w:szCs w:val="24"/>
        </w:rPr>
        <w:t>od:</w:t>
      </w:r>
    </w:p>
    <w:p w:rsidRPr="007C6B9D" w:rsidR="007C6B9D" w:rsidP="007C6B9D" w:rsidRDefault="007C6B9D" w14:paraId="5B9AC191" w14:textId="77777777">
      <w:pPr>
        <w:pStyle w:val="Tijeloteksta"/>
        <w:spacing w:before="2"/>
        <w:rPr>
          <w:rFonts w:cs="Arial"/>
          <w:szCs w:val="24"/>
        </w:rPr>
      </w:pPr>
    </w:p>
    <w:p w:rsidRPr="007C6B9D" w:rsidR="007C6B9D" w:rsidP="007C6B9D" w:rsidRDefault="007C6B9D" w14:paraId="5B00CF56" w14:textId="77777777">
      <w:pPr>
        <w:pStyle w:val="Odlomakpopisa"/>
        <w:widowControl w:val="false"/>
        <w:numPr>
          <w:ilvl w:val="2"/>
          <w:numId w:val="17"/>
        </w:numPr>
        <w:tabs>
          <w:tab w:val="left" w:pos="861"/>
        </w:tabs>
        <w:autoSpaceDE w:val="false"/>
        <w:autoSpaceDN w:val="false"/>
        <w:spacing w:after="0" w:line="305" w:lineRule="exact"/>
        <w:contextualSpacing w:val="false"/>
        <w:rPr>
          <w:rFonts w:ascii="Arial" w:hAnsi="Arial" w:cs="Arial"/>
          <w:sz w:val="24"/>
          <w:szCs w:val="24"/>
        </w:rPr>
      </w:pPr>
      <w:r w:rsidRPr="007C6B9D">
        <w:rPr>
          <w:rFonts w:ascii="Arial" w:hAnsi="Arial" w:cs="Arial"/>
          <w:sz w:val="24"/>
          <w:szCs w:val="24"/>
        </w:rPr>
        <w:t>Pozajmica</w:t>
      </w:r>
      <w:r w:rsidRPr="007C6B9D">
        <w:rPr>
          <w:rFonts w:ascii="Arial" w:hAnsi="Arial" w:cs="Arial"/>
          <w:spacing w:val="-8"/>
          <w:sz w:val="24"/>
          <w:szCs w:val="24"/>
        </w:rPr>
        <w:t xml:space="preserve"> </w:t>
      </w:r>
      <w:r w:rsidRPr="007C6B9D">
        <w:rPr>
          <w:rFonts w:ascii="Arial" w:hAnsi="Arial" w:cs="Arial"/>
          <w:sz w:val="24"/>
          <w:szCs w:val="24"/>
        </w:rPr>
        <w:t>dana</w:t>
      </w:r>
      <w:r w:rsidRPr="007C6B9D">
        <w:rPr>
          <w:rFonts w:ascii="Arial" w:hAnsi="Arial" w:cs="Arial"/>
          <w:spacing w:val="-3"/>
          <w:sz w:val="24"/>
          <w:szCs w:val="24"/>
        </w:rPr>
        <w:t xml:space="preserve"> </w:t>
      </w:r>
      <w:r w:rsidRPr="007C6B9D">
        <w:rPr>
          <w:rFonts w:ascii="Arial" w:hAnsi="Arial" w:cs="Arial"/>
          <w:sz w:val="24"/>
          <w:szCs w:val="24"/>
        </w:rPr>
        <w:t>članu</w:t>
      </w:r>
      <w:r w:rsidRPr="007C6B9D">
        <w:rPr>
          <w:rFonts w:ascii="Arial" w:hAnsi="Arial" w:cs="Arial"/>
          <w:spacing w:val="-4"/>
          <w:sz w:val="24"/>
          <w:szCs w:val="24"/>
        </w:rPr>
        <w:t xml:space="preserve"> </w:t>
      </w:r>
      <w:r w:rsidRPr="007C6B9D">
        <w:rPr>
          <w:rFonts w:ascii="Arial" w:hAnsi="Arial" w:cs="Arial"/>
          <w:sz w:val="24"/>
          <w:szCs w:val="24"/>
        </w:rPr>
        <w:t>društva</w:t>
      </w:r>
      <w:r w:rsidRPr="007C6B9D">
        <w:rPr>
          <w:rFonts w:ascii="Arial" w:hAnsi="Arial" w:cs="Arial"/>
          <w:spacing w:val="-5"/>
          <w:sz w:val="24"/>
          <w:szCs w:val="24"/>
        </w:rPr>
        <w:t xml:space="preserve"> </w:t>
      </w:r>
      <w:r w:rsidRPr="007C6B9D">
        <w:rPr>
          <w:rFonts w:ascii="Arial" w:hAnsi="Arial" w:cs="Arial"/>
          <w:sz w:val="24"/>
          <w:szCs w:val="24"/>
        </w:rPr>
        <w:t>u</w:t>
      </w:r>
      <w:r w:rsidRPr="007C6B9D">
        <w:rPr>
          <w:rFonts w:ascii="Arial" w:hAnsi="Arial" w:cs="Arial"/>
          <w:spacing w:val="-2"/>
          <w:sz w:val="24"/>
          <w:szCs w:val="24"/>
        </w:rPr>
        <w:t xml:space="preserve"> </w:t>
      </w:r>
      <w:r w:rsidRPr="007C6B9D">
        <w:rPr>
          <w:rFonts w:ascii="Arial" w:hAnsi="Arial" w:cs="Arial"/>
          <w:sz w:val="24"/>
          <w:szCs w:val="24"/>
        </w:rPr>
        <w:t>iznosu</w:t>
      </w:r>
      <w:r w:rsidRPr="007C6B9D">
        <w:rPr>
          <w:rFonts w:ascii="Arial" w:hAnsi="Arial" w:cs="Arial"/>
          <w:spacing w:val="-2"/>
          <w:sz w:val="24"/>
          <w:szCs w:val="24"/>
        </w:rPr>
        <w:t xml:space="preserve"> </w:t>
      </w:r>
      <w:r w:rsidRPr="007C6B9D">
        <w:rPr>
          <w:rFonts w:ascii="Arial" w:hAnsi="Arial" w:cs="Arial"/>
          <w:sz w:val="24"/>
          <w:szCs w:val="24"/>
        </w:rPr>
        <w:t>12.865,60</w:t>
      </w:r>
      <w:r w:rsidRPr="007C6B9D">
        <w:rPr>
          <w:rFonts w:ascii="Arial" w:hAnsi="Arial" w:cs="Arial"/>
          <w:spacing w:val="-4"/>
          <w:sz w:val="24"/>
          <w:szCs w:val="24"/>
        </w:rPr>
        <w:t xml:space="preserve"> EUR.</w:t>
      </w:r>
    </w:p>
    <w:p w:rsidRPr="007C6B9D" w:rsidR="007C6B9D" w:rsidP="007C6B9D" w:rsidRDefault="007C6B9D" w14:paraId="491EF327" w14:textId="77777777">
      <w:pPr>
        <w:pStyle w:val="Odlomakpopisa"/>
        <w:widowControl w:val="false"/>
        <w:numPr>
          <w:ilvl w:val="2"/>
          <w:numId w:val="17"/>
        </w:numPr>
        <w:tabs>
          <w:tab w:val="left" w:pos="861"/>
        </w:tabs>
        <w:autoSpaceDE w:val="false"/>
        <w:autoSpaceDN w:val="false"/>
        <w:spacing w:after="0" w:line="305" w:lineRule="exact"/>
        <w:contextualSpacing w:val="false"/>
        <w:rPr>
          <w:rFonts w:ascii="Arial" w:hAnsi="Arial" w:cs="Arial"/>
          <w:sz w:val="24"/>
          <w:szCs w:val="24"/>
        </w:rPr>
      </w:pPr>
      <w:r w:rsidRPr="007C6B9D">
        <w:rPr>
          <w:rFonts w:ascii="Arial" w:hAnsi="Arial" w:cs="Arial"/>
          <w:sz w:val="24"/>
          <w:szCs w:val="24"/>
        </w:rPr>
        <w:t>Potraživanja</w:t>
      </w:r>
      <w:r w:rsidRPr="007C6B9D">
        <w:rPr>
          <w:rFonts w:ascii="Arial" w:hAnsi="Arial" w:cs="Arial"/>
          <w:spacing w:val="-5"/>
          <w:sz w:val="24"/>
          <w:szCs w:val="24"/>
        </w:rPr>
        <w:t xml:space="preserve"> </w:t>
      </w:r>
      <w:r w:rsidRPr="007C6B9D">
        <w:rPr>
          <w:rFonts w:ascii="Arial" w:hAnsi="Arial" w:cs="Arial"/>
          <w:sz w:val="24"/>
          <w:szCs w:val="24"/>
        </w:rPr>
        <w:t>za</w:t>
      </w:r>
      <w:r w:rsidRPr="007C6B9D">
        <w:rPr>
          <w:rFonts w:ascii="Arial" w:hAnsi="Arial" w:cs="Arial"/>
          <w:spacing w:val="-5"/>
          <w:sz w:val="24"/>
          <w:szCs w:val="24"/>
        </w:rPr>
        <w:t xml:space="preserve"> </w:t>
      </w:r>
      <w:r w:rsidRPr="007C6B9D">
        <w:rPr>
          <w:rFonts w:ascii="Arial" w:hAnsi="Arial" w:cs="Arial"/>
          <w:sz w:val="24"/>
          <w:szCs w:val="24"/>
        </w:rPr>
        <w:t>depozite</w:t>
      </w:r>
      <w:r w:rsidRPr="007C6B9D">
        <w:rPr>
          <w:rFonts w:ascii="Arial" w:hAnsi="Arial" w:cs="Arial"/>
          <w:spacing w:val="-6"/>
          <w:sz w:val="24"/>
          <w:szCs w:val="24"/>
        </w:rPr>
        <w:t xml:space="preserve"> </w:t>
      </w:r>
      <w:r w:rsidRPr="007C6B9D">
        <w:rPr>
          <w:rFonts w:ascii="Arial" w:hAnsi="Arial" w:cs="Arial"/>
          <w:sz w:val="24"/>
          <w:szCs w:val="24"/>
        </w:rPr>
        <w:t>i</w:t>
      </w:r>
      <w:r w:rsidRPr="007C6B9D">
        <w:rPr>
          <w:rFonts w:ascii="Arial" w:hAnsi="Arial" w:cs="Arial"/>
          <w:spacing w:val="-3"/>
          <w:sz w:val="24"/>
          <w:szCs w:val="24"/>
        </w:rPr>
        <w:t xml:space="preserve"> </w:t>
      </w:r>
      <w:r w:rsidRPr="007C6B9D">
        <w:rPr>
          <w:rFonts w:ascii="Arial" w:hAnsi="Arial" w:cs="Arial"/>
          <w:sz w:val="24"/>
          <w:szCs w:val="24"/>
        </w:rPr>
        <w:t>kapare</w:t>
      </w:r>
      <w:r w:rsidRPr="007C6B9D">
        <w:rPr>
          <w:rFonts w:ascii="Arial" w:hAnsi="Arial" w:cs="Arial"/>
          <w:spacing w:val="-4"/>
          <w:sz w:val="24"/>
          <w:szCs w:val="24"/>
        </w:rPr>
        <w:t xml:space="preserve"> </w:t>
      </w:r>
      <w:r w:rsidRPr="007C6B9D">
        <w:rPr>
          <w:rFonts w:ascii="Arial" w:hAnsi="Arial" w:cs="Arial"/>
          <w:sz w:val="24"/>
          <w:szCs w:val="24"/>
        </w:rPr>
        <w:t>u</w:t>
      </w:r>
      <w:r w:rsidRPr="007C6B9D">
        <w:rPr>
          <w:rFonts w:ascii="Arial" w:hAnsi="Arial" w:cs="Arial"/>
          <w:spacing w:val="-2"/>
          <w:sz w:val="24"/>
          <w:szCs w:val="24"/>
        </w:rPr>
        <w:t xml:space="preserve"> </w:t>
      </w:r>
      <w:r w:rsidRPr="007C6B9D">
        <w:rPr>
          <w:rFonts w:ascii="Arial" w:hAnsi="Arial" w:cs="Arial"/>
          <w:sz w:val="24"/>
          <w:szCs w:val="24"/>
        </w:rPr>
        <w:t>iznosu</w:t>
      </w:r>
      <w:r w:rsidRPr="007C6B9D">
        <w:rPr>
          <w:rFonts w:ascii="Arial" w:hAnsi="Arial" w:cs="Arial"/>
          <w:spacing w:val="-4"/>
          <w:sz w:val="24"/>
          <w:szCs w:val="24"/>
        </w:rPr>
        <w:t xml:space="preserve"> </w:t>
      </w:r>
      <w:r w:rsidRPr="007C6B9D">
        <w:rPr>
          <w:rFonts w:ascii="Arial" w:hAnsi="Arial" w:cs="Arial"/>
          <w:sz w:val="24"/>
          <w:szCs w:val="24"/>
        </w:rPr>
        <w:t>6.360,24</w:t>
      </w:r>
      <w:r w:rsidRPr="007C6B9D">
        <w:rPr>
          <w:rFonts w:ascii="Arial" w:hAnsi="Arial" w:cs="Arial"/>
          <w:spacing w:val="-1"/>
          <w:sz w:val="24"/>
          <w:szCs w:val="24"/>
        </w:rPr>
        <w:t xml:space="preserve"> </w:t>
      </w:r>
      <w:r w:rsidRPr="007C6B9D">
        <w:rPr>
          <w:rFonts w:ascii="Arial" w:hAnsi="Arial" w:cs="Arial"/>
          <w:spacing w:val="-4"/>
          <w:sz w:val="24"/>
          <w:szCs w:val="24"/>
        </w:rPr>
        <w:t>EUR.</w:t>
      </w:r>
    </w:p>
    <w:p w:rsidRPr="006F02D3" w:rsidR="007C6B9D" w:rsidP="007C6B9D" w:rsidRDefault="007C6B9D" w14:paraId="43630200" w14:textId="7178C432">
      <w:pPr>
        <w:pStyle w:val="Odlomakpopisa"/>
        <w:widowControl w:val="false"/>
        <w:numPr>
          <w:ilvl w:val="2"/>
          <w:numId w:val="17"/>
        </w:numPr>
        <w:tabs>
          <w:tab w:val="left" w:pos="861"/>
        </w:tabs>
        <w:autoSpaceDE w:val="false"/>
        <w:autoSpaceDN w:val="false"/>
        <w:spacing w:after="0" w:line="305" w:lineRule="exact"/>
        <w:contextualSpacing w:val="false"/>
        <w:rPr>
          <w:rFonts w:ascii="Arial" w:hAnsi="Arial" w:cs="Arial"/>
          <w:sz w:val="24"/>
          <w:szCs w:val="24"/>
        </w:rPr>
      </w:pPr>
      <w:r w:rsidRPr="007C6B9D">
        <w:rPr>
          <w:rFonts w:ascii="Arial" w:hAnsi="Arial" w:cs="Arial"/>
          <w:sz w:val="24"/>
          <w:szCs w:val="24"/>
        </w:rPr>
        <w:t>Potraživanja</w:t>
      </w:r>
      <w:r w:rsidRPr="007C6B9D">
        <w:rPr>
          <w:rFonts w:ascii="Arial" w:hAnsi="Arial" w:cs="Arial"/>
          <w:spacing w:val="-8"/>
          <w:sz w:val="24"/>
          <w:szCs w:val="24"/>
        </w:rPr>
        <w:t xml:space="preserve"> </w:t>
      </w:r>
      <w:r w:rsidRPr="007C6B9D">
        <w:rPr>
          <w:rFonts w:ascii="Arial" w:hAnsi="Arial" w:cs="Arial"/>
          <w:sz w:val="24"/>
          <w:szCs w:val="24"/>
        </w:rPr>
        <w:t>od</w:t>
      </w:r>
      <w:r w:rsidRPr="007C6B9D">
        <w:rPr>
          <w:rFonts w:ascii="Arial" w:hAnsi="Arial" w:cs="Arial"/>
          <w:spacing w:val="-2"/>
          <w:sz w:val="24"/>
          <w:szCs w:val="24"/>
        </w:rPr>
        <w:t xml:space="preserve"> </w:t>
      </w:r>
      <w:r w:rsidRPr="007C6B9D">
        <w:rPr>
          <w:rFonts w:ascii="Arial" w:hAnsi="Arial" w:cs="Arial"/>
          <w:sz w:val="24"/>
          <w:szCs w:val="24"/>
        </w:rPr>
        <w:t>države</w:t>
      </w:r>
      <w:r w:rsidRPr="007C6B9D">
        <w:rPr>
          <w:rFonts w:ascii="Arial" w:hAnsi="Arial" w:cs="Arial"/>
          <w:spacing w:val="-5"/>
          <w:sz w:val="24"/>
          <w:szCs w:val="24"/>
        </w:rPr>
        <w:t xml:space="preserve"> </w:t>
      </w:r>
      <w:r w:rsidRPr="007C6B9D">
        <w:rPr>
          <w:rFonts w:ascii="Arial" w:hAnsi="Arial" w:cs="Arial"/>
          <w:sz w:val="24"/>
          <w:szCs w:val="24"/>
        </w:rPr>
        <w:t>za</w:t>
      </w:r>
      <w:r w:rsidRPr="007C6B9D">
        <w:rPr>
          <w:rFonts w:ascii="Arial" w:hAnsi="Arial" w:cs="Arial"/>
          <w:spacing w:val="-4"/>
          <w:sz w:val="24"/>
          <w:szCs w:val="24"/>
        </w:rPr>
        <w:t xml:space="preserve"> </w:t>
      </w:r>
      <w:r w:rsidRPr="007C6B9D">
        <w:rPr>
          <w:rFonts w:ascii="Arial" w:hAnsi="Arial" w:cs="Arial"/>
          <w:sz w:val="24"/>
          <w:szCs w:val="24"/>
        </w:rPr>
        <w:t>preplaćene</w:t>
      </w:r>
      <w:r w:rsidRPr="007C6B9D">
        <w:rPr>
          <w:rFonts w:ascii="Arial" w:hAnsi="Arial" w:cs="Arial"/>
          <w:spacing w:val="-2"/>
          <w:sz w:val="24"/>
          <w:szCs w:val="24"/>
        </w:rPr>
        <w:t xml:space="preserve"> </w:t>
      </w:r>
      <w:r w:rsidRPr="007C6B9D">
        <w:rPr>
          <w:rFonts w:ascii="Arial" w:hAnsi="Arial" w:cs="Arial"/>
          <w:sz w:val="24"/>
          <w:szCs w:val="24"/>
        </w:rPr>
        <w:t>poreze</w:t>
      </w:r>
      <w:r w:rsidRPr="007C6B9D">
        <w:rPr>
          <w:rFonts w:ascii="Arial" w:hAnsi="Arial" w:cs="Arial"/>
          <w:spacing w:val="-4"/>
          <w:sz w:val="24"/>
          <w:szCs w:val="24"/>
        </w:rPr>
        <w:t xml:space="preserve"> </w:t>
      </w:r>
      <w:r w:rsidRPr="007C6B9D">
        <w:rPr>
          <w:rFonts w:ascii="Arial" w:hAnsi="Arial" w:cs="Arial"/>
          <w:sz w:val="24"/>
          <w:szCs w:val="24"/>
        </w:rPr>
        <w:t>u</w:t>
      </w:r>
      <w:r w:rsidRPr="007C6B9D">
        <w:rPr>
          <w:rFonts w:ascii="Arial" w:hAnsi="Arial" w:cs="Arial"/>
          <w:spacing w:val="-3"/>
          <w:sz w:val="24"/>
          <w:szCs w:val="24"/>
        </w:rPr>
        <w:t xml:space="preserve"> </w:t>
      </w:r>
      <w:r w:rsidRPr="007C6B9D">
        <w:rPr>
          <w:rFonts w:ascii="Arial" w:hAnsi="Arial" w:cs="Arial"/>
          <w:sz w:val="24"/>
          <w:szCs w:val="24"/>
        </w:rPr>
        <w:t>iznosu</w:t>
      </w:r>
      <w:r w:rsidRPr="007C6B9D">
        <w:rPr>
          <w:rFonts w:ascii="Arial" w:hAnsi="Arial" w:cs="Arial"/>
          <w:spacing w:val="-4"/>
          <w:sz w:val="24"/>
          <w:szCs w:val="24"/>
        </w:rPr>
        <w:t xml:space="preserve"> </w:t>
      </w:r>
      <w:r w:rsidRPr="007C6B9D">
        <w:rPr>
          <w:rFonts w:ascii="Arial" w:hAnsi="Arial" w:cs="Arial"/>
          <w:sz w:val="24"/>
          <w:szCs w:val="24"/>
        </w:rPr>
        <w:t>2.468,50</w:t>
      </w:r>
      <w:r w:rsidRPr="007C6B9D">
        <w:rPr>
          <w:rFonts w:ascii="Arial" w:hAnsi="Arial" w:cs="Arial"/>
          <w:spacing w:val="-4"/>
          <w:sz w:val="24"/>
          <w:szCs w:val="24"/>
        </w:rPr>
        <w:t xml:space="preserve"> EUR.</w:t>
      </w:r>
    </w:p>
    <w:p w:rsidRPr="007C6B9D" w:rsidR="006F02D3" w:rsidP="006F02D3" w:rsidRDefault="006F02D3" w14:paraId="410BA3E8" w14:textId="77777777">
      <w:pPr>
        <w:pStyle w:val="Odlomakpopisa"/>
        <w:widowControl w:val="false"/>
        <w:tabs>
          <w:tab w:val="left" w:pos="861"/>
        </w:tabs>
        <w:autoSpaceDE w:val="false"/>
        <w:autoSpaceDN w:val="false"/>
        <w:spacing w:after="0" w:line="305" w:lineRule="exact"/>
        <w:ind w:left="861"/>
        <w:contextualSpacing w:val="false"/>
        <w:rPr>
          <w:rFonts w:ascii="Arial" w:hAnsi="Arial" w:cs="Arial"/>
          <w:sz w:val="24"/>
          <w:szCs w:val="24"/>
        </w:rPr>
      </w:pPr>
    </w:p>
    <w:p w:rsidR="007C6B9D" w:rsidP="006F02D3" w:rsidRDefault="006F02D3" w14:paraId="53E02C53" w14:textId="4F741ED2">
      <w:pPr>
        <w:pStyle w:val="Tijeloteksta"/>
        <w:numPr>
          <w:ilvl w:val="1"/>
          <w:numId w:val="17"/>
        </w:numPr>
        <w:spacing w:before="55" w:after="1"/>
        <w:rPr>
          <w:rFonts w:cs="Arial"/>
          <w:szCs w:val="24"/>
        </w:rPr>
      </w:pPr>
      <w:r>
        <w:rPr>
          <w:rFonts w:cs="Arial"/>
          <w:szCs w:val="24"/>
        </w:rPr>
        <w:t>Račun dobiti i gubitka</w:t>
      </w:r>
    </w:p>
    <w:p w:rsidRPr="007C6B9D" w:rsidR="003A4BC6" w:rsidP="007C6B9D" w:rsidRDefault="003A4BC6" w14:paraId="03BCBACB" w14:textId="77777777">
      <w:pPr>
        <w:pStyle w:val="Tijeloteksta"/>
        <w:spacing w:before="55" w:after="1"/>
        <w:rPr>
          <w:rFonts w:cs="Arial"/>
          <w:szCs w:val="24"/>
        </w:rPr>
      </w:pPr>
    </w:p>
    <w:tbl>
      <w:tblPr>
        <w:tblStyle w:val="TableNormal"/>
        <w:tblW w:w="0" w:type="auto"/>
        <w:tblInd w:w="1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070"/>
        <w:gridCol w:w="3492"/>
        <w:gridCol w:w="2249"/>
        <w:gridCol w:w="2252"/>
      </w:tblGrid>
      <w:tr w:rsidRPr="006F02D3" w:rsidR="007C6B9D" w:rsidTr="007C6B9D" w14:paraId="6E3F4757" w14:textId="77777777">
        <w:trPr>
          <w:trHeight w:val="292"/>
        </w:trPr>
        <w:tc>
          <w:tcPr>
            <w:tcW w:w="1070" w:type="dxa"/>
          </w:tcPr>
          <w:p w:rsidRPr="006F02D3" w:rsidR="007C6B9D" w:rsidP="007C6B9D" w:rsidRDefault="007C6B9D" w14:paraId="5A1140F8" w14:textId="77777777">
            <w:pPr>
              <w:pStyle w:val="TableParagraph"/>
              <w:spacing w:line="272" w:lineRule="exact"/>
              <w:ind w:left="15" w:right="1"/>
              <w:rPr>
                <w:rFonts w:ascii="Arial" w:hAnsi="Arial" w:cs="Arial"/>
                <w:sz w:val="20"/>
                <w:szCs w:val="20"/>
              </w:rPr>
            </w:pPr>
            <w:r w:rsidRPr="006F02D3">
              <w:rPr>
                <w:rFonts w:ascii="Arial" w:hAnsi="Arial" w:cs="Arial"/>
                <w:spacing w:val="-2"/>
                <w:sz w:val="20"/>
                <w:szCs w:val="20"/>
              </w:rPr>
              <w:t>Red.broj</w:t>
            </w:r>
          </w:p>
        </w:tc>
        <w:tc>
          <w:tcPr>
            <w:tcW w:w="3492" w:type="dxa"/>
          </w:tcPr>
          <w:p w:rsidRPr="006F02D3" w:rsidR="007C6B9D" w:rsidP="007C6B9D" w:rsidRDefault="007C6B9D" w14:paraId="62F65B9C" w14:textId="77777777">
            <w:pPr>
              <w:pStyle w:val="TableParagraph"/>
              <w:spacing w:line="272" w:lineRule="exact"/>
              <w:rPr>
                <w:rFonts w:ascii="Arial" w:hAnsi="Arial" w:cs="Arial"/>
                <w:sz w:val="20"/>
                <w:szCs w:val="20"/>
              </w:rPr>
            </w:pPr>
            <w:r w:rsidRPr="006F02D3">
              <w:rPr>
                <w:rFonts w:ascii="Arial" w:hAnsi="Arial" w:cs="Arial"/>
                <w:spacing w:val="-2"/>
                <w:sz w:val="20"/>
                <w:szCs w:val="20"/>
              </w:rPr>
              <w:t>Naziv</w:t>
            </w:r>
          </w:p>
        </w:tc>
        <w:tc>
          <w:tcPr>
            <w:tcW w:w="2249" w:type="dxa"/>
          </w:tcPr>
          <w:p w:rsidRPr="006F02D3" w:rsidR="007C6B9D" w:rsidP="007C6B9D" w:rsidRDefault="007C6B9D" w14:paraId="202550A2" w14:textId="77777777">
            <w:pPr>
              <w:pStyle w:val="TableParagraph"/>
              <w:spacing w:line="272" w:lineRule="exact"/>
              <w:ind w:left="13" w:right="2"/>
              <w:rPr>
                <w:rFonts w:ascii="Arial" w:hAnsi="Arial" w:cs="Arial"/>
                <w:sz w:val="20"/>
                <w:szCs w:val="20"/>
              </w:rPr>
            </w:pPr>
            <w:r w:rsidRPr="006F02D3">
              <w:rPr>
                <w:rFonts w:ascii="Arial" w:hAnsi="Arial" w:cs="Arial"/>
                <w:spacing w:val="-2"/>
                <w:sz w:val="20"/>
                <w:szCs w:val="20"/>
              </w:rPr>
              <w:t>31.12.2023.</w:t>
            </w:r>
          </w:p>
        </w:tc>
        <w:tc>
          <w:tcPr>
            <w:tcW w:w="2252" w:type="dxa"/>
          </w:tcPr>
          <w:p w:rsidRPr="006F02D3" w:rsidR="007C6B9D" w:rsidP="007C6B9D" w:rsidRDefault="007C6B9D" w14:paraId="52930BFA" w14:textId="77777777">
            <w:pPr>
              <w:pStyle w:val="TableParagraph"/>
              <w:spacing w:line="272" w:lineRule="exact"/>
              <w:ind w:left="15" w:right="2"/>
              <w:rPr>
                <w:rFonts w:ascii="Arial" w:hAnsi="Arial" w:cs="Arial"/>
                <w:sz w:val="20"/>
                <w:szCs w:val="20"/>
              </w:rPr>
            </w:pPr>
            <w:r w:rsidRPr="006F02D3">
              <w:rPr>
                <w:rFonts w:ascii="Arial" w:hAnsi="Arial" w:cs="Arial"/>
                <w:spacing w:val="-2"/>
                <w:sz w:val="20"/>
                <w:szCs w:val="20"/>
              </w:rPr>
              <w:t>31.12.2024.</w:t>
            </w:r>
          </w:p>
        </w:tc>
      </w:tr>
      <w:tr w:rsidRPr="006F02D3" w:rsidR="007C6B9D" w:rsidTr="00E747F0" w14:paraId="194C1E0D" w14:textId="77777777">
        <w:trPr>
          <w:trHeight w:val="375"/>
        </w:trPr>
        <w:tc>
          <w:tcPr>
            <w:tcW w:w="1070" w:type="dxa"/>
          </w:tcPr>
          <w:p w:rsidRPr="006F02D3" w:rsidR="007C6B9D" w:rsidP="007C6B9D" w:rsidRDefault="007C6B9D" w14:paraId="0CA0C66D" w14:textId="77777777">
            <w:pPr>
              <w:pStyle w:val="TableParagraph"/>
              <w:ind w:left="15"/>
              <w:rPr>
                <w:rFonts w:ascii="Arial" w:hAnsi="Arial" w:cs="Arial"/>
                <w:sz w:val="20"/>
                <w:szCs w:val="20"/>
              </w:rPr>
            </w:pPr>
            <w:r w:rsidRPr="006F02D3">
              <w:rPr>
                <w:rFonts w:ascii="Arial" w:hAnsi="Arial" w:cs="Arial"/>
                <w:spacing w:val="-5"/>
                <w:sz w:val="20"/>
                <w:szCs w:val="20"/>
              </w:rPr>
              <w:t>1.</w:t>
            </w:r>
          </w:p>
        </w:tc>
        <w:tc>
          <w:tcPr>
            <w:tcW w:w="3492" w:type="dxa"/>
          </w:tcPr>
          <w:p w:rsidRPr="006F02D3" w:rsidR="007C6B9D" w:rsidP="007C6B9D" w:rsidRDefault="007C6B9D" w14:paraId="0EE8F3C8" w14:textId="77777777">
            <w:pPr>
              <w:pStyle w:val="TableParagraph"/>
              <w:rPr>
                <w:rFonts w:ascii="Arial" w:hAnsi="Arial" w:cs="Arial"/>
                <w:sz w:val="20"/>
                <w:szCs w:val="20"/>
              </w:rPr>
            </w:pPr>
            <w:r w:rsidRPr="006F02D3">
              <w:rPr>
                <w:rFonts w:ascii="Arial" w:hAnsi="Arial" w:cs="Arial"/>
                <w:sz w:val="20"/>
                <w:szCs w:val="20"/>
              </w:rPr>
              <w:t>Poslovni</w:t>
            </w:r>
            <w:r w:rsidRPr="006F02D3">
              <w:rPr>
                <w:rFonts w:ascii="Arial" w:hAnsi="Arial" w:cs="Arial"/>
                <w:spacing w:val="-6"/>
                <w:sz w:val="20"/>
                <w:szCs w:val="20"/>
              </w:rPr>
              <w:t xml:space="preserve"> </w:t>
            </w:r>
            <w:r w:rsidRPr="006F02D3">
              <w:rPr>
                <w:rFonts w:ascii="Arial" w:hAnsi="Arial" w:cs="Arial"/>
                <w:spacing w:val="-2"/>
                <w:sz w:val="20"/>
                <w:szCs w:val="20"/>
              </w:rPr>
              <w:t>prihodi</w:t>
            </w:r>
          </w:p>
        </w:tc>
        <w:tc>
          <w:tcPr>
            <w:tcW w:w="2249" w:type="dxa"/>
          </w:tcPr>
          <w:p w:rsidRPr="006F02D3" w:rsidR="007C6B9D" w:rsidP="007C6B9D" w:rsidRDefault="007C6B9D" w14:paraId="19DCEB44" w14:textId="77777777">
            <w:pPr>
              <w:pStyle w:val="TableParagraph"/>
              <w:ind w:left="13" w:right="1"/>
              <w:rPr>
                <w:rFonts w:ascii="Arial" w:hAnsi="Arial" w:cs="Arial"/>
                <w:sz w:val="20"/>
                <w:szCs w:val="20"/>
              </w:rPr>
            </w:pPr>
            <w:r w:rsidRPr="006F02D3">
              <w:rPr>
                <w:rFonts w:ascii="Arial" w:hAnsi="Arial" w:cs="Arial"/>
                <w:sz w:val="20"/>
                <w:szCs w:val="20"/>
              </w:rPr>
              <w:t>55.064,03</w:t>
            </w:r>
            <w:r w:rsidRPr="006F02D3">
              <w:rPr>
                <w:rFonts w:ascii="Arial" w:hAnsi="Arial" w:cs="Arial"/>
                <w:spacing w:val="-3"/>
                <w:sz w:val="20"/>
                <w:szCs w:val="20"/>
              </w:rPr>
              <w:t xml:space="preserve"> </w:t>
            </w:r>
            <w:r w:rsidRPr="006F02D3">
              <w:rPr>
                <w:rFonts w:ascii="Arial" w:hAnsi="Arial" w:cs="Arial"/>
                <w:spacing w:val="-5"/>
                <w:sz w:val="20"/>
                <w:szCs w:val="20"/>
              </w:rPr>
              <w:t>EUR</w:t>
            </w:r>
          </w:p>
        </w:tc>
        <w:tc>
          <w:tcPr>
            <w:tcW w:w="2252" w:type="dxa"/>
          </w:tcPr>
          <w:p w:rsidRPr="006F02D3" w:rsidR="007C6B9D" w:rsidP="007C6B9D" w:rsidRDefault="007C6B9D" w14:paraId="4B3A5E9A" w14:textId="77777777">
            <w:pPr>
              <w:pStyle w:val="TableParagraph"/>
              <w:ind w:left="15" w:right="3"/>
              <w:rPr>
                <w:rFonts w:ascii="Arial" w:hAnsi="Arial" w:cs="Arial"/>
                <w:sz w:val="20"/>
                <w:szCs w:val="20"/>
              </w:rPr>
            </w:pPr>
            <w:r w:rsidRPr="006F02D3">
              <w:rPr>
                <w:rFonts w:ascii="Arial" w:hAnsi="Arial" w:cs="Arial"/>
                <w:sz w:val="20"/>
                <w:szCs w:val="20"/>
              </w:rPr>
              <w:t xml:space="preserve">115.150,64 </w:t>
            </w:r>
            <w:r w:rsidRPr="006F02D3">
              <w:rPr>
                <w:rFonts w:ascii="Arial" w:hAnsi="Arial" w:cs="Arial"/>
                <w:spacing w:val="-5"/>
                <w:sz w:val="20"/>
                <w:szCs w:val="20"/>
              </w:rPr>
              <w:t>EUR</w:t>
            </w:r>
          </w:p>
        </w:tc>
      </w:tr>
      <w:tr w:rsidRPr="006F02D3" w:rsidR="007C6B9D" w:rsidTr="00ED232B" w14:paraId="61A9B044" w14:textId="77777777">
        <w:trPr>
          <w:trHeight w:val="267"/>
        </w:trPr>
        <w:tc>
          <w:tcPr>
            <w:tcW w:w="1070" w:type="dxa"/>
          </w:tcPr>
          <w:p w:rsidRPr="006F02D3" w:rsidR="007C6B9D" w:rsidP="007C6B9D" w:rsidRDefault="007C6B9D" w14:paraId="1829A5FA" w14:textId="77777777">
            <w:pPr>
              <w:pStyle w:val="TableParagraph"/>
              <w:ind w:left="15"/>
              <w:rPr>
                <w:rFonts w:ascii="Arial" w:hAnsi="Arial" w:cs="Arial"/>
                <w:sz w:val="20"/>
                <w:szCs w:val="20"/>
              </w:rPr>
            </w:pPr>
            <w:r w:rsidRPr="006F02D3">
              <w:rPr>
                <w:rFonts w:ascii="Arial" w:hAnsi="Arial" w:cs="Arial"/>
                <w:spacing w:val="-5"/>
                <w:sz w:val="20"/>
                <w:szCs w:val="20"/>
              </w:rPr>
              <w:t>2.</w:t>
            </w:r>
          </w:p>
        </w:tc>
        <w:tc>
          <w:tcPr>
            <w:tcW w:w="3492" w:type="dxa"/>
          </w:tcPr>
          <w:p w:rsidRPr="006F02D3" w:rsidR="007C6B9D" w:rsidP="007C6B9D" w:rsidRDefault="007C6B9D" w14:paraId="10D125B7" w14:textId="77777777">
            <w:pPr>
              <w:pStyle w:val="TableParagraph"/>
              <w:rPr>
                <w:rFonts w:ascii="Arial" w:hAnsi="Arial" w:cs="Arial"/>
                <w:sz w:val="20"/>
                <w:szCs w:val="20"/>
              </w:rPr>
            </w:pPr>
            <w:r w:rsidRPr="006F02D3">
              <w:rPr>
                <w:rFonts w:ascii="Arial" w:hAnsi="Arial" w:cs="Arial"/>
                <w:sz w:val="20"/>
                <w:szCs w:val="20"/>
              </w:rPr>
              <w:t>Poslovni</w:t>
            </w:r>
            <w:r w:rsidRPr="006F02D3">
              <w:rPr>
                <w:rFonts w:ascii="Arial" w:hAnsi="Arial" w:cs="Arial"/>
                <w:spacing w:val="-6"/>
                <w:sz w:val="20"/>
                <w:szCs w:val="20"/>
              </w:rPr>
              <w:t xml:space="preserve"> </w:t>
            </w:r>
            <w:r w:rsidRPr="006F02D3">
              <w:rPr>
                <w:rFonts w:ascii="Arial" w:hAnsi="Arial" w:cs="Arial"/>
                <w:spacing w:val="-2"/>
                <w:sz w:val="20"/>
                <w:szCs w:val="20"/>
              </w:rPr>
              <w:t>rashodi</w:t>
            </w:r>
          </w:p>
        </w:tc>
        <w:tc>
          <w:tcPr>
            <w:tcW w:w="2249" w:type="dxa"/>
          </w:tcPr>
          <w:p w:rsidRPr="006F02D3" w:rsidR="007C6B9D" w:rsidP="007C6B9D" w:rsidRDefault="007C6B9D" w14:paraId="42A0924E" w14:textId="77777777">
            <w:pPr>
              <w:pStyle w:val="TableParagraph"/>
              <w:ind w:left="13" w:right="1"/>
              <w:rPr>
                <w:rFonts w:ascii="Arial" w:hAnsi="Arial" w:cs="Arial"/>
                <w:sz w:val="20"/>
                <w:szCs w:val="20"/>
              </w:rPr>
            </w:pPr>
            <w:r w:rsidRPr="006F02D3">
              <w:rPr>
                <w:rFonts w:ascii="Arial" w:hAnsi="Arial" w:cs="Arial"/>
                <w:sz w:val="20"/>
                <w:szCs w:val="20"/>
              </w:rPr>
              <w:t>97.653,96</w:t>
            </w:r>
            <w:r w:rsidRPr="006F02D3">
              <w:rPr>
                <w:rFonts w:ascii="Arial" w:hAnsi="Arial" w:cs="Arial"/>
                <w:spacing w:val="-3"/>
                <w:sz w:val="20"/>
                <w:szCs w:val="20"/>
              </w:rPr>
              <w:t xml:space="preserve"> </w:t>
            </w:r>
            <w:r w:rsidRPr="006F02D3">
              <w:rPr>
                <w:rFonts w:ascii="Arial" w:hAnsi="Arial" w:cs="Arial"/>
                <w:spacing w:val="-5"/>
                <w:sz w:val="20"/>
                <w:szCs w:val="20"/>
              </w:rPr>
              <w:t>EUR</w:t>
            </w:r>
          </w:p>
        </w:tc>
        <w:tc>
          <w:tcPr>
            <w:tcW w:w="2252" w:type="dxa"/>
          </w:tcPr>
          <w:p w:rsidRPr="006F02D3" w:rsidR="007C6B9D" w:rsidP="007C6B9D" w:rsidRDefault="007C6B9D" w14:paraId="2519965A" w14:textId="77777777">
            <w:pPr>
              <w:pStyle w:val="TableParagraph"/>
              <w:ind w:left="15" w:right="3"/>
              <w:rPr>
                <w:rFonts w:ascii="Arial" w:hAnsi="Arial" w:cs="Arial"/>
                <w:sz w:val="20"/>
                <w:szCs w:val="20"/>
              </w:rPr>
            </w:pPr>
            <w:r w:rsidRPr="006F02D3">
              <w:rPr>
                <w:rFonts w:ascii="Arial" w:hAnsi="Arial" w:cs="Arial"/>
                <w:sz w:val="20"/>
                <w:szCs w:val="20"/>
              </w:rPr>
              <w:t xml:space="preserve">156.535,67 </w:t>
            </w:r>
            <w:r w:rsidRPr="006F02D3">
              <w:rPr>
                <w:rFonts w:ascii="Arial" w:hAnsi="Arial" w:cs="Arial"/>
                <w:spacing w:val="-5"/>
                <w:sz w:val="20"/>
                <w:szCs w:val="20"/>
              </w:rPr>
              <w:t>EUR</w:t>
            </w:r>
          </w:p>
        </w:tc>
      </w:tr>
      <w:tr w:rsidRPr="006F02D3" w:rsidR="007C6B9D" w:rsidTr="00ED232B" w14:paraId="5C71D51E" w14:textId="77777777">
        <w:trPr>
          <w:trHeight w:val="273"/>
        </w:trPr>
        <w:tc>
          <w:tcPr>
            <w:tcW w:w="1070" w:type="dxa"/>
          </w:tcPr>
          <w:p w:rsidRPr="006F02D3" w:rsidR="007C6B9D" w:rsidP="007C6B9D" w:rsidRDefault="007C6B9D" w14:paraId="45DC1C09" w14:textId="77777777">
            <w:pPr>
              <w:pStyle w:val="TableParagraph"/>
              <w:spacing w:before="1"/>
              <w:ind w:left="15"/>
              <w:rPr>
                <w:rFonts w:ascii="Arial" w:hAnsi="Arial" w:cs="Arial"/>
                <w:sz w:val="20"/>
                <w:szCs w:val="20"/>
              </w:rPr>
            </w:pPr>
            <w:r w:rsidRPr="006F02D3">
              <w:rPr>
                <w:rFonts w:ascii="Arial" w:hAnsi="Arial" w:cs="Arial"/>
                <w:spacing w:val="-5"/>
                <w:sz w:val="20"/>
                <w:szCs w:val="20"/>
              </w:rPr>
              <w:t>3.</w:t>
            </w:r>
          </w:p>
        </w:tc>
        <w:tc>
          <w:tcPr>
            <w:tcW w:w="3492" w:type="dxa"/>
          </w:tcPr>
          <w:p w:rsidRPr="006F02D3" w:rsidR="007C6B9D" w:rsidP="007C6B9D" w:rsidRDefault="007C6B9D" w14:paraId="282C5E5C" w14:textId="77777777">
            <w:pPr>
              <w:pStyle w:val="TableParagraph"/>
              <w:spacing w:before="1"/>
              <w:rPr>
                <w:rFonts w:ascii="Arial" w:hAnsi="Arial" w:cs="Arial"/>
                <w:sz w:val="20"/>
                <w:szCs w:val="20"/>
              </w:rPr>
            </w:pPr>
            <w:r w:rsidRPr="006F02D3">
              <w:rPr>
                <w:rFonts w:ascii="Arial" w:hAnsi="Arial" w:cs="Arial"/>
                <w:sz w:val="20"/>
                <w:szCs w:val="20"/>
              </w:rPr>
              <w:t>Financijski</w:t>
            </w:r>
            <w:r w:rsidRPr="006F02D3">
              <w:rPr>
                <w:rFonts w:ascii="Arial" w:hAnsi="Arial" w:cs="Arial"/>
                <w:spacing w:val="-4"/>
                <w:sz w:val="20"/>
                <w:szCs w:val="20"/>
              </w:rPr>
              <w:t xml:space="preserve"> </w:t>
            </w:r>
            <w:r w:rsidRPr="006F02D3">
              <w:rPr>
                <w:rFonts w:ascii="Arial" w:hAnsi="Arial" w:cs="Arial"/>
                <w:spacing w:val="-2"/>
                <w:sz w:val="20"/>
                <w:szCs w:val="20"/>
              </w:rPr>
              <w:t>prihodi</w:t>
            </w:r>
          </w:p>
        </w:tc>
        <w:tc>
          <w:tcPr>
            <w:tcW w:w="2249" w:type="dxa"/>
          </w:tcPr>
          <w:p w:rsidRPr="006F02D3" w:rsidR="007C6B9D" w:rsidP="007C6B9D" w:rsidRDefault="007C6B9D" w14:paraId="492CC823" w14:textId="77777777">
            <w:pPr>
              <w:pStyle w:val="TableParagraph"/>
              <w:spacing w:before="1"/>
              <w:ind w:left="13" w:right="1"/>
              <w:rPr>
                <w:rFonts w:ascii="Arial" w:hAnsi="Arial" w:cs="Arial"/>
                <w:sz w:val="20"/>
                <w:szCs w:val="20"/>
              </w:rPr>
            </w:pPr>
            <w:r w:rsidRPr="006F02D3">
              <w:rPr>
                <w:rFonts w:ascii="Arial" w:hAnsi="Arial" w:cs="Arial"/>
                <w:sz w:val="20"/>
                <w:szCs w:val="20"/>
              </w:rPr>
              <w:t>519,29</w:t>
            </w:r>
            <w:r w:rsidRPr="006F02D3">
              <w:rPr>
                <w:rFonts w:ascii="Arial" w:hAnsi="Arial" w:cs="Arial"/>
                <w:spacing w:val="2"/>
                <w:sz w:val="20"/>
                <w:szCs w:val="20"/>
              </w:rPr>
              <w:t xml:space="preserve"> </w:t>
            </w:r>
            <w:r w:rsidRPr="006F02D3">
              <w:rPr>
                <w:rFonts w:ascii="Arial" w:hAnsi="Arial" w:cs="Arial"/>
                <w:spacing w:val="-5"/>
                <w:sz w:val="20"/>
                <w:szCs w:val="20"/>
              </w:rPr>
              <w:t>EUR</w:t>
            </w:r>
          </w:p>
        </w:tc>
        <w:tc>
          <w:tcPr>
            <w:tcW w:w="2252" w:type="dxa"/>
          </w:tcPr>
          <w:p w:rsidRPr="006F02D3" w:rsidR="007C6B9D" w:rsidP="007C6B9D" w:rsidRDefault="007C6B9D" w14:paraId="5606C2F3" w14:textId="77777777">
            <w:pPr>
              <w:pStyle w:val="TableParagraph"/>
              <w:spacing w:before="1"/>
              <w:ind w:left="15"/>
              <w:rPr>
                <w:rFonts w:ascii="Arial" w:hAnsi="Arial" w:cs="Arial"/>
                <w:sz w:val="20"/>
                <w:szCs w:val="20"/>
              </w:rPr>
            </w:pPr>
            <w:r w:rsidRPr="006F02D3">
              <w:rPr>
                <w:rFonts w:ascii="Arial" w:hAnsi="Arial" w:cs="Arial"/>
                <w:sz w:val="20"/>
                <w:szCs w:val="20"/>
              </w:rPr>
              <w:t>393,75</w:t>
            </w:r>
            <w:r w:rsidRPr="006F02D3">
              <w:rPr>
                <w:rFonts w:ascii="Arial" w:hAnsi="Arial" w:cs="Arial"/>
                <w:spacing w:val="2"/>
                <w:sz w:val="20"/>
                <w:szCs w:val="20"/>
              </w:rPr>
              <w:t xml:space="preserve"> </w:t>
            </w:r>
            <w:r w:rsidRPr="006F02D3">
              <w:rPr>
                <w:rFonts w:ascii="Arial" w:hAnsi="Arial" w:cs="Arial"/>
                <w:spacing w:val="-5"/>
                <w:sz w:val="20"/>
                <w:szCs w:val="20"/>
              </w:rPr>
              <w:t>EUR</w:t>
            </w:r>
          </w:p>
        </w:tc>
      </w:tr>
      <w:tr w:rsidRPr="006F02D3" w:rsidR="007C6B9D" w:rsidTr="00ED232B" w14:paraId="234D3B0F" w14:textId="77777777">
        <w:trPr>
          <w:trHeight w:val="239"/>
        </w:trPr>
        <w:tc>
          <w:tcPr>
            <w:tcW w:w="1070" w:type="dxa"/>
          </w:tcPr>
          <w:p w:rsidRPr="006F02D3" w:rsidR="007C6B9D" w:rsidP="007C6B9D" w:rsidRDefault="007C6B9D" w14:paraId="1609CEDF" w14:textId="77777777">
            <w:pPr>
              <w:pStyle w:val="TableParagraph"/>
              <w:ind w:left="15"/>
              <w:rPr>
                <w:rFonts w:ascii="Arial" w:hAnsi="Arial" w:cs="Arial"/>
                <w:sz w:val="20"/>
                <w:szCs w:val="20"/>
              </w:rPr>
            </w:pPr>
            <w:r w:rsidRPr="006F02D3">
              <w:rPr>
                <w:rFonts w:ascii="Arial" w:hAnsi="Arial" w:cs="Arial"/>
                <w:spacing w:val="-5"/>
                <w:sz w:val="20"/>
                <w:szCs w:val="20"/>
              </w:rPr>
              <w:t>4.</w:t>
            </w:r>
          </w:p>
        </w:tc>
        <w:tc>
          <w:tcPr>
            <w:tcW w:w="3492" w:type="dxa"/>
          </w:tcPr>
          <w:p w:rsidRPr="006F02D3" w:rsidR="007C6B9D" w:rsidP="007C6B9D" w:rsidRDefault="007C6B9D" w14:paraId="1151F4DE" w14:textId="77777777">
            <w:pPr>
              <w:pStyle w:val="TableParagraph"/>
              <w:rPr>
                <w:rFonts w:ascii="Arial" w:hAnsi="Arial" w:cs="Arial"/>
                <w:sz w:val="20"/>
                <w:szCs w:val="20"/>
              </w:rPr>
            </w:pPr>
            <w:r w:rsidRPr="006F02D3">
              <w:rPr>
                <w:rFonts w:ascii="Arial" w:hAnsi="Arial" w:cs="Arial"/>
                <w:sz w:val="20"/>
                <w:szCs w:val="20"/>
              </w:rPr>
              <w:t>Financijski</w:t>
            </w:r>
            <w:r w:rsidRPr="006F02D3">
              <w:rPr>
                <w:rFonts w:ascii="Arial" w:hAnsi="Arial" w:cs="Arial"/>
                <w:spacing w:val="-4"/>
                <w:sz w:val="20"/>
                <w:szCs w:val="20"/>
              </w:rPr>
              <w:t xml:space="preserve"> </w:t>
            </w:r>
            <w:r w:rsidRPr="006F02D3">
              <w:rPr>
                <w:rFonts w:ascii="Arial" w:hAnsi="Arial" w:cs="Arial"/>
                <w:spacing w:val="-2"/>
                <w:sz w:val="20"/>
                <w:szCs w:val="20"/>
              </w:rPr>
              <w:t>rashodi</w:t>
            </w:r>
          </w:p>
        </w:tc>
        <w:tc>
          <w:tcPr>
            <w:tcW w:w="2249" w:type="dxa"/>
          </w:tcPr>
          <w:p w:rsidRPr="006F02D3" w:rsidR="007C6B9D" w:rsidP="007C6B9D" w:rsidRDefault="007C6B9D" w14:paraId="102B9070" w14:textId="77777777">
            <w:pPr>
              <w:pStyle w:val="TableParagraph"/>
              <w:ind w:left="13" w:right="1"/>
              <w:rPr>
                <w:rFonts w:ascii="Arial" w:hAnsi="Arial" w:cs="Arial"/>
                <w:sz w:val="20"/>
                <w:szCs w:val="20"/>
              </w:rPr>
            </w:pPr>
            <w:r w:rsidRPr="006F02D3">
              <w:rPr>
                <w:rFonts w:ascii="Arial" w:hAnsi="Arial" w:cs="Arial"/>
                <w:sz w:val="20"/>
                <w:szCs w:val="20"/>
              </w:rPr>
              <w:t>2.110,63</w:t>
            </w:r>
            <w:r w:rsidRPr="006F02D3">
              <w:rPr>
                <w:rFonts w:ascii="Arial" w:hAnsi="Arial" w:cs="Arial"/>
                <w:spacing w:val="1"/>
                <w:sz w:val="20"/>
                <w:szCs w:val="20"/>
              </w:rPr>
              <w:t xml:space="preserve"> </w:t>
            </w:r>
            <w:r w:rsidRPr="006F02D3">
              <w:rPr>
                <w:rFonts w:ascii="Arial" w:hAnsi="Arial" w:cs="Arial"/>
                <w:spacing w:val="-5"/>
                <w:sz w:val="20"/>
                <w:szCs w:val="20"/>
              </w:rPr>
              <w:t>EUR</w:t>
            </w:r>
          </w:p>
        </w:tc>
        <w:tc>
          <w:tcPr>
            <w:tcW w:w="2252" w:type="dxa"/>
          </w:tcPr>
          <w:p w:rsidRPr="006F02D3" w:rsidR="007C6B9D" w:rsidP="007C6B9D" w:rsidRDefault="007C6B9D" w14:paraId="7250DD78" w14:textId="77777777">
            <w:pPr>
              <w:pStyle w:val="TableParagraph"/>
              <w:ind w:left="15"/>
              <w:rPr>
                <w:rFonts w:ascii="Arial" w:hAnsi="Arial" w:cs="Arial"/>
                <w:sz w:val="20"/>
                <w:szCs w:val="20"/>
              </w:rPr>
            </w:pPr>
            <w:r w:rsidRPr="006F02D3">
              <w:rPr>
                <w:rFonts w:ascii="Arial" w:hAnsi="Arial" w:cs="Arial"/>
                <w:sz w:val="20"/>
                <w:szCs w:val="20"/>
              </w:rPr>
              <w:t>820,21</w:t>
            </w:r>
            <w:r w:rsidRPr="006F02D3">
              <w:rPr>
                <w:rFonts w:ascii="Arial" w:hAnsi="Arial" w:cs="Arial"/>
                <w:spacing w:val="2"/>
                <w:sz w:val="20"/>
                <w:szCs w:val="20"/>
              </w:rPr>
              <w:t xml:space="preserve"> </w:t>
            </w:r>
            <w:r w:rsidRPr="006F02D3">
              <w:rPr>
                <w:rFonts w:ascii="Arial" w:hAnsi="Arial" w:cs="Arial"/>
                <w:spacing w:val="-5"/>
                <w:sz w:val="20"/>
                <w:szCs w:val="20"/>
              </w:rPr>
              <w:t>EUR</w:t>
            </w:r>
          </w:p>
        </w:tc>
      </w:tr>
      <w:tr w:rsidRPr="006F02D3" w:rsidR="007C6B9D" w:rsidTr="00ED232B" w14:paraId="1BC55366" w14:textId="77777777">
        <w:trPr>
          <w:trHeight w:val="361"/>
        </w:trPr>
        <w:tc>
          <w:tcPr>
            <w:tcW w:w="1070" w:type="dxa"/>
          </w:tcPr>
          <w:p w:rsidRPr="006F02D3" w:rsidR="007C6B9D" w:rsidP="007C6B9D" w:rsidRDefault="007C6B9D" w14:paraId="64DF68AB" w14:textId="77777777">
            <w:pPr>
              <w:pStyle w:val="TableParagraph"/>
              <w:ind w:left="15"/>
              <w:rPr>
                <w:rFonts w:ascii="Arial" w:hAnsi="Arial" w:cs="Arial"/>
                <w:sz w:val="20"/>
                <w:szCs w:val="20"/>
              </w:rPr>
            </w:pPr>
            <w:r w:rsidRPr="006F02D3">
              <w:rPr>
                <w:rFonts w:ascii="Arial" w:hAnsi="Arial" w:cs="Arial"/>
                <w:spacing w:val="-5"/>
                <w:sz w:val="20"/>
                <w:szCs w:val="20"/>
              </w:rPr>
              <w:t>5.</w:t>
            </w:r>
          </w:p>
        </w:tc>
        <w:tc>
          <w:tcPr>
            <w:tcW w:w="3492" w:type="dxa"/>
          </w:tcPr>
          <w:p w:rsidRPr="006F02D3" w:rsidR="007C6B9D" w:rsidP="007C6B9D" w:rsidRDefault="007C6B9D" w14:paraId="69BF4721" w14:textId="77777777">
            <w:pPr>
              <w:pStyle w:val="TableParagraph"/>
              <w:rPr>
                <w:rFonts w:ascii="Arial" w:hAnsi="Arial" w:cs="Arial"/>
                <w:sz w:val="20"/>
                <w:szCs w:val="20"/>
              </w:rPr>
            </w:pPr>
            <w:r w:rsidRPr="006F02D3">
              <w:rPr>
                <w:rFonts w:ascii="Arial" w:hAnsi="Arial" w:cs="Arial"/>
                <w:sz w:val="20"/>
                <w:szCs w:val="20"/>
              </w:rPr>
              <w:t>UKUPNI</w:t>
            </w:r>
            <w:r w:rsidRPr="006F02D3">
              <w:rPr>
                <w:rFonts w:ascii="Arial" w:hAnsi="Arial" w:cs="Arial"/>
                <w:spacing w:val="-4"/>
                <w:sz w:val="20"/>
                <w:szCs w:val="20"/>
              </w:rPr>
              <w:t xml:space="preserve"> </w:t>
            </w:r>
            <w:r w:rsidRPr="006F02D3">
              <w:rPr>
                <w:rFonts w:ascii="Arial" w:hAnsi="Arial" w:cs="Arial"/>
                <w:spacing w:val="-2"/>
                <w:sz w:val="20"/>
                <w:szCs w:val="20"/>
              </w:rPr>
              <w:t>PRIHODI</w:t>
            </w:r>
          </w:p>
        </w:tc>
        <w:tc>
          <w:tcPr>
            <w:tcW w:w="2249" w:type="dxa"/>
          </w:tcPr>
          <w:p w:rsidRPr="006F02D3" w:rsidR="007C6B9D" w:rsidP="007C6B9D" w:rsidRDefault="007C6B9D" w14:paraId="6A18A31D" w14:textId="77777777">
            <w:pPr>
              <w:pStyle w:val="TableParagraph"/>
              <w:ind w:left="13" w:right="1"/>
              <w:rPr>
                <w:rFonts w:ascii="Arial" w:hAnsi="Arial" w:cs="Arial"/>
                <w:sz w:val="20"/>
                <w:szCs w:val="20"/>
              </w:rPr>
            </w:pPr>
            <w:r w:rsidRPr="006F02D3">
              <w:rPr>
                <w:rFonts w:ascii="Arial" w:hAnsi="Arial" w:cs="Arial"/>
                <w:sz w:val="20"/>
                <w:szCs w:val="20"/>
              </w:rPr>
              <w:t xml:space="preserve">55.064,03 </w:t>
            </w:r>
            <w:r w:rsidRPr="006F02D3">
              <w:rPr>
                <w:rFonts w:ascii="Arial" w:hAnsi="Arial" w:cs="Arial"/>
                <w:spacing w:val="-5"/>
                <w:sz w:val="20"/>
                <w:szCs w:val="20"/>
              </w:rPr>
              <w:t>EUR</w:t>
            </w:r>
          </w:p>
        </w:tc>
        <w:tc>
          <w:tcPr>
            <w:tcW w:w="2252" w:type="dxa"/>
          </w:tcPr>
          <w:p w:rsidRPr="006F02D3" w:rsidR="007C6B9D" w:rsidP="007C6B9D" w:rsidRDefault="007C6B9D" w14:paraId="4E367F7A" w14:textId="77777777">
            <w:pPr>
              <w:pStyle w:val="TableParagraph"/>
              <w:ind w:left="15" w:right="1"/>
              <w:rPr>
                <w:rFonts w:ascii="Arial" w:hAnsi="Arial" w:cs="Arial"/>
                <w:sz w:val="20"/>
                <w:szCs w:val="20"/>
              </w:rPr>
            </w:pPr>
            <w:r w:rsidRPr="006F02D3">
              <w:rPr>
                <w:rFonts w:ascii="Arial" w:hAnsi="Arial" w:cs="Arial"/>
                <w:sz w:val="20"/>
                <w:szCs w:val="20"/>
              </w:rPr>
              <w:t>115.150,64</w:t>
            </w:r>
            <w:r w:rsidRPr="006F02D3">
              <w:rPr>
                <w:rFonts w:ascii="Arial" w:hAnsi="Arial" w:cs="Arial"/>
                <w:spacing w:val="-3"/>
                <w:sz w:val="20"/>
                <w:szCs w:val="20"/>
              </w:rPr>
              <w:t xml:space="preserve"> </w:t>
            </w:r>
            <w:r w:rsidRPr="006F02D3">
              <w:rPr>
                <w:rFonts w:ascii="Arial" w:hAnsi="Arial" w:cs="Arial"/>
                <w:spacing w:val="-5"/>
                <w:sz w:val="20"/>
                <w:szCs w:val="20"/>
              </w:rPr>
              <w:t>EUR</w:t>
            </w:r>
          </w:p>
        </w:tc>
      </w:tr>
      <w:tr w:rsidRPr="006F02D3" w:rsidR="007C6B9D" w:rsidTr="00ED232B" w14:paraId="06D12A14" w14:textId="77777777">
        <w:trPr>
          <w:trHeight w:val="327"/>
        </w:trPr>
        <w:tc>
          <w:tcPr>
            <w:tcW w:w="1070" w:type="dxa"/>
          </w:tcPr>
          <w:p w:rsidRPr="006F02D3" w:rsidR="007C6B9D" w:rsidP="007C6B9D" w:rsidRDefault="007C6B9D" w14:paraId="7C1D2EFE" w14:textId="77777777">
            <w:pPr>
              <w:pStyle w:val="TableParagraph"/>
              <w:spacing w:before="1"/>
              <w:ind w:left="15"/>
              <w:rPr>
                <w:rFonts w:ascii="Arial" w:hAnsi="Arial" w:cs="Arial"/>
                <w:sz w:val="20"/>
                <w:szCs w:val="20"/>
              </w:rPr>
            </w:pPr>
            <w:r w:rsidRPr="006F02D3">
              <w:rPr>
                <w:rFonts w:ascii="Arial" w:hAnsi="Arial" w:cs="Arial"/>
                <w:spacing w:val="-5"/>
                <w:sz w:val="20"/>
                <w:szCs w:val="20"/>
              </w:rPr>
              <w:t>6.</w:t>
            </w:r>
          </w:p>
        </w:tc>
        <w:tc>
          <w:tcPr>
            <w:tcW w:w="3492" w:type="dxa"/>
          </w:tcPr>
          <w:p w:rsidRPr="006F02D3" w:rsidR="007C6B9D" w:rsidP="007C6B9D" w:rsidRDefault="007C6B9D" w14:paraId="06A0B64C" w14:textId="77777777">
            <w:pPr>
              <w:pStyle w:val="TableParagraph"/>
              <w:spacing w:before="1"/>
              <w:rPr>
                <w:rFonts w:ascii="Arial" w:hAnsi="Arial" w:cs="Arial"/>
                <w:sz w:val="20"/>
                <w:szCs w:val="20"/>
              </w:rPr>
            </w:pPr>
            <w:r w:rsidRPr="006F02D3">
              <w:rPr>
                <w:rFonts w:ascii="Arial" w:hAnsi="Arial" w:cs="Arial"/>
                <w:sz w:val="20"/>
                <w:szCs w:val="20"/>
              </w:rPr>
              <w:t>UKUPNI</w:t>
            </w:r>
            <w:r w:rsidRPr="006F02D3">
              <w:rPr>
                <w:rFonts w:ascii="Arial" w:hAnsi="Arial" w:cs="Arial"/>
                <w:spacing w:val="-4"/>
                <w:sz w:val="20"/>
                <w:szCs w:val="20"/>
              </w:rPr>
              <w:t xml:space="preserve"> </w:t>
            </w:r>
            <w:r w:rsidRPr="006F02D3">
              <w:rPr>
                <w:rFonts w:ascii="Arial" w:hAnsi="Arial" w:cs="Arial"/>
                <w:spacing w:val="-2"/>
                <w:sz w:val="20"/>
                <w:szCs w:val="20"/>
              </w:rPr>
              <w:t>RASHODI</w:t>
            </w:r>
          </w:p>
        </w:tc>
        <w:tc>
          <w:tcPr>
            <w:tcW w:w="2249" w:type="dxa"/>
          </w:tcPr>
          <w:p w:rsidRPr="006F02D3" w:rsidR="007C6B9D" w:rsidP="007C6B9D" w:rsidRDefault="007C6B9D" w14:paraId="5E7E2400" w14:textId="77777777">
            <w:pPr>
              <w:pStyle w:val="TableParagraph"/>
              <w:spacing w:before="1"/>
              <w:ind w:left="13" w:right="1"/>
              <w:rPr>
                <w:rFonts w:ascii="Arial" w:hAnsi="Arial" w:cs="Arial"/>
                <w:sz w:val="20"/>
                <w:szCs w:val="20"/>
              </w:rPr>
            </w:pPr>
            <w:r w:rsidRPr="006F02D3">
              <w:rPr>
                <w:rFonts w:ascii="Arial" w:hAnsi="Arial" w:cs="Arial"/>
                <w:sz w:val="20"/>
                <w:szCs w:val="20"/>
              </w:rPr>
              <w:t xml:space="preserve">97.653,96 </w:t>
            </w:r>
            <w:r w:rsidRPr="006F02D3">
              <w:rPr>
                <w:rFonts w:ascii="Arial" w:hAnsi="Arial" w:cs="Arial"/>
                <w:spacing w:val="-5"/>
                <w:sz w:val="20"/>
                <w:szCs w:val="20"/>
              </w:rPr>
              <w:t>EUR</w:t>
            </w:r>
          </w:p>
        </w:tc>
        <w:tc>
          <w:tcPr>
            <w:tcW w:w="2252" w:type="dxa"/>
          </w:tcPr>
          <w:p w:rsidRPr="006F02D3" w:rsidR="007C6B9D" w:rsidP="007C6B9D" w:rsidRDefault="007C6B9D" w14:paraId="2837FC27" w14:textId="77777777">
            <w:pPr>
              <w:pStyle w:val="TableParagraph"/>
              <w:spacing w:before="1"/>
              <w:ind w:left="15" w:right="1"/>
              <w:rPr>
                <w:rFonts w:ascii="Arial" w:hAnsi="Arial" w:cs="Arial"/>
                <w:sz w:val="20"/>
                <w:szCs w:val="20"/>
              </w:rPr>
            </w:pPr>
            <w:r w:rsidRPr="006F02D3">
              <w:rPr>
                <w:rFonts w:ascii="Arial" w:hAnsi="Arial" w:cs="Arial"/>
                <w:sz w:val="20"/>
                <w:szCs w:val="20"/>
              </w:rPr>
              <w:t>156.535,67</w:t>
            </w:r>
            <w:r w:rsidRPr="006F02D3">
              <w:rPr>
                <w:rFonts w:ascii="Arial" w:hAnsi="Arial" w:cs="Arial"/>
                <w:spacing w:val="-3"/>
                <w:sz w:val="20"/>
                <w:szCs w:val="20"/>
              </w:rPr>
              <w:t xml:space="preserve"> </w:t>
            </w:r>
            <w:r w:rsidRPr="006F02D3">
              <w:rPr>
                <w:rFonts w:ascii="Arial" w:hAnsi="Arial" w:cs="Arial"/>
                <w:spacing w:val="-5"/>
                <w:sz w:val="20"/>
                <w:szCs w:val="20"/>
              </w:rPr>
              <w:t>EUR</w:t>
            </w:r>
          </w:p>
        </w:tc>
      </w:tr>
      <w:tr w:rsidRPr="006F02D3" w:rsidR="007C6B9D" w:rsidTr="00ED232B" w14:paraId="43B64FBE" w14:textId="77777777">
        <w:trPr>
          <w:trHeight w:val="307"/>
        </w:trPr>
        <w:tc>
          <w:tcPr>
            <w:tcW w:w="1070" w:type="dxa"/>
          </w:tcPr>
          <w:p w:rsidRPr="006F02D3" w:rsidR="007C6B9D" w:rsidP="007C6B9D" w:rsidRDefault="007C6B9D" w14:paraId="214806CD" w14:textId="77777777">
            <w:pPr>
              <w:pStyle w:val="TableParagraph"/>
              <w:ind w:left="15"/>
              <w:rPr>
                <w:rFonts w:ascii="Arial" w:hAnsi="Arial" w:cs="Arial"/>
                <w:sz w:val="20"/>
                <w:szCs w:val="20"/>
              </w:rPr>
            </w:pPr>
            <w:r w:rsidRPr="006F02D3">
              <w:rPr>
                <w:rFonts w:ascii="Arial" w:hAnsi="Arial" w:cs="Arial"/>
                <w:spacing w:val="-5"/>
                <w:sz w:val="20"/>
                <w:szCs w:val="20"/>
              </w:rPr>
              <w:t>7.</w:t>
            </w:r>
          </w:p>
        </w:tc>
        <w:tc>
          <w:tcPr>
            <w:tcW w:w="3492" w:type="dxa"/>
          </w:tcPr>
          <w:p w:rsidRPr="006F02D3" w:rsidR="007C6B9D" w:rsidP="007C6B9D" w:rsidRDefault="007C6B9D" w14:paraId="6339AF87" w14:textId="77777777">
            <w:pPr>
              <w:pStyle w:val="TableParagraph"/>
              <w:rPr>
                <w:rFonts w:ascii="Arial" w:hAnsi="Arial" w:cs="Arial"/>
                <w:sz w:val="20"/>
                <w:szCs w:val="20"/>
              </w:rPr>
            </w:pPr>
            <w:r w:rsidRPr="006F02D3">
              <w:rPr>
                <w:rFonts w:ascii="Arial" w:hAnsi="Arial" w:cs="Arial"/>
                <w:sz w:val="20"/>
                <w:szCs w:val="20"/>
              </w:rPr>
              <w:t>GUBITAK</w:t>
            </w:r>
            <w:r w:rsidRPr="006F02D3">
              <w:rPr>
                <w:rFonts w:ascii="Arial" w:hAnsi="Arial" w:cs="Arial"/>
                <w:spacing w:val="-1"/>
                <w:sz w:val="20"/>
                <w:szCs w:val="20"/>
              </w:rPr>
              <w:t xml:space="preserve"> </w:t>
            </w:r>
            <w:r w:rsidRPr="006F02D3">
              <w:rPr>
                <w:rFonts w:ascii="Arial" w:hAnsi="Arial" w:cs="Arial"/>
                <w:spacing w:val="-2"/>
                <w:sz w:val="20"/>
                <w:szCs w:val="20"/>
              </w:rPr>
              <w:t>RAZDOBLJA</w:t>
            </w:r>
          </w:p>
        </w:tc>
        <w:tc>
          <w:tcPr>
            <w:tcW w:w="2249" w:type="dxa"/>
          </w:tcPr>
          <w:p w:rsidRPr="006F02D3" w:rsidR="007C6B9D" w:rsidP="007C6B9D" w:rsidRDefault="007C6B9D" w14:paraId="370FABB4" w14:textId="77777777">
            <w:pPr>
              <w:pStyle w:val="TableParagraph"/>
              <w:ind w:left="13" w:right="1"/>
              <w:rPr>
                <w:rFonts w:ascii="Arial" w:hAnsi="Arial" w:cs="Arial"/>
                <w:sz w:val="20"/>
                <w:szCs w:val="20"/>
              </w:rPr>
            </w:pPr>
            <w:r w:rsidRPr="006F02D3">
              <w:rPr>
                <w:rFonts w:ascii="Arial" w:hAnsi="Arial" w:cs="Arial"/>
                <w:sz w:val="20"/>
                <w:szCs w:val="20"/>
              </w:rPr>
              <w:t xml:space="preserve">44.181,27 </w:t>
            </w:r>
            <w:r w:rsidRPr="006F02D3">
              <w:rPr>
                <w:rFonts w:ascii="Arial" w:hAnsi="Arial" w:cs="Arial"/>
                <w:spacing w:val="-5"/>
                <w:sz w:val="20"/>
                <w:szCs w:val="20"/>
              </w:rPr>
              <w:t>EUR</w:t>
            </w:r>
          </w:p>
        </w:tc>
        <w:tc>
          <w:tcPr>
            <w:tcW w:w="2252" w:type="dxa"/>
          </w:tcPr>
          <w:p w:rsidRPr="006F02D3" w:rsidR="007C6B9D" w:rsidP="007C6B9D" w:rsidRDefault="007C6B9D" w14:paraId="6F3AF42D" w14:textId="77777777">
            <w:pPr>
              <w:pStyle w:val="TableParagraph"/>
              <w:ind w:left="15" w:right="1"/>
              <w:rPr>
                <w:rFonts w:ascii="Arial" w:hAnsi="Arial" w:cs="Arial"/>
                <w:sz w:val="20"/>
                <w:szCs w:val="20"/>
              </w:rPr>
            </w:pPr>
            <w:r w:rsidRPr="006F02D3">
              <w:rPr>
                <w:rFonts w:ascii="Arial" w:hAnsi="Arial" w:cs="Arial"/>
                <w:sz w:val="20"/>
                <w:szCs w:val="20"/>
              </w:rPr>
              <w:t>41.811,49</w:t>
            </w:r>
            <w:r w:rsidRPr="006F02D3">
              <w:rPr>
                <w:rFonts w:ascii="Arial" w:hAnsi="Arial" w:cs="Arial"/>
                <w:spacing w:val="1"/>
                <w:sz w:val="20"/>
                <w:szCs w:val="20"/>
              </w:rPr>
              <w:t xml:space="preserve"> </w:t>
            </w:r>
            <w:r w:rsidRPr="006F02D3">
              <w:rPr>
                <w:rFonts w:ascii="Arial" w:hAnsi="Arial" w:cs="Arial"/>
                <w:spacing w:val="-5"/>
                <w:sz w:val="20"/>
                <w:szCs w:val="20"/>
              </w:rPr>
              <w:t>EUR</w:t>
            </w:r>
          </w:p>
        </w:tc>
      </w:tr>
    </w:tbl>
    <w:p w:rsidRPr="007C6B9D" w:rsidR="007C6B9D" w:rsidP="007C6B9D" w:rsidRDefault="007C6B9D" w14:paraId="401FAD76" w14:textId="7FE1C684">
      <w:pPr>
        <w:pStyle w:val="Tijeloteksta"/>
        <w:spacing w:before="109"/>
        <w:rPr>
          <w:rFonts w:cs="Arial"/>
          <w:szCs w:val="24"/>
        </w:rPr>
      </w:pPr>
    </w:p>
    <w:p w:rsidR="007C6B9D" w:rsidP="00ED232B" w:rsidRDefault="007C6B9D" w14:paraId="4A272406" w14:textId="565883E9">
      <w:pPr>
        <w:pStyle w:val="Naslov1"/>
        <w:keepNext w:val="false"/>
        <w:widowControl w:val="false"/>
        <w:numPr>
          <w:ilvl w:val="0"/>
          <w:numId w:val="17"/>
        </w:numPr>
        <w:tabs>
          <w:tab w:val="left" w:pos="859"/>
        </w:tabs>
        <w:overflowPunct/>
        <w:adjustRightInd/>
        <w:ind w:left="859" w:hanging="358"/>
        <w:textAlignment w:val="auto"/>
        <w:rPr>
          <w:rFonts w:ascii="Arial" w:hAnsi="Arial" w:cs="Arial"/>
          <w:b w:val="false"/>
          <w:spacing w:val="-2"/>
          <w:szCs w:val="24"/>
        </w:rPr>
      </w:pPr>
      <w:r w:rsidRPr="007C6B9D">
        <w:rPr>
          <w:rFonts w:ascii="Arial" w:hAnsi="Arial" w:cs="Arial"/>
          <w:b w:val="false"/>
          <w:szCs w:val="24"/>
        </w:rPr>
        <w:t>TIJEK</w:t>
      </w:r>
      <w:r w:rsidRPr="007C6B9D">
        <w:rPr>
          <w:rFonts w:ascii="Arial" w:hAnsi="Arial" w:cs="Arial"/>
          <w:b w:val="false"/>
          <w:spacing w:val="-4"/>
          <w:szCs w:val="24"/>
        </w:rPr>
        <w:t xml:space="preserve"> </w:t>
      </w:r>
      <w:r w:rsidRPr="007C6B9D">
        <w:rPr>
          <w:rFonts w:ascii="Arial" w:hAnsi="Arial" w:cs="Arial"/>
          <w:b w:val="false"/>
          <w:szCs w:val="24"/>
        </w:rPr>
        <w:t>STEČAJNOG</w:t>
      </w:r>
      <w:r w:rsidRPr="007C6B9D">
        <w:rPr>
          <w:rFonts w:ascii="Arial" w:hAnsi="Arial" w:cs="Arial"/>
          <w:b w:val="false"/>
          <w:spacing w:val="-4"/>
          <w:szCs w:val="24"/>
        </w:rPr>
        <w:t xml:space="preserve"> </w:t>
      </w:r>
      <w:r w:rsidRPr="007C6B9D">
        <w:rPr>
          <w:rFonts w:ascii="Arial" w:hAnsi="Arial" w:cs="Arial"/>
          <w:b w:val="false"/>
          <w:spacing w:val="-2"/>
          <w:szCs w:val="24"/>
        </w:rPr>
        <w:t>POSTUPKA</w:t>
      </w:r>
    </w:p>
    <w:p w:rsidRPr="00ED232B" w:rsidR="00ED232B" w:rsidP="00ED232B" w:rsidRDefault="00ED232B" w14:paraId="1CC96287" w14:textId="77777777"/>
    <w:p w:rsidRPr="007C6B9D" w:rsidR="007C6B9D" w:rsidP="007C6B9D" w:rsidRDefault="007C6B9D" w14:paraId="5A9DD13F" w14:textId="77777777">
      <w:pPr>
        <w:ind w:left="523"/>
        <w:rPr>
          <w:rFonts w:ascii="Arial" w:hAnsi="Arial" w:cs="Arial"/>
          <w:sz w:val="24"/>
          <w:szCs w:val="24"/>
        </w:rPr>
      </w:pPr>
      <w:r w:rsidRPr="007C6B9D">
        <w:rPr>
          <w:rFonts w:ascii="Arial" w:hAnsi="Arial" w:cs="Arial"/>
          <w:sz w:val="24"/>
          <w:szCs w:val="24"/>
        </w:rPr>
        <w:t>Poduzete</w:t>
      </w:r>
      <w:r w:rsidRPr="007C6B9D">
        <w:rPr>
          <w:rFonts w:ascii="Arial" w:hAnsi="Arial" w:cs="Arial"/>
          <w:spacing w:val="-4"/>
          <w:sz w:val="24"/>
          <w:szCs w:val="24"/>
        </w:rPr>
        <w:t xml:space="preserve"> </w:t>
      </w:r>
      <w:r w:rsidRPr="007C6B9D">
        <w:rPr>
          <w:rFonts w:ascii="Arial" w:hAnsi="Arial" w:cs="Arial"/>
          <w:sz w:val="24"/>
          <w:szCs w:val="24"/>
        </w:rPr>
        <w:t>aktivnosti</w:t>
      </w:r>
      <w:r w:rsidRPr="007C6B9D">
        <w:rPr>
          <w:rFonts w:ascii="Arial" w:hAnsi="Arial" w:cs="Arial"/>
          <w:spacing w:val="-5"/>
          <w:sz w:val="24"/>
          <w:szCs w:val="24"/>
        </w:rPr>
        <w:t xml:space="preserve"> </w:t>
      </w:r>
      <w:r w:rsidRPr="007C6B9D">
        <w:rPr>
          <w:rFonts w:ascii="Arial" w:hAnsi="Arial" w:cs="Arial"/>
          <w:sz w:val="24"/>
          <w:szCs w:val="24"/>
        </w:rPr>
        <w:t>po</w:t>
      </w:r>
      <w:r w:rsidRPr="007C6B9D">
        <w:rPr>
          <w:rFonts w:ascii="Arial" w:hAnsi="Arial" w:cs="Arial"/>
          <w:spacing w:val="-2"/>
          <w:sz w:val="24"/>
          <w:szCs w:val="24"/>
        </w:rPr>
        <w:t xml:space="preserve"> </w:t>
      </w:r>
      <w:r w:rsidRPr="007C6B9D">
        <w:rPr>
          <w:rFonts w:ascii="Arial" w:hAnsi="Arial" w:cs="Arial"/>
          <w:sz w:val="24"/>
          <w:szCs w:val="24"/>
        </w:rPr>
        <w:t>preuzimanju</w:t>
      </w:r>
      <w:r w:rsidRPr="007C6B9D">
        <w:rPr>
          <w:rFonts w:ascii="Arial" w:hAnsi="Arial" w:cs="Arial"/>
          <w:spacing w:val="-3"/>
          <w:sz w:val="24"/>
          <w:szCs w:val="24"/>
        </w:rPr>
        <w:t xml:space="preserve"> </w:t>
      </w:r>
      <w:r w:rsidRPr="007C6B9D">
        <w:rPr>
          <w:rFonts w:ascii="Arial" w:hAnsi="Arial" w:cs="Arial"/>
          <w:spacing w:val="-2"/>
          <w:sz w:val="24"/>
          <w:szCs w:val="24"/>
        </w:rPr>
        <w:t>dužnosti</w:t>
      </w:r>
    </w:p>
    <w:p w:rsidRPr="007C6B9D" w:rsidR="007C6B9D" w:rsidP="007C6B9D" w:rsidRDefault="007C6B9D" w14:paraId="73713A45" w14:textId="77777777">
      <w:pPr>
        <w:pStyle w:val="Odlomakpopisa"/>
        <w:widowControl w:val="false"/>
        <w:numPr>
          <w:ilvl w:val="0"/>
          <w:numId w:val="16"/>
        </w:numPr>
        <w:tabs>
          <w:tab w:val="left" w:pos="861"/>
        </w:tabs>
        <w:autoSpaceDE w:val="false"/>
        <w:autoSpaceDN w:val="false"/>
        <w:spacing w:before="201" w:after="0" w:line="305" w:lineRule="exact"/>
        <w:contextualSpacing w:val="false"/>
        <w:rPr>
          <w:rFonts w:ascii="Arial" w:hAnsi="Arial" w:cs="Arial"/>
          <w:sz w:val="24"/>
          <w:szCs w:val="24"/>
        </w:rPr>
      </w:pPr>
      <w:r w:rsidRPr="007C6B9D">
        <w:rPr>
          <w:rFonts w:ascii="Arial" w:hAnsi="Arial" w:cs="Arial"/>
          <w:sz w:val="24"/>
          <w:szCs w:val="24"/>
        </w:rPr>
        <w:t>Napravljen</w:t>
      </w:r>
      <w:r w:rsidRPr="007C6B9D">
        <w:rPr>
          <w:rFonts w:ascii="Arial" w:hAnsi="Arial" w:cs="Arial"/>
          <w:spacing w:val="-1"/>
          <w:sz w:val="24"/>
          <w:szCs w:val="24"/>
        </w:rPr>
        <w:t xml:space="preserve"> </w:t>
      </w:r>
      <w:r w:rsidRPr="007C6B9D">
        <w:rPr>
          <w:rFonts w:ascii="Arial" w:hAnsi="Arial" w:cs="Arial"/>
          <w:sz w:val="24"/>
          <w:szCs w:val="24"/>
        </w:rPr>
        <w:t>je</w:t>
      </w:r>
      <w:r w:rsidRPr="007C6B9D">
        <w:rPr>
          <w:rFonts w:ascii="Arial" w:hAnsi="Arial" w:cs="Arial"/>
          <w:spacing w:val="-1"/>
          <w:sz w:val="24"/>
          <w:szCs w:val="24"/>
        </w:rPr>
        <w:t xml:space="preserve"> </w:t>
      </w:r>
      <w:r w:rsidRPr="007C6B9D">
        <w:rPr>
          <w:rFonts w:ascii="Arial" w:hAnsi="Arial" w:cs="Arial"/>
          <w:sz w:val="24"/>
          <w:szCs w:val="24"/>
        </w:rPr>
        <w:t>pečat</w:t>
      </w:r>
      <w:r w:rsidRPr="007C6B9D">
        <w:rPr>
          <w:rFonts w:ascii="Arial" w:hAnsi="Arial" w:cs="Arial"/>
          <w:spacing w:val="-3"/>
          <w:sz w:val="24"/>
          <w:szCs w:val="24"/>
        </w:rPr>
        <w:t xml:space="preserve"> </w:t>
      </w:r>
      <w:r w:rsidRPr="007C6B9D">
        <w:rPr>
          <w:rFonts w:ascii="Arial" w:hAnsi="Arial" w:cs="Arial"/>
          <w:spacing w:val="-2"/>
          <w:sz w:val="24"/>
          <w:szCs w:val="24"/>
        </w:rPr>
        <w:t>društva</w:t>
      </w:r>
    </w:p>
    <w:p w:rsidRPr="007C6B9D" w:rsidR="007C6B9D" w:rsidP="007C6B9D" w:rsidRDefault="007C6B9D" w14:paraId="59D567D8" w14:textId="77777777">
      <w:pPr>
        <w:pStyle w:val="Odlomakpopisa"/>
        <w:widowControl w:val="false"/>
        <w:numPr>
          <w:ilvl w:val="0"/>
          <w:numId w:val="16"/>
        </w:numPr>
        <w:tabs>
          <w:tab w:val="left" w:pos="861"/>
        </w:tabs>
        <w:autoSpaceDE w:val="false"/>
        <w:autoSpaceDN w:val="false"/>
        <w:spacing w:after="0" w:line="305" w:lineRule="exact"/>
        <w:contextualSpacing w:val="false"/>
        <w:rPr>
          <w:rFonts w:ascii="Arial" w:hAnsi="Arial" w:cs="Arial"/>
          <w:sz w:val="24"/>
          <w:szCs w:val="24"/>
        </w:rPr>
      </w:pPr>
      <w:r w:rsidRPr="007C6B9D">
        <w:rPr>
          <w:rFonts w:ascii="Arial" w:hAnsi="Arial" w:cs="Arial"/>
          <w:sz w:val="24"/>
          <w:szCs w:val="24"/>
        </w:rPr>
        <w:t>Ishodovana</w:t>
      </w:r>
      <w:r w:rsidRPr="007C6B9D">
        <w:rPr>
          <w:rFonts w:ascii="Arial" w:hAnsi="Arial" w:cs="Arial"/>
          <w:spacing w:val="-5"/>
          <w:sz w:val="24"/>
          <w:szCs w:val="24"/>
        </w:rPr>
        <w:t xml:space="preserve"> </w:t>
      </w:r>
      <w:r w:rsidRPr="007C6B9D">
        <w:rPr>
          <w:rFonts w:ascii="Arial" w:hAnsi="Arial" w:cs="Arial"/>
          <w:sz w:val="24"/>
          <w:szCs w:val="24"/>
        </w:rPr>
        <w:t>je</w:t>
      </w:r>
      <w:r w:rsidRPr="007C6B9D">
        <w:rPr>
          <w:rFonts w:ascii="Arial" w:hAnsi="Arial" w:cs="Arial"/>
          <w:spacing w:val="47"/>
          <w:sz w:val="24"/>
          <w:szCs w:val="24"/>
        </w:rPr>
        <w:t xml:space="preserve"> </w:t>
      </w:r>
      <w:r w:rsidRPr="007C6B9D">
        <w:rPr>
          <w:rFonts w:ascii="Arial" w:hAnsi="Arial" w:cs="Arial"/>
          <w:sz w:val="24"/>
          <w:szCs w:val="24"/>
        </w:rPr>
        <w:t>obavijest</w:t>
      </w:r>
      <w:r w:rsidRPr="007C6B9D">
        <w:rPr>
          <w:rFonts w:ascii="Arial" w:hAnsi="Arial" w:cs="Arial"/>
          <w:spacing w:val="-6"/>
          <w:sz w:val="24"/>
          <w:szCs w:val="24"/>
        </w:rPr>
        <w:t xml:space="preserve"> </w:t>
      </w:r>
      <w:r w:rsidRPr="007C6B9D">
        <w:rPr>
          <w:rFonts w:ascii="Arial" w:hAnsi="Arial" w:cs="Arial"/>
          <w:sz w:val="24"/>
          <w:szCs w:val="24"/>
        </w:rPr>
        <w:t>o</w:t>
      </w:r>
      <w:r w:rsidRPr="007C6B9D">
        <w:rPr>
          <w:rFonts w:ascii="Arial" w:hAnsi="Arial" w:cs="Arial"/>
          <w:spacing w:val="-2"/>
          <w:sz w:val="24"/>
          <w:szCs w:val="24"/>
        </w:rPr>
        <w:t xml:space="preserve"> </w:t>
      </w:r>
      <w:r w:rsidRPr="007C6B9D">
        <w:rPr>
          <w:rFonts w:ascii="Arial" w:hAnsi="Arial" w:cs="Arial"/>
          <w:sz w:val="24"/>
          <w:szCs w:val="24"/>
        </w:rPr>
        <w:t>razvrstavanju</w:t>
      </w:r>
      <w:r w:rsidRPr="007C6B9D">
        <w:rPr>
          <w:rFonts w:ascii="Arial" w:hAnsi="Arial" w:cs="Arial"/>
          <w:spacing w:val="-4"/>
          <w:sz w:val="24"/>
          <w:szCs w:val="24"/>
        </w:rPr>
        <w:t xml:space="preserve"> </w:t>
      </w:r>
      <w:r w:rsidRPr="007C6B9D">
        <w:rPr>
          <w:rFonts w:ascii="Arial" w:hAnsi="Arial" w:cs="Arial"/>
          <w:sz w:val="24"/>
          <w:szCs w:val="24"/>
        </w:rPr>
        <w:t>poslovnog</w:t>
      </w:r>
      <w:r w:rsidRPr="007C6B9D">
        <w:rPr>
          <w:rFonts w:ascii="Arial" w:hAnsi="Arial" w:cs="Arial"/>
          <w:spacing w:val="-3"/>
          <w:sz w:val="24"/>
          <w:szCs w:val="24"/>
        </w:rPr>
        <w:t xml:space="preserve"> </w:t>
      </w:r>
      <w:r w:rsidRPr="007C6B9D">
        <w:rPr>
          <w:rFonts w:ascii="Arial" w:hAnsi="Arial" w:cs="Arial"/>
          <w:sz w:val="24"/>
          <w:szCs w:val="24"/>
        </w:rPr>
        <w:t>subjekta</w:t>
      </w:r>
      <w:r w:rsidRPr="007C6B9D">
        <w:rPr>
          <w:rFonts w:ascii="Arial" w:hAnsi="Arial" w:cs="Arial"/>
          <w:spacing w:val="-3"/>
          <w:sz w:val="24"/>
          <w:szCs w:val="24"/>
        </w:rPr>
        <w:t xml:space="preserve"> </w:t>
      </w:r>
      <w:r w:rsidRPr="007C6B9D">
        <w:rPr>
          <w:rFonts w:ascii="Arial" w:hAnsi="Arial" w:cs="Arial"/>
          <w:sz w:val="24"/>
          <w:szCs w:val="24"/>
        </w:rPr>
        <w:t>prema</w:t>
      </w:r>
      <w:r w:rsidRPr="007C6B9D">
        <w:rPr>
          <w:rFonts w:ascii="Arial" w:hAnsi="Arial" w:cs="Arial"/>
          <w:spacing w:val="-3"/>
          <w:sz w:val="24"/>
          <w:szCs w:val="24"/>
        </w:rPr>
        <w:t xml:space="preserve"> </w:t>
      </w:r>
      <w:r w:rsidRPr="007C6B9D">
        <w:rPr>
          <w:rFonts w:ascii="Arial" w:hAnsi="Arial" w:cs="Arial"/>
          <w:sz w:val="24"/>
          <w:szCs w:val="24"/>
        </w:rPr>
        <w:t>NKD-</w:t>
      </w:r>
      <w:r w:rsidRPr="007C6B9D">
        <w:rPr>
          <w:rFonts w:ascii="Arial" w:hAnsi="Arial" w:cs="Arial"/>
          <w:spacing w:val="-10"/>
          <w:sz w:val="24"/>
          <w:szCs w:val="24"/>
        </w:rPr>
        <w:t>u</w:t>
      </w:r>
    </w:p>
    <w:p w:rsidRPr="00ED232B" w:rsidR="00E747F0" w:rsidP="00ED232B" w:rsidRDefault="007C6B9D" w14:paraId="28A1D204" w14:textId="318AF99C">
      <w:pPr>
        <w:pStyle w:val="Odlomakpopisa"/>
        <w:widowControl w:val="false"/>
        <w:numPr>
          <w:ilvl w:val="0"/>
          <w:numId w:val="16"/>
        </w:numPr>
        <w:tabs>
          <w:tab w:val="left" w:pos="861"/>
        </w:tabs>
        <w:autoSpaceDE w:val="false"/>
        <w:autoSpaceDN w:val="false"/>
        <w:spacing w:before="2" w:after="0" w:line="305" w:lineRule="exact"/>
        <w:contextualSpacing w:val="false"/>
        <w:rPr>
          <w:rFonts w:ascii="Arial" w:hAnsi="Arial" w:cs="Arial"/>
          <w:sz w:val="24"/>
          <w:szCs w:val="24"/>
        </w:rPr>
      </w:pPr>
      <w:r w:rsidRPr="007C6B9D">
        <w:rPr>
          <w:rFonts w:ascii="Arial" w:hAnsi="Arial" w:cs="Arial"/>
          <w:sz w:val="24"/>
          <w:szCs w:val="24"/>
        </w:rPr>
        <w:t>Izvršena</w:t>
      </w:r>
      <w:r w:rsidRPr="007C6B9D">
        <w:rPr>
          <w:rFonts w:ascii="Arial" w:hAnsi="Arial" w:cs="Arial"/>
          <w:spacing w:val="-5"/>
          <w:sz w:val="24"/>
          <w:szCs w:val="24"/>
        </w:rPr>
        <w:t xml:space="preserve"> </w:t>
      </w:r>
      <w:r w:rsidRPr="007C6B9D">
        <w:rPr>
          <w:rFonts w:ascii="Arial" w:hAnsi="Arial" w:cs="Arial"/>
          <w:sz w:val="24"/>
          <w:szCs w:val="24"/>
        </w:rPr>
        <w:t>je</w:t>
      </w:r>
      <w:r w:rsidRPr="007C6B9D">
        <w:rPr>
          <w:rFonts w:ascii="Arial" w:hAnsi="Arial" w:cs="Arial"/>
          <w:spacing w:val="-2"/>
          <w:sz w:val="24"/>
          <w:szCs w:val="24"/>
        </w:rPr>
        <w:t xml:space="preserve"> </w:t>
      </w:r>
      <w:r w:rsidRPr="007C6B9D">
        <w:rPr>
          <w:rFonts w:ascii="Arial" w:hAnsi="Arial" w:cs="Arial"/>
          <w:sz w:val="24"/>
          <w:szCs w:val="24"/>
        </w:rPr>
        <w:t>prijava</w:t>
      </w:r>
      <w:r w:rsidRPr="007C6B9D">
        <w:rPr>
          <w:rFonts w:ascii="Arial" w:hAnsi="Arial" w:cs="Arial"/>
          <w:spacing w:val="-5"/>
          <w:sz w:val="24"/>
          <w:szCs w:val="24"/>
        </w:rPr>
        <w:t xml:space="preserve"> </w:t>
      </w:r>
      <w:r w:rsidRPr="007C6B9D">
        <w:rPr>
          <w:rFonts w:ascii="Arial" w:hAnsi="Arial" w:cs="Arial"/>
          <w:sz w:val="24"/>
          <w:szCs w:val="24"/>
        </w:rPr>
        <w:t>pravnog</w:t>
      </w:r>
      <w:r w:rsidRPr="007C6B9D">
        <w:rPr>
          <w:rFonts w:ascii="Arial" w:hAnsi="Arial" w:cs="Arial"/>
          <w:spacing w:val="-1"/>
          <w:sz w:val="24"/>
          <w:szCs w:val="24"/>
        </w:rPr>
        <w:t xml:space="preserve"> </w:t>
      </w:r>
      <w:r w:rsidRPr="007C6B9D">
        <w:rPr>
          <w:rFonts w:ascii="Arial" w:hAnsi="Arial" w:cs="Arial"/>
          <w:sz w:val="24"/>
          <w:szCs w:val="24"/>
        </w:rPr>
        <w:t>subjekta</w:t>
      </w:r>
      <w:r w:rsidRPr="007C6B9D">
        <w:rPr>
          <w:rFonts w:ascii="Arial" w:hAnsi="Arial" w:cs="Arial"/>
          <w:spacing w:val="-4"/>
          <w:sz w:val="24"/>
          <w:szCs w:val="24"/>
        </w:rPr>
        <w:t xml:space="preserve"> </w:t>
      </w:r>
      <w:r w:rsidRPr="007C6B9D">
        <w:rPr>
          <w:rFonts w:ascii="Arial" w:hAnsi="Arial" w:cs="Arial"/>
          <w:sz w:val="24"/>
          <w:szCs w:val="24"/>
        </w:rPr>
        <w:t>u</w:t>
      </w:r>
      <w:r w:rsidRPr="007C6B9D">
        <w:rPr>
          <w:rFonts w:ascii="Arial" w:hAnsi="Arial" w:cs="Arial"/>
          <w:spacing w:val="-2"/>
          <w:sz w:val="24"/>
          <w:szCs w:val="24"/>
        </w:rPr>
        <w:t xml:space="preserve"> </w:t>
      </w:r>
      <w:r w:rsidRPr="007C6B9D">
        <w:rPr>
          <w:rFonts w:ascii="Arial" w:hAnsi="Arial" w:cs="Arial"/>
          <w:sz w:val="24"/>
          <w:szCs w:val="24"/>
        </w:rPr>
        <w:t>Registar</w:t>
      </w:r>
      <w:r w:rsidRPr="007C6B9D">
        <w:rPr>
          <w:rFonts w:ascii="Arial" w:hAnsi="Arial" w:cs="Arial"/>
          <w:spacing w:val="-2"/>
          <w:sz w:val="24"/>
          <w:szCs w:val="24"/>
        </w:rPr>
        <w:t xml:space="preserve"> </w:t>
      </w:r>
      <w:r w:rsidRPr="007C6B9D">
        <w:rPr>
          <w:rFonts w:ascii="Arial" w:hAnsi="Arial" w:cs="Arial"/>
          <w:sz w:val="24"/>
          <w:szCs w:val="24"/>
        </w:rPr>
        <w:t>stvarnih</w:t>
      </w:r>
      <w:r w:rsidRPr="007C6B9D">
        <w:rPr>
          <w:rFonts w:ascii="Arial" w:hAnsi="Arial" w:cs="Arial"/>
          <w:spacing w:val="-1"/>
          <w:sz w:val="24"/>
          <w:szCs w:val="24"/>
        </w:rPr>
        <w:t xml:space="preserve"> </w:t>
      </w:r>
      <w:r w:rsidRPr="007C6B9D">
        <w:rPr>
          <w:rFonts w:ascii="Arial" w:hAnsi="Arial" w:cs="Arial"/>
          <w:spacing w:val="-2"/>
          <w:sz w:val="24"/>
          <w:szCs w:val="24"/>
        </w:rPr>
        <w:t>vlasnika</w:t>
      </w:r>
    </w:p>
    <w:p w:rsidRPr="00E747F0" w:rsidR="007C6B9D" w:rsidP="00E747F0" w:rsidRDefault="007C6B9D" w14:paraId="12CB3E40" w14:textId="2E944A2F">
      <w:pPr>
        <w:pStyle w:val="Odlomakpopisa"/>
        <w:widowControl w:val="false"/>
        <w:numPr>
          <w:ilvl w:val="0"/>
          <w:numId w:val="16"/>
        </w:numPr>
        <w:tabs>
          <w:tab w:val="left" w:pos="861"/>
        </w:tabs>
        <w:autoSpaceDE w:val="false"/>
        <w:autoSpaceDN w:val="false"/>
        <w:spacing w:after="0" w:line="305" w:lineRule="exact"/>
        <w:contextualSpacing w:val="false"/>
        <w:rPr>
          <w:rFonts w:ascii="Arial" w:hAnsi="Arial" w:cs="Arial"/>
          <w:sz w:val="24"/>
          <w:szCs w:val="24"/>
        </w:rPr>
      </w:pPr>
      <w:r w:rsidRPr="007C6B9D">
        <w:rPr>
          <w:rFonts w:ascii="Arial" w:hAnsi="Arial" w:cs="Arial"/>
          <w:sz w:val="24"/>
          <w:szCs w:val="24"/>
        </w:rPr>
        <w:t>Otkazan</w:t>
      </w:r>
      <w:r w:rsidRPr="007C6B9D">
        <w:rPr>
          <w:rFonts w:ascii="Arial" w:hAnsi="Arial" w:cs="Arial"/>
          <w:spacing w:val="-5"/>
          <w:sz w:val="24"/>
          <w:szCs w:val="24"/>
        </w:rPr>
        <w:t xml:space="preserve"> </w:t>
      </w:r>
      <w:r w:rsidRPr="007C6B9D">
        <w:rPr>
          <w:rFonts w:ascii="Arial" w:hAnsi="Arial" w:cs="Arial"/>
          <w:sz w:val="24"/>
          <w:szCs w:val="24"/>
        </w:rPr>
        <w:t>je</w:t>
      </w:r>
      <w:r w:rsidRPr="007C6B9D">
        <w:rPr>
          <w:rFonts w:ascii="Arial" w:hAnsi="Arial" w:cs="Arial"/>
          <w:spacing w:val="-2"/>
          <w:sz w:val="24"/>
          <w:szCs w:val="24"/>
        </w:rPr>
        <w:t xml:space="preserve"> </w:t>
      </w:r>
      <w:r w:rsidRPr="007C6B9D">
        <w:rPr>
          <w:rFonts w:ascii="Arial" w:hAnsi="Arial" w:cs="Arial"/>
          <w:sz w:val="24"/>
          <w:szCs w:val="24"/>
        </w:rPr>
        <w:t>Ugovor</w:t>
      </w:r>
      <w:r w:rsidRPr="007C6B9D">
        <w:rPr>
          <w:rFonts w:ascii="Arial" w:hAnsi="Arial" w:cs="Arial"/>
          <w:spacing w:val="-5"/>
          <w:sz w:val="24"/>
          <w:szCs w:val="24"/>
        </w:rPr>
        <w:t xml:space="preserve"> </w:t>
      </w:r>
      <w:r w:rsidRPr="007C6B9D">
        <w:rPr>
          <w:rFonts w:ascii="Arial" w:hAnsi="Arial" w:cs="Arial"/>
          <w:sz w:val="24"/>
          <w:szCs w:val="24"/>
        </w:rPr>
        <w:t>o</w:t>
      </w:r>
      <w:r w:rsidRPr="007C6B9D">
        <w:rPr>
          <w:rFonts w:ascii="Arial" w:hAnsi="Arial" w:cs="Arial"/>
          <w:spacing w:val="-2"/>
          <w:sz w:val="24"/>
          <w:szCs w:val="24"/>
        </w:rPr>
        <w:t xml:space="preserve"> </w:t>
      </w:r>
      <w:r w:rsidRPr="007C6B9D">
        <w:rPr>
          <w:rFonts w:ascii="Arial" w:hAnsi="Arial" w:cs="Arial"/>
          <w:sz w:val="24"/>
          <w:szCs w:val="24"/>
        </w:rPr>
        <w:t>radu</w:t>
      </w:r>
      <w:r w:rsidRPr="007C6B9D">
        <w:rPr>
          <w:rFonts w:ascii="Arial" w:hAnsi="Arial" w:cs="Arial"/>
          <w:spacing w:val="-2"/>
          <w:sz w:val="24"/>
          <w:szCs w:val="24"/>
        </w:rPr>
        <w:t xml:space="preserve"> </w:t>
      </w:r>
      <w:r w:rsidRPr="007C6B9D">
        <w:rPr>
          <w:rFonts w:ascii="Arial" w:hAnsi="Arial" w:cs="Arial"/>
          <w:sz w:val="24"/>
          <w:szCs w:val="24"/>
        </w:rPr>
        <w:t>s</w:t>
      </w:r>
      <w:r w:rsidRPr="007C6B9D">
        <w:rPr>
          <w:rFonts w:ascii="Arial" w:hAnsi="Arial" w:cs="Arial"/>
          <w:spacing w:val="-5"/>
          <w:sz w:val="24"/>
          <w:szCs w:val="24"/>
        </w:rPr>
        <w:t xml:space="preserve"> </w:t>
      </w:r>
      <w:r w:rsidRPr="007C6B9D">
        <w:rPr>
          <w:rFonts w:ascii="Arial" w:hAnsi="Arial" w:cs="Arial"/>
          <w:sz w:val="24"/>
          <w:szCs w:val="24"/>
        </w:rPr>
        <w:t>bivšim</w:t>
      </w:r>
      <w:r w:rsidRPr="007C6B9D">
        <w:rPr>
          <w:rFonts w:ascii="Arial" w:hAnsi="Arial" w:cs="Arial"/>
          <w:spacing w:val="-3"/>
          <w:sz w:val="24"/>
          <w:szCs w:val="24"/>
        </w:rPr>
        <w:t xml:space="preserve"> </w:t>
      </w:r>
      <w:r w:rsidRPr="007C6B9D">
        <w:rPr>
          <w:rFonts w:ascii="Arial" w:hAnsi="Arial" w:cs="Arial"/>
          <w:sz w:val="24"/>
          <w:szCs w:val="24"/>
        </w:rPr>
        <w:t>zakonskim</w:t>
      </w:r>
      <w:r w:rsidRPr="007C6B9D">
        <w:rPr>
          <w:rFonts w:ascii="Arial" w:hAnsi="Arial" w:cs="Arial"/>
          <w:spacing w:val="-3"/>
          <w:sz w:val="24"/>
          <w:szCs w:val="24"/>
        </w:rPr>
        <w:t xml:space="preserve"> </w:t>
      </w:r>
      <w:r w:rsidRPr="007C6B9D">
        <w:rPr>
          <w:rFonts w:ascii="Arial" w:hAnsi="Arial" w:cs="Arial"/>
          <w:sz w:val="24"/>
          <w:szCs w:val="24"/>
        </w:rPr>
        <w:t>zastupnikom</w:t>
      </w:r>
      <w:r w:rsidRPr="007C6B9D">
        <w:rPr>
          <w:rFonts w:ascii="Arial" w:hAnsi="Arial" w:cs="Arial"/>
          <w:spacing w:val="-2"/>
          <w:sz w:val="24"/>
          <w:szCs w:val="24"/>
        </w:rPr>
        <w:t xml:space="preserve"> </w:t>
      </w:r>
      <w:r w:rsidRPr="007C6B9D">
        <w:rPr>
          <w:rFonts w:ascii="Arial" w:hAnsi="Arial" w:cs="Arial"/>
          <w:sz w:val="24"/>
          <w:szCs w:val="24"/>
        </w:rPr>
        <w:t>i</w:t>
      </w:r>
      <w:r w:rsidRPr="007C6B9D">
        <w:rPr>
          <w:rFonts w:ascii="Arial" w:hAnsi="Arial" w:cs="Arial"/>
          <w:spacing w:val="-5"/>
          <w:sz w:val="24"/>
          <w:szCs w:val="24"/>
        </w:rPr>
        <w:t xml:space="preserve"> </w:t>
      </w:r>
      <w:r w:rsidRPr="007C6B9D">
        <w:rPr>
          <w:rFonts w:ascii="Arial" w:hAnsi="Arial" w:cs="Arial"/>
          <w:sz w:val="24"/>
          <w:szCs w:val="24"/>
        </w:rPr>
        <w:t>provedena</w:t>
      </w:r>
      <w:r w:rsidRPr="007C6B9D">
        <w:rPr>
          <w:rFonts w:ascii="Arial" w:hAnsi="Arial" w:cs="Arial"/>
          <w:spacing w:val="-3"/>
          <w:sz w:val="24"/>
          <w:szCs w:val="24"/>
        </w:rPr>
        <w:t xml:space="preserve"> </w:t>
      </w:r>
      <w:r w:rsidRPr="007C6B9D">
        <w:rPr>
          <w:rFonts w:ascii="Arial" w:hAnsi="Arial" w:cs="Arial"/>
          <w:sz w:val="24"/>
          <w:szCs w:val="24"/>
        </w:rPr>
        <w:t>odjava</w:t>
      </w:r>
      <w:r w:rsidRPr="007C6B9D">
        <w:rPr>
          <w:rFonts w:ascii="Arial" w:hAnsi="Arial" w:cs="Arial"/>
          <w:spacing w:val="-3"/>
          <w:sz w:val="24"/>
          <w:szCs w:val="24"/>
        </w:rPr>
        <w:t xml:space="preserve"> </w:t>
      </w:r>
      <w:r w:rsidRPr="007C6B9D">
        <w:rPr>
          <w:rFonts w:ascii="Arial" w:hAnsi="Arial" w:cs="Arial"/>
          <w:spacing w:val="-5"/>
          <w:sz w:val="24"/>
          <w:szCs w:val="24"/>
        </w:rPr>
        <w:t>na</w:t>
      </w:r>
      <w:r w:rsidR="00E747F0">
        <w:rPr>
          <w:rFonts w:ascii="Arial" w:hAnsi="Arial" w:cs="Arial"/>
          <w:spacing w:val="-5"/>
          <w:sz w:val="24"/>
          <w:szCs w:val="24"/>
        </w:rPr>
        <w:t xml:space="preserve"> </w:t>
      </w:r>
      <w:r w:rsidRPr="00E747F0">
        <w:rPr>
          <w:rFonts w:ascii="Arial" w:hAnsi="Arial" w:cs="Arial"/>
          <w:sz w:val="24"/>
          <w:szCs w:val="24"/>
        </w:rPr>
        <w:t>HZMO</w:t>
      </w:r>
      <w:r w:rsidRPr="00E747F0">
        <w:rPr>
          <w:rFonts w:ascii="Arial" w:hAnsi="Arial" w:cs="Arial"/>
          <w:spacing w:val="-1"/>
          <w:sz w:val="24"/>
          <w:szCs w:val="24"/>
        </w:rPr>
        <w:t xml:space="preserve"> </w:t>
      </w:r>
      <w:r w:rsidRPr="00E747F0">
        <w:rPr>
          <w:rFonts w:ascii="Arial" w:hAnsi="Arial" w:cs="Arial"/>
          <w:sz w:val="24"/>
          <w:szCs w:val="24"/>
        </w:rPr>
        <w:t>i</w:t>
      </w:r>
      <w:r w:rsidRPr="00E747F0">
        <w:rPr>
          <w:rFonts w:ascii="Arial" w:hAnsi="Arial" w:cs="Arial"/>
          <w:spacing w:val="1"/>
          <w:sz w:val="24"/>
          <w:szCs w:val="24"/>
        </w:rPr>
        <w:t xml:space="preserve"> </w:t>
      </w:r>
      <w:r w:rsidRPr="00E747F0">
        <w:rPr>
          <w:rFonts w:ascii="Arial" w:hAnsi="Arial" w:cs="Arial"/>
          <w:spacing w:val="-4"/>
          <w:sz w:val="24"/>
          <w:szCs w:val="24"/>
        </w:rPr>
        <w:t>HZZO</w:t>
      </w:r>
    </w:p>
    <w:p w:rsidRPr="007C6B9D" w:rsidR="007C6B9D" w:rsidP="007C6B9D" w:rsidRDefault="007C6B9D" w14:paraId="1A1FC6C3" w14:textId="77777777">
      <w:pPr>
        <w:pStyle w:val="Odlomakpopisa"/>
        <w:widowControl w:val="false"/>
        <w:numPr>
          <w:ilvl w:val="0"/>
          <w:numId w:val="16"/>
        </w:numPr>
        <w:tabs>
          <w:tab w:val="left" w:pos="861"/>
        </w:tabs>
        <w:autoSpaceDE w:val="false"/>
        <w:autoSpaceDN w:val="false"/>
        <w:spacing w:before="1" w:after="0" w:line="305" w:lineRule="exact"/>
        <w:contextualSpacing w:val="false"/>
        <w:rPr>
          <w:rFonts w:ascii="Arial" w:hAnsi="Arial" w:cs="Arial"/>
          <w:sz w:val="24"/>
          <w:szCs w:val="24"/>
        </w:rPr>
      </w:pPr>
      <w:r w:rsidRPr="007C6B9D">
        <w:rPr>
          <w:rFonts w:ascii="Arial" w:hAnsi="Arial" w:cs="Arial"/>
          <w:sz w:val="24"/>
          <w:szCs w:val="24"/>
        </w:rPr>
        <w:t>Otvoren</w:t>
      </w:r>
      <w:r w:rsidRPr="007C6B9D">
        <w:rPr>
          <w:rFonts w:ascii="Arial" w:hAnsi="Arial" w:cs="Arial"/>
          <w:spacing w:val="-3"/>
          <w:sz w:val="24"/>
          <w:szCs w:val="24"/>
        </w:rPr>
        <w:t xml:space="preserve"> </w:t>
      </w:r>
      <w:r w:rsidRPr="007C6B9D">
        <w:rPr>
          <w:rFonts w:ascii="Arial" w:hAnsi="Arial" w:cs="Arial"/>
          <w:sz w:val="24"/>
          <w:szCs w:val="24"/>
        </w:rPr>
        <w:t>je</w:t>
      </w:r>
      <w:r w:rsidRPr="007C6B9D">
        <w:rPr>
          <w:rFonts w:ascii="Arial" w:hAnsi="Arial" w:cs="Arial"/>
          <w:spacing w:val="-3"/>
          <w:sz w:val="24"/>
          <w:szCs w:val="24"/>
        </w:rPr>
        <w:t xml:space="preserve"> </w:t>
      </w:r>
      <w:r w:rsidRPr="007C6B9D">
        <w:rPr>
          <w:rFonts w:ascii="Arial" w:hAnsi="Arial" w:cs="Arial"/>
          <w:sz w:val="24"/>
          <w:szCs w:val="24"/>
        </w:rPr>
        <w:t>žiro</w:t>
      </w:r>
      <w:r w:rsidRPr="007C6B9D">
        <w:rPr>
          <w:rFonts w:ascii="Arial" w:hAnsi="Arial" w:cs="Arial"/>
          <w:spacing w:val="-3"/>
          <w:sz w:val="24"/>
          <w:szCs w:val="24"/>
        </w:rPr>
        <w:t xml:space="preserve"> </w:t>
      </w:r>
      <w:r w:rsidRPr="007C6B9D">
        <w:rPr>
          <w:rFonts w:ascii="Arial" w:hAnsi="Arial" w:cs="Arial"/>
          <w:sz w:val="24"/>
          <w:szCs w:val="24"/>
        </w:rPr>
        <w:t>račun</w:t>
      </w:r>
      <w:r w:rsidRPr="007C6B9D">
        <w:rPr>
          <w:rFonts w:ascii="Arial" w:hAnsi="Arial" w:cs="Arial"/>
          <w:spacing w:val="-3"/>
          <w:sz w:val="24"/>
          <w:szCs w:val="24"/>
        </w:rPr>
        <w:t xml:space="preserve"> </w:t>
      </w:r>
      <w:r w:rsidRPr="007C6B9D">
        <w:rPr>
          <w:rFonts w:ascii="Arial" w:hAnsi="Arial" w:cs="Arial"/>
          <w:sz w:val="24"/>
          <w:szCs w:val="24"/>
        </w:rPr>
        <w:t>u Slatinska</w:t>
      </w:r>
      <w:r w:rsidRPr="007C6B9D">
        <w:rPr>
          <w:rFonts w:ascii="Arial" w:hAnsi="Arial" w:cs="Arial"/>
          <w:spacing w:val="-3"/>
          <w:sz w:val="24"/>
          <w:szCs w:val="24"/>
        </w:rPr>
        <w:t xml:space="preserve"> </w:t>
      </w:r>
      <w:r w:rsidRPr="007C6B9D">
        <w:rPr>
          <w:rFonts w:ascii="Arial" w:hAnsi="Arial" w:cs="Arial"/>
          <w:sz w:val="24"/>
          <w:szCs w:val="24"/>
        </w:rPr>
        <w:t>banka</w:t>
      </w:r>
      <w:r w:rsidRPr="007C6B9D">
        <w:rPr>
          <w:rFonts w:ascii="Arial" w:hAnsi="Arial" w:cs="Arial"/>
          <w:spacing w:val="-2"/>
          <w:sz w:val="24"/>
          <w:szCs w:val="24"/>
        </w:rPr>
        <w:t xml:space="preserve"> </w:t>
      </w:r>
      <w:r w:rsidRPr="007C6B9D">
        <w:rPr>
          <w:rFonts w:ascii="Arial" w:hAnsi="Arial" w:cs="Arial"/>
          <w:spacing w:val="-4"/>
          <w:sz w:val="24"/>
          <w:szCs w:val="24"/>
        </w:rPr>
        <w:t>d.d.</w:t>
      </w:r>
    </w:p>
    <w:p w:rsidRPr="007C6B9D" w:rsidR="007C6B9D" w:rsidP="007C6B9D" w:rsidRDefault="007C6B9D" w14:paraId="5018F271" w14:textId="77777777">
      <w:pPr>
        <w:pStyle w:val="Odlomakpopisa"/>
        <w:widowControl w:val="false"/>
        <w:numPr>
          <w:ilvl w:val="0"/>
          <w:numId w:val="16"/>
        </w:numPr>
        <w:tabs>
          <w:tab w:val="left" w:pos="861"/>
        </w:tabs>
        <w:autoSpaceDE w:val="false"/>
        <w:autoSpaceDN w:val="false"/>
        <w:spacing w:after="0" w:line="305" w:lineRule="exact"/>
        <w:contextualSpacing w:val="false"/>
        <w:rPr>
          <w:rFonts w:ascii="Arial" w:hAnsi="Arial" w:cs="Arial"/>
          <w:sz w:val="24"/>
          <w:szCs w:val="24"/>
        </w:rPr>
      </w:pPr>
      <w:r w:rsidRPr="007C6B9D">
        <w:rPr>
          <w:rFonts w:ascii="Arial" w:hAnsi="Arial" w:cs="Arial"/>
          <w:sz w:val="24"/>
          <w:szCs w:val="24"/>
        </w:rPr>
        <w:t>Uspostavljen</w:t>
      </w:r>
      <w:r w:rsidRPr="007C6B9D">
        <w:rPr>
          <w:rFonts w:ascii="Arial" w:hAnsi="Arial" w:cs="Arial"/>
          <w:spacing w:val="-3"/>
          <w:sz w:val="24"/>
          <w:szCs w:val="24"/>
        </w:rPr>
        <w:t xml:space="preserve"> </w:t>
      </w:r>
      <w:r w:rsidRPr="007C6B9D">
        <w:rPr>
          <w:rFonts w:ascii="Arial" w:hAnsi="Arial" w:cs="Arial"/>
          <w:sz w:val="24"/>
          <w:szCs w:val="24"/>
        </w:rPr>
        <w:t>je</w:t>
      </w:r>
      <w:r w:rsidRPr="007C6B9D">
        <w:rPr>
          <w:rFonts w:ascii="Arial" w:hAnsi="Arial" w:cs="Arial"/>
          <w:spacing w:val="-4"/>
          <w:sz w:val="24"/>
          <w:szCs w:val="24"/>
        </w:rPr>
        <w:t xml:space="preserve"> </w:t>
      </w:r>
      <w:r w:rsidRPr="007C6B9D">
        <w:rPr>
          <w:rFonts w:ascii="Arial" w:hAnsi="Arial" w:cs="Arial"/>
          <w:sz w:val="24"/>
          <w:szCs w:val="24"/>
        </w:rPr>
        <w:t>kontakt</w:t>
      </w:r>
      <w:r w:rsidRPr="007C6B9D">
        <w:rPr>
          <w:rFonts w:ascii="Arial" w:hAnsi="Arial" w:cs="Arial"/>
          <w:spacing w:val="-1"/>
          <w:sz w:val="24"/>
          <w:szCs w:val="24"/>
        </w:rPr>
        <w:t xml:space="preserve"> </w:t>
      </w:r>
      <w:r w:rsidRPr="007C6B9D">
        <w:rPr>
          <w:rFonts w:ascii="Arial" w:hAnsi="Arial" w:cs="Arial"/>
          <w:sz w:val="24"/>
          <w:szCs w:val="24"/>
        </w:rPr>
        <w:t>s</w:t>
      </w:r>
      <w:r w:rsidRPr="007C6B9D">
        <w:rPr>
          <w:rFonts w:ascii="Arial" w:hAnsi="Arial" w:cs="Arial"/>
          <w:spacing w:val="-5"/>
          <w:sz w:val="24"/>
          <w:szCs w:val="24"/>
        </w:rPr>
        <w:t xml:space="preserve"> </w:t>
      </w:r>
      <w:r w:rsidRPr="007C6B9D">
        <w:rPr>
          <w:rFonts w:ascii="Arial" w:hAnsi="Arial" w:cs="Arial"/>
          <w:sz w:val="24"/>
          <w:szCs w:val="24"/>
        </w:rPr>
        <w:t>bivšim</w:t>
      </w:r>
      <w:r w:rsidRPr="007C6B9D">
        <w:rPr>
          <w:rFonts w:ascii="Arial" w:hAnsi="Arial" w:cs="Arial"/>
          <w:spacing w:val="-5"/>
          <w:sz w:val="24"/>
          <w:szCs w:val="24"/>
        </w:rPr>
        <w:t xml:space="preserve"> </w:t>
      </w:r>
      <w:r w:rsidRPr="007C6B9D">
        <w:rPr>
          <w:rFonts w:ascii="Arial" w:hAnsi="Arial" w:cs="Arial"/>
          <w:sz w:val="24"/>
          <w:szCs w:val="24"/>
        </w:rPr>
        <w:t>zakonskim</w:t>
      </w:r>
      <w:r w:rsidRPr="007C6B9D">
        <w:rPr>
          <w:rFonts w:ascii="Arial" w:hAnsi="Arial" w:cs="Arial"/>
          <w:spacing w:val="-3"/>
          <w:sz w:val="24"/>
          <w:szCs w:val="24"/>
        </w:rPr>
        <w:t xml:space="preserve"> </w:t>
      </w:r>
      <w:r w:rsidRPr="007C6B9D">
        <w:rPr>
          <w:rFonts w:ascii="Arial" w:hAnsi="Arial" w:cs="Arial"/>
          <w:sz w:val="24"/>
          <w:szCs w:val="24"/>
        </w:rPr>
        <w:t>zastupnikom</w:t>
      </w:r>
      <w:r w:rsidRPr="007C6B9D">
        <w:rPr>
          <w:rFonts w:ascii="Arial" w:hAnsi="Arial" w:cs="Arial"/>
          <w:spacing w:val="1"/>
          <w:sz w:val="24"/>
          <w:szCs w:val="24"/>
        </w:rPr>
        <w:t xml:space="preserve"> </w:t>
      </w:r>
      <w:r w:rsidRPr="007C6B9D">
        <w:rPr>
          <w:rFonts w:ascii="Arial" w:hAnsi="Arial" w:cs="Arial"/>
          <w:sz w:val="24"/>
          <w:szCs w:val="24"/>
        </w:rPr>
        <w:t>Ivanom</w:t>
      </w:r>
      <w:r w:rsidRPr="007C6B9D">
        <w:rPr>
          <w:rFonts w:ascii="Arial" w:hAnsi="Arial" w:cs="Arial"/>
          <w:spacing w:val="-3"/>
          <w:sz w:val="24"/>
          <w:szCs w:val="24"/>
        </w:rPr>
        <w:t xml:space="preserve"> </w:t>
      </w:r>
      <w:r w:rsidRPr="007C6B9D">
        <w:rPr>
          <w:rFonts w:ascii="Arial" w:hAnsi="Arial" w:cs="Arial"/>
          <w:spacing w:val="-2"/>
          <w:sz w:val="24"/>
          <w:szCs w:val="24"/>
        </w:rPr>
        <w:t>Plavotić</w:t>
      </w:r>
    </w:p>
    <w:p w:rsidRPr="007C6B9D" w:rsidR="007C6B9D" w:rsidP="007C6B9D" w:rsidRDefault="007C6B9D" w14:paraId="6819BD74" w14:textId="77777777">
      <w:pPr>
        <w:pStyle w:val="Odlomakpopisa"/>
        <w:widowControl w:val="false"/>
        <w:numPr>
          <w:ilvl w:val="0"/>
          <w:numId w:val="16"/>
        </w:numPr>
        <w:tabs>
          <w:tab w:val="left" w:pos="861"/>
        </w:tabs>
        <w:autoSpaceDE w:val="false"/>
        <w:autoSpaceDN w:val="false"/>
        <w:spacing w:after="0" w:line="305" w:lineRule="exact"/>
        <w:contextualSpacing w:val="false"/>
        <w:rPr>
          <w:rFonts w:ascii="Arial" w:hAnsi="Arial" w:cs="Arial"/>
          <w:sz w:val="24"/>
          <w:szCs w:val="24"/>
        </w:rPr>
      </w:pPr>
      <w:r w:rsidRPr="007C6B9D">
        <w:rPr>
          <w:rFonts w:ascii="Arial" w:hAnsi="Arial" w:cs="Arial"/>
          <w:sz w:val="24"/>
          <w:szCs w:val="24"/>
        </w:rPr>
        <w:t>Sklopljen</w:t>
      </w:r>
      <w:r w:rsidRPr="007C6B9D">
        <w:rPr>
          <w:rFonts w:ascii="Arial" w:hAnsi="Arial" w:cs="Arial"/>
          <w:spacing w:val="-7"/>
          <w:sz w:val="24"/>
          <w:szCs w:val="24"/>
        </w:rPr>
        <w:t xml:space="preserve"> </w:t>
      </w:r>
      <w:r w:rsidRPr="007C6B9D">
        <w:rPr>
          <w:rFonts w:ascii="Arial" w:hAnsi="Arial" w:cs="Arial"/>
          <w:sz w:val="24"/>
          <w:szCs w:val="24"/>
        </w:rPr>
        <w:t>je</w:t>
      </w:r>
      <w:r w:rsidRPr="007C6B9D">
        <w:rPr>
          <w:rFonts w:ascii="Arial" w:hAnsi="Arial" w:cs="Arial"/>
          <w:spacing w:val="-4"/>
          <w:sz w:val="24"/>
          <w:szCs w:val="24"/>
        </w:rPr>
        <w:t xml:space="preserve"> </w:t>
      </w:r>
      <w:r w:rsidRPr="007C6B9D">
        <w:rPr>
          <w:rFonts w:ascii="Arial" w:hAnsi="Arial" w:cs="Arial"/>
          <w:sz w:val="24"/>
          <w:szCs w:val="24"/>
        </w:rPr>
        <w:t>ugovor</w:t>
      </w:r>
      <w:r w:rsidRPr="007C6B9D">
        <w:rPr>
          <w:rFonts w:ascii="Arial" w:hAnsi="Arial" w:cs="Arial"/>
          <w:spacing w:val="-6"/>
          <w:sz w:val="24"/>
          <w:szCs w:val="24"/>
        </w:rPr>
        <w:t xml:space="preserve"> </w:t>
      </w:r>
      <w:r w:rsidRPr="007C6B9D">
        <w:rPr>
          <w:rFonts w:ascii="Arial" w:hAnsi="Arial" w:cs="Arial"/>
          <w:sz w:val="24"/>
          <w:szCs w:val="24"/>
        </w:rPr>
        <w:t>s</w:t>
      </w:r>
      <w:r w:rsidRPr="007C6B9D">
        <w:rPr>
          <w:rFonts w:ascii="Arial" w:hAnsi="Arial" w:cs="Arial"/>
          <w:spacing w:val="-3"/>
          <w:sz w:val="24"/>
          <w:szCs w:val="24"/>
        </w:rPr>
        <w:t xml:space="preserve"> </w:t>
      </w:r>
      <w:r w:rsidRPr="007C6B9D">
        <w:rPr>
          <w:rFonts w:ascii="Arial" w:hAnsi="Arial" w:cs="Arial"/>
          <w:sz w:val="24"/>
          <w:szCs w:val="24"/>
        </w:rPr>
        <w:t>knjigovodstvenim</w:t>
      </w:r>
      <w:r w:rsidRPr="007C6B9D">
        <w:rPr>
          <w:rFonts w:ascii="Arial" w:hAnsi="Arial" w:cs="Arial"/>
          <w:spacing w:val="-4"/>
          <w:sz w:val="24"/>
          <w:szCs w:val="24"/>
        </w:rPr>
        <w:t xml:space="preserve"> </w:t>
      </w:r>
      <w:r w:rsidRPr="007C6B9D">
        <w:rPr>
          <w:rFonts w:ascii="Arial" w:hAnsi="Arial" w:cs="Arial"/>
          <w:sz w:val="24"/>
          <w:szCs w:val="24"/>
        </w:rPr>
        <w:t>obrtom</w:t>
      </w:r>
      <w:r w:rsidRPr="007C6B9D">
        <w:rPr>
          <w:rFonts w:ascii="Arial" w:hAnsi="Arial" w:cs="Arial"/>
          <w:spacing w:val="-4"/>
          <w:sz w:val="24"/>
          <w:szCs w:val="24"/>
        </w:rPr>
        <w:t xml:space="preserve"> </w:t>
      </w:r>
      <w:r w:rsidRPr="007C6B9D">
        <w:rPr>
          <w:rFonts w:ascii="Arial" w:hAnsi="Arial" w:cs="Arial"/>
          <w:spacing w:val="-2"/>
          <w:sz w:val="24"/>
          <w:szCs w:val="24"/>
        </w:rPr>
        <w:t>DUNKO</w:t>
      </w:r>
    </w:p>
    <w:p w:rsidRPr="007C6B9D" w:rsidR="007C6B9D" w:rsidP="007C6B9D" w:rsidRDefault="007C6B9D" w14:paraId="3E85F444" w14:textId="77777777">
      <w:pPr>
        <w:pStyle w:val="Odlomakpopisa"/>
        <w:widowControl w:val="false"/>
        <w:numPr>
          <w:ilvl w:val="0"/>
          <w:numId w:val="16"/>
        </w:numPr>
        <w:tabs>
          <w:tab w:val="left" w:pos="861"/>
        </w:tabs>
        <w:autoSpaceDE w:val="false"/>
        <w:autoSpaceDN w:val="false"/>
        <w:spacing w:before="2" w:after="0" w:line="305" w:lineRule="exact"/>
        <w:contextualSpacing w:val="false"/>
        <w:rPr>
          <w:rFonts w:ascii="Arial" w:hAnsi="Arial" w:cs="Arial"/>
          <w:sz w:val="24"/>
          <w:szCs w:val="24"/>
        </w:rPr>
      </w:pPr>
      <w:r w:rsidRPr="007C6B9D">
        <w:rPr>
          <w:rFonts w:ascii="Arial" w:hAnsi="Arial" w:cs="Arial"/>
          <w:sz w:val="24"/>
          <w:szCs w:val="24"/>
        </w:rPr>
        <w:t>Izvršen</w:t>
      </w:r>
      <w:r w:rsidRPr="007C6B9D">
        <w:rPr>
          <w:rFonts w:ascii="Arial" w:hAnsi="Arial" w:cs="Arial"/>
          <w:spacing w:val="-2"/>
          <w:sz w:val="24"/>
          <w:szCs w:val="24"/>
        </w:rPr>
        <w:t xml:space="preserve"> </w:t>
      </w:r>
      <w:r w:rsidRPr="007C6B9D">
        <w:rPr>
          <w:rFonts w:ascii="Arial" w:hAnsi="Arial" w:cs="Arial"/>
          <w:sz w:val="24"/>
          <w:szCs w:val="24"/>
        </w:rPr>
        <w:t>je</w:t>
      </w:r>
      <w:r w:rsidRPr="007C6B9D">
        <w:rPr>
          <w:rFonts w:ascii="Arial" w:hAnsi="Arial" w:cs="Arial"/>
          <w:spacing w:val="-1"/>
          <w:sz w:val="24"/>
          <w:szCs w:val="24"/>
        </w:rPr>
        <w:t xml:space="preserve"> </w:t>
      </w:r>
      <w:r w:rsidRPr="007C6B9D">
        <w:rPr>
          <w:rFonts w:ascii="Arial" w:hAnsi="Arial" w:cs="Arial"/>
          <w:sz w:val="24"/>
          <w:szCs w:val="24"/>
        </w:rPr>
        <w:t>uvid</w:t>
      </w:r>
      <w:r w:rsidRPr="007C6B9D">
        <w:rPr>
          <w:rFonts w:ascii="Arial" w:hAnsi="Arial" w:cs="Arial"/>
          <w:spacing w:val="-3"/>
          <w:sz w:val="24"/>
          <w:szCs w:val="24"/>
        </w:rPr>
        <w:t xml:space="preserve"> </w:t>
      </w:r>
      <w:r w:rsidRPr="007C6B9D">
        <w:rPr>
          <w:rFonts w:ascii="Arial" w:hAnsi="Arial" w:cs="Arial"/>
          <w:sz w:val="24"/>
          <w:szCs w:val="24"/>
        </w:rPr>
        <w:t>u</w:t>
      </w:r>
      <w:r w:rsidRPr="007C6B9D">
        <w:rPr>
          <w:rFonts w:ascii="Arial" w:hAnsi="Arial" w:cs="Arial"/>
          <w:spacing w:val="-1"/>
          <w:sz w:val="24"/>
          <w:szCs w:val="24"/>
        </w:rPr>
        <w:t xml:space="preserve"> </w:t>
      </w:r>
      <w:r w:rsidRPr="007C6B9D">
        <w:rPr>
          <w:rFonts w:ascii="Arial" w:hAnsi="Arial" w:cs="Arial"/>
          <w:sz w:val="24"/>
          <w:szCs w:val="24"/>
        </w:rPr>
        <w:t>sudske</w:t>
      </w:r>
      <w:r w:rsidRPr="007C6B9D">
        <w:rPr>
          <w:rFonts w:ascii="Arial" w:hAnsi="Arial" w:cs="Arial"/>
          <w:spacing w:val="-3"/>
          <w:sz w:val="24"/>
          <w:szCs w:val="24"/>
        </w:rPr>
        <w:t xml:space="preserve"> </w:t>
      </w:r>
      <w:r w:rsidRPr="007C6B9D">
        <w:rPr>
          <w:rFonts w:ascii="Arial" w:hAnsi="Arial" w:cs="Arial"/>
          <w:spacing w:val="-2"/>
          <w:sz w:val="24"/>
          <w:szCs w:val="24"/>
        </w:rPr>
        <w:t>postupke</w:t>
      </w:r>
    </w:p>
    <w:p w:rsidRPr="007C6B9D" w:rsidR="007C6B9D" w:rsidP="007C6B9D" w:rsidRDefault="007C6B9D" w14:paraId="33F8A879" w14:textId="77777777">
      <w:pPr>
        <w:pStyle w:val="Odlomakpopisa"/>
        <w:widowControl w:val="false"/>
        <w:numPr>
          <w:ilvl w:val="0"/>
          <w:numId w:val="16"/>
        </w:numPr>
        <w:tabs>
          <w:tab w:val="left" w:pos="861"/>
        </w:tabs>
        <w:autoSpaceDE w:val="false"/>
        <w:autoSpaceDN w:val="false"/>
        <w:spacing w:after="0" w:line="305" w:lineRule="exact"/>
        <w:contextualSpacing w:val="false"/>
        <w:rPr>
          <w:rFonts w:ascii="Arial" w:hAnsi="Arial" w:cs="Arial"/>
          <w:sz w:val="24"/>
          <w:szCs w:val="24"/>
        </w:rPr>
      </w:pPr>
      <w:r w:rsidRPr="007C6B9D">
        <w:rPr>
          <w:rFonts w:ascii="Arial" w:hAnsi="Arial" w:cs="Arial"/>
          <w:sz w:val="24"/>
          <w:szCs w:val="24"/>
        </w:rPr>
        <w:t>Izvršena</w:t>
      </w:r>
      <w:r w:rsidRPr="007C6B9D">
        <w:rPr>
          <w:rFonts w:ascii="Arial" w:hAnsi="Arial" w:cs="Arial"/>
          <w:spacing w:val="-3"/>
          <w:sz w:val="24"/>
          <w:szCs w:val="24"/>
        </w:rPr>
        <w:t xml:space="preserve"> </w:t>
      </w:r>
      <w:r w:rsidRPr="007C6B9D">
        <w:rPr>
          <w:rFonts w:ascii="Arial" w:hAnsi="Arial" w:cs="Arial"/>
          <w:sz w:val="24"/>
          <w:szCs w:val="24"/>
        </w:rPr>
        <w:t>je</w:t>
      </w:r>
      <w:r w:rsidRPr="007C6B9D">
        <w:rPr>
          <w:rFonts w:ascii="Arial" w:hAnsi="Arial" w:cs="Arial"/>
          <w:spacing w:val="-2"/>
          <w:sz w:val="24"/>
          <w:szCs w:val="24"/>
        </w:rPr>
        <w:t xml:space="preserve"> </w:t>
      </w:r>
      <w:r w:rsidRPr="007C6B9D">
        <w:rPr>
          <w:rFonts w:ascii="Arial" w:hAnsi="Arial" w:cs="Arial"/>
          <w:sz w:val="24"/>
          <w:szCs w:val="24"/>
        </w:rPr>
        <w:t>provjera</w:t>
      </w:r>
      <w:r w:rsidRPr="007C6B9D">
        <w:rPr>
          <w:rFonts w:ascii="Arial" w:hAnsi="Arial" w:cs="Arial"/>
          <w:spacing w:val="-3"/>
          <w:sz w:val="24"/>
          <w:szCs w:val="24"/>
        </w:rPr>
        <w:t xml:space="preserve"> </w:t>
      </w:r>
      <w:r w:rsidRPr="007C6B9D">
        <w:rPr>
          <w:rFonts w:ascii="Arial" w:hAnsi="Arial" w:cs="Arial"/>
          <w:sz w:val="24"/>
          <w:szCs w:val="24"/>
        </w:rPr>
        <w:t>vlasništva</w:t>
      </w:r>
      <w:r w:rsidRPr="007C6B9D">
        <w:rPr>
          <w:rFonts w:ascii="Arial" w:hAnsi="Arial" w:cs="Arial"/>
          <w:spacing w:val="-3"/>
          <w:sz w:val="24"/>
          <w:szCs w:val="24"/>
        </w:rPr>
        <w:t xml:space="preserve"> </w:t>
      </w:r>
      <w:r w:rsidRPr="007C6B9D">
        <w:rPr>
          <w:rFonts w:ascii="Arial" w:hAnsi="Arial" w:cs="Arial"/>
          <w:sz w:val="24"/>
          <w:szCs w:val="24"/>
        </w:rPr>
        <w:t>vozila</w:t>
      </w:r>
      <w:r w:rsidRPr="007C6B9D">
        <w:rPr>
          <w:rFonts w:ascii="Arial" w:hAnsi="Arial" w:cs="Arial"/>
          <w:spacing w:val="-1"/>
          <w:sz w:val="24"/>
          <w:szCs w:val="24"/>
        </w:rPr>
        <w:t xml:space="preserve"> </w:t>
      </w:r>
      <w:r w:rsidRPr="007C6B9D">
        <w:rPr>
          <w:rFonts w:ascii="Arial" w:hAnsi="Arial" w:cs="Arial"/>
          <w:sz w:val="24"/>
          <w:szCs w:val="24"/>
        </w:rPr>
        <w:t>u</w:t>
      </w:r>
      <w:r w:rsidRPr="007C6B9D">
        <w:rPr>
          <w:rFonts w:ascii="Arial" w:hAnsi="Arial" w:cs="Arial"/>
          <w:spacing w:val="-1"/>
          <w:sz w:val="24"/>
          <w:szCs w:val="24"/>
        </w:rPr>
        <w:t xml:space="preserve"> </w:t>
      </w:r>
      <w:r w:rsidRPr="007C6B9D">
        <w:rPr>
          <w:rFonts w:ascii="Arial" w:hAnsi="Arial" w:cs="Arial"/>
          <w:sz w:val="24"/>
          <w:szCs w:val="24"/>
        </w:rPr>
        <w:t>Centar</w:t>
      </w:r>
      <w:r w:rsidRPr="007C6B9D">
        <w:rPr>
          <w:rFonts w:ascii="Arial" w:hAnsi="Arial" w:cs="Arial"/>
          <w:spacing w:val="-5"/>
          <w:sz w:val="24"/>
          <w:szCs w:val="24"/>
        </w:rPr>
        <w:t xml:space="preserve"> </w:t>
      </w:r>
      <w:r w:rsidRPr="007C6B9D">
        <w:rPr>
          <w:rFonts w:ascii="Arial" w:hAnsi="Arial" w:cs="Arial"/>
          <w:sz w:val="24"/>
          <w:szCs w:val="24"/>
        </w:rPr>
        <w:t>za</w:t>
      </w:r>
      <w:r w:rsidRPr="007C6B9D">
        <w:rPr>
          <w:rFonts w:ascii="Arial" w:hAnsi="Arial" w:cs="Arial"/>
          <w:spacing w:val="-6"/>
          <w:sz w:val="24"/>
          <w:szCs w:val="24"/>
        </w:rPr>
        <w:t xml:space="preserve"> </w:t>
      </w:r>
      <w:r w:rsidRPr="007C6B9D">
        <w:rPr>
          <w:rFonts w:ascii="Arial" w:hAnsi="Arial" w:cs="Arial"/>
          <w:sz w:val="24"/>
          <w:szCs w:val="24"/>
        </w:rPr>
        <w:t>motorna</w:t>
      </w:r>
      <w:r w:rsidRPr="007C6B9D">
        <w:rPr>
          <w:rFonts w:ascii="Arial" w:hAnsi="Arial" w:cs="Arial"/>
          <w:spacing w:val="-3"/>
          <w:sz w:val="24"/>
          <w:szCs w:val="24"/>
        </w:rPr>
        <w:t xml:space="preserve"> </w:t>
      </w:r>
      <w:r w:rsidRPr="007C6B9D">
        <w:rPr>
          <w:rFonts w:ascii="Arial" w:hAnsi="Arial" w:cs="Arial"/>
          <w:sz w:val="24"/>
          <w:szCs w:val="24"/>
        </w:rPr>
        <w:t>vozila</w:t>
      </w:r>
      <w:r w:rsidRPr="007C6B9D">
        <w:rPr>
          <w:rFonts w:ascii="Arial" w:hAnsi="Arial" w:cs="Arial"/>
          <w:spacing w:val="-4"/>
          <w:sz w:val="24"/>
          <w:szCs w:val="24"/>
        </w:rPr>
        <w:t xml:space="preserve"> d.d.</w:t>
      </w:r>
    </w:p>
    <w:p w:rsidRPr="007C6B9D" w:rsidR="007C6B9D" w:rsidP="007C6B9D" w:rsidRDefault="007C6B9D" w14:paraId="656406A4" w14:textId="77777777">
      <w:pPr>
        <w:pStyle w:val="Odlomakpopisa"/>
        <w:widowControl w:val="false"/>
        <w:numPr>
          <w:ilvl w:val="0"/>
          <w:numId w:val="16"/>
        </w:numPr>
        <w:tabs>
          <w:tab w:val="left" w:pos="861"/>
        </w:tabs>
        <w:autoSpaceDE w:val="false"/>
        <w:autoSpaceDN w:val="false"/>
        <w:spacing w:after="0" w:line="305" w:lineRule="exact"/>
        <w:contextualSpacing w:val="false"/>
        <w:rPr>
          <w:rFonts w:ascii="Arial" w:hAnsi="Arial" w:cs="Arial"/>
          <w:sz w:val="24"/>
          <w:szCs w:val="24"/>
        </w:rPr>
      </w:pPr>
      <w:r w:rsidRPr="007C6B9D">
        <w:rPr>
          <w:rFonts w:ascii="Arial" w:hAnsi="Arial" w:cs="Arial"/>
          <w:sz w:val="24"/>
          <w:szCs w:val="24"/>
        </w:rPr>
        <w:t>Izvršen</w:t>
      </w:r>
      <w:r w:rsidRPr="007C6B9D">
        <w:rPr>
          <w:rFonts w:ascii="Arial" w:hAnsi="Arial" w:cs="Arial"/>
          <w:spacing w:val="-3"/>
          <w:sz w:val="24"/>
          <w:szCs w:val="24"/>
        </w:rPr>
        <w:t xml:space="preserve"> </w:t>
      </w:r>
      <w:r w:rsidRPr="007C6B9D">
        <w:rPr>
          <w:rFonts w:ascii="Arial" w:hAnsi="Arial" w:cs="Arial"/>
          <w:sz w:val="24"/>
          <w:szCs w:val="24"/>
        </w:rPr>
        <w:t>je</w:t>
      </w:r>
      <w:r w:rsidRPr="007C6B9D">
        <w:rPr>
          <w:rFonts w:ascii="Arial" w:hAnsi="Arial" w:cs="Arial"/>
          <w:spacing w:val="-1"/>
          <w:sz w:val="24"/>
          <w:szCs w:val="24"/>
        </w:rPr>
        <w:t xml:space="preserve"> </w:t>
      </w:r>
      <w:r w:rsidRPr="007C6B9D">
        <w:rPr>
          <w:rFonts w:ascii="Arial" w:hAnsi="Arial" w:cs="Arial"/>
          <w:sz w:val="24"/>
          <w:szCs w:val="24"/>
        </w:rPr>
        <w:t>obilazak</w:t>
      </w:r>
      <w:r w:rsidRPr="007C6B9D">
        <w:rPr>
          <w:rFonts w:ascii="Arial" w:hAnsi="Arial" w:cs="Arial"/>
          <w:spacing w:val="-5"/>
          <w:sz w:val="24"/>
          <w:szCs w:val="24"/>
        </w:rPr>
        <w:t xml:space="preserve"> </w:t>
      </w:r>
      <w:r w:rsidRPr="007C6B9D">
        <w:rPr>
          <w:rFonts w:ascii="Arial" w:hAnsi="Arial" w:cs="Arial"/>
          <w:sz w:val="24"/>
          <w:szCs w:val="24"/>
        </w:rPr>
        <w:t>nekretnine</w:t>
      </w:r>
      <w:r w:rsidRPr="007C6B9D">
        <w:rPr>
          <w:rFonts w:ascii="Arial" w:hAnsi="Arial" w:cs="Arial"/>
          <w:spacing w:val="-2"/>
          <w:sz w:val="24"/>
          <w:szCs w:val="24"/>
        </w:rPr>
        <w:t xml:space="preserve"> </w:t>
      </w:r>
      <w:r w:rsidRPr="007C6B9D">
        <w:rPr>
          <w:rFonts w:ascii="Arial" w:hAnsi="Arial" w:cs="Arial"/>
          <w:sz w:val="24"/>
          <w:szCs w:val="24"/>
        </w:rPr>
        <w:t>bez</w:t>
      </w:r>
      <w:r w:rsidRPr="007C6B9D">
        <w:rPr>
          <w:rFonts w:ascii="Arial" w:hAnsi="Arial" w:cs="Arial"/>
          <w:spacing w:val="-3"/>
          <w:sz w:val="24"/>
          <w:szCs w:val="24"/>
        </w:rPr>
        <w:t xml:space="preserve"> </w:t>
      </w:r>
      <w:r w:rsidRPr="007C6B9D">
        <w:rPr>
          <w:rFonts w:ascii="Arial" w:hAnsi="Arial" w:cs="Arial"/>
          <w:sz w:val="24"/>
          <w:szCs w:val="24"/>
        </w:rPr>
        <w:t>ulaska</w:t>
      </w:r>
      <w:r w:rsidRPr="007C6B9D">
        <w:rPr>
          <w:rFonts w:ascii="Arial" w:hAnsi="Arial" w:cs="Arial"/>
          <w:spacing w:val="-4"/>
          <w:sz w:val="24"/>
          <w:szCs w:val="24"/>
        </w:rPr>
        <w:t xml:space="preserve"> </w:t>
      </w:r>
      <w:r w:rsidRPr="007C6B9D">
        <w:rPr>
          <w:rFonts w:ascii="Arial" w:hAnsi="Arial" w:cs="Arial"/>
          <w:sz w:val="24"/>
          <w:szCs w:val="24"/>
        </w:rPr>
        <w:t xml:space="preserve">u </w:t>
      </w:r>
      <w:r w:rsidRPr="007C6B9D">
        <w:rPr>
          <w:rFonts w:ascii="Arial" w:hAnsi="Arial" w:cs="Arial"/>
          <w:spacing w:val="-4"/>
          <w:sz w:val="24"/>
          <w:szCs w:val="24"/>
        </w:rPr>
        <w:t>istu</w:t>
      </w:r>
    </w:p>
    <w:p w:rsidRPr="00ED232B" w:rsidR="00ED232B" w:rsidP="007C6B9D" w:rsidRDefault="007C6B9D" w14:paraId="5839D200" w14:textId="77777777">
      <w:pPr>
        <w:pStyle w:val="Odlomakpopisa"/>
        <w:widowControl w:val="false"/>
        <w:numPr>
          <w:ilvl w:val="0"/>
          <w:numId w:val="16"/>
        </w:numPr>
        <w:tabs>
          <w:tab w:val="left" w:pos="861"/>
        </w:tabs>
        <w:autoSpaceDE w:val="false"/>
        <w:autoSpaceDN w:val="false"/>
        <w:spacing w:before="2" w:after="0" w:line="305" w:lineRule="exact"/>
        <w:contextualSpacing w:val="false"/>
        <w:rPr>
          <w:rFonts w:ascii="Arial" w:hAnsi="Arial" w:cs="Arial"/>
          <w:sz w:val="24"/>
          <w:szCs w:val="24"/>
        </w:rPr>
      </w:pPr>
      <w:r w:rsidRPr="007C6B9D">
        <w:rPr>
          <w:rFonts w:ascii="Arial" w:hAnsi="Arial" w:cs="Arial"/>
          <w:sz w:val="24"/>
          <w:szCs w:val="24"/>
        </w:rPr>
        <w:t>Sastavljen</w:t>
      </w:r>
      <w:r w:rsidRPr="007C6B9D">
        <w:rPr>
          <w:rFonts w:ascii="Arial" w:hAnsi="Arial" w:cs="Arial"/>
          <w:spacing w:val="-6"/>
          <w:sz w:val="24"/>
          <w:szCs w:val="24"/>
        </w:rPr>
        <w:t xml:space="preserve"> </w:t>
      </w:r>
      <w:r w:rsidRPr="007C6B9D">
        <w:rPr>
          <w:rFonts w:ascii="Arial" w:hAnsi="Arial" w:cs="Arial"/>
          <w:sz w:val="24"/>
          <w:szCs w:val="24"/>
        </w:rPr>
        <w:t>je</w:t>
      </w:r>
      <w:r w:rsidRPr="007C6B9D">
        <w:rPr>
          <w:rFonts w:ascii="Arial" w:hAnsi="Arial" w:cs="Arial"/>
          <w:spacing w:val="-1"/>
          <w:sz w:val="24"/>
          <w:szCs w:val="24"/>
        </w:rPr>
        <w:t xml:space="preserve"> </w:t>
      </w:r>
      <w:r w:rsidRPr="007C6B9D">
        <w:rPr>
          <w:rFonts w:ascii="Arial" w:hAnsi="Arial" w:cs="Arial"/>
          <w:sz w:val="24"/>
          <w:szCs w:val="24"/>
        </w:rPr>
        <w:t>Ugovor</w:t>
      </w:r>
      <w:r w:rsidRPr="007C6B9D">
        <w:rPr>
          <w:rFonts w:ascii="Arial" w:hAnsi="Arial" w:cs="Arial"/>
          <w:spacing w:val="-1"/>
          <w:sz w:val="24"/>
          <w:szCs w:val="24"/>
        </w:rPr>
        <w:t xml:space="preserve"> </w:t>
      </w:r>
      <w:r w:rsidRPr="007C6B9D">
        <w:rPr>
          <w:rFonts w:ascii="Arial" w:hAnsi="Arial" w:cs="Arial"/>
          <w:sz w:val="24"/>
          <w:szCs w:val="24"/>
        </w:rPr>
        <w:t>o</w:t>
      </w:r>
      <w:r w:rsidRPr="007C6B9D">
        <w:rPr>
          <w:rFonts w:ascii="Arial" w:hAnsi="Arial" w:cs="Arial"/>
          <w:spacing w:val="-4"/>
          <w:sz w:val="24"/>
          <w:szCs w:val="24"/>
        </w:rPr>
        <w:t xml:space="preserve"> </w:t>
      </w:r>
      <w:r w:rsidRPr="007C6B9D">
        <w:rPr>
          <w:rFonts w:ascii="Arial" w:hAnsi="Arial" w:cs="Arial"/>
          <w:sz w:val="24"/>
          <w:szCs w:val="24"/>
        </w:rPr>
        <w:t>najmu nekretnine</w:t>
      </w:r>
      <w:r w:rsidRPr="007C6B9D">
        <w:rPr>
          <w:rFonts w:ascii="Arial" w:hAnsi="Arial" w:cs="Arial"/>
          <w:spacing w:val="-5"/>
          <w:sz w:val="24"/>
          <w:szCs w:val="24"/>
        </w:rPr>
        <w:t xml:space="preserve"> </w:t>
      </w:r>
      <w:r w:rsidRPr="007C6B9D">
        <w:rPr>
          <w:rFonts w:ascii="Arial" w:hAnsi="Arial" w:cs="Arial"/>
          <w:sz w:val="24"/>
          <w:szCs w:val="24"/>
        </w:rPr>
        <w:t>na</w:t>
      </w:r>
      <w:r w:rsidRPr="007C6B9D">
        <w:rPr>
          <w:rFonts w:ascii="Arial" w:hAnsi="Arial" w:cs="Arial"/>
          <w:spacing w:val="-4"/>
          <w:sz w:val="24"/>
          <w:szCs w:val="24"/>
        </w:rPr>
        <w:t xml:space="preserve"> </w:t>
      </w:r>
      <w:r w:rsidRPr="007C6B9D">
        <w:rPr>
          <w:rFonts w:ascii="Arial" w:hAnsi="Arial" w:cs="Arial"/>
          <w:sz w:val="24"/>
          <w:szCs w:val="24"/>
        </w:rPr>
        <w:t>šest</w:t>
      </w:r>
      <w:r w:rsidRPr="007C6B9D">
        <w:rPr>
          <w:rFonts w:ascii="Arial" w:hAnsi="Arial" w:cs="Arial"/>
          <w:spacing w:val="-5"/>
          <w:sz w:val="24"/>
          <w:szCs w:val="24"/>
        </w:rPr>
        <w:t xml:space="preserve"> </w:t>
      </w:r>
      <w:r w:rsidRPr="007C6B9D">
        <w:rPr>
          <w:rFonts w:ascii="Arial" w:hAnsi="Arial" w:cs="Arial"/>
          <w:sz w:val="24"/>
          <w:szCs w:val="24"/>
        </w:rPr>
        <w:t>mjeseci,</w:t>
      </w:r>
      <w:r w:rsidRPr="007C6B9D">
        <w:rPr>
          <w:rFonts w:ascii="Arial" w:hAnsi="Arial" w:cs="Arial"/>
          <w:spacing w:val="-2"/>
          <w:sz w:val="24"/>
          <w:szCs w:val="24"/>
        </w:rPr>
        <w:t xml:space="preserve"> </w:t>
      </w:r>
      <w:r w:rsidRPr="007C6B9D">
        <w:rPr>
          <w:rFonts w:ascii="Arial" w:hAnsi="Arial" w:cs="Arial"/>
          <w:sz w:val="24"/>
          <w:szCs w:val="24"/>
        </w:rPr>
        <w:t>te</w:t>
      </w:r>
      <w:r w:rsidRPr="007C6B9D">
        <w:rPr>
          <w:rFonts w:ascii="Arial" w:hAnsi="Arial" w:cs="Arial"/>
          <w:spacing w:val="-4"/>
          <w:sz w:val="24"/>
          <w:szCs w:val="24"/>
        </w:rPr>
        <w:t xml:space="preserve"> </w:t>
      </w:r>
      <w:r w:rsidRPr="007C6B9D">
        <w:rPr>
          <w:rFonts w:ascii="Arial" w:hAnsi="Arial" w:cs="Arial"/>
          <w:sz w:val="24"/>
          <w:szCs w:val="24"/>
        </w:rPr>
        <w:t>izdan</w:t>
      </w:r>
      <w:r w:rsidRPr="007C6B9D">
        <w:rPr>
          <w:rFonts w:ascii="Arial" w:hAnsi="Arial" w:cs="Arial"/>
          <w:spacing w:val="-3"/>
          <w:sz w:val="24"/>
          <w:szCs w:val="24"/>
        </w:rPr>
        <w:t xml:space="preserve"> </w:t>
      </w:r>
      <w:r w:rsidRPr="007C6B9D">
        <w:rPr>
          <w:rFonts w:ascii="Arial" w:hAnsi="Arial" w:cs="Arial"/>
          <w:sz w:val="24"/>
          <w:szCs w:val="24"/>
        </w:rPr>
        <w:t>račun</w:t>
      </w:r>
      <w:r w:rsidRPr="007C6B9D">
        <w:rPr>
          <w:rFonts w:ascii="Arial" w:hAnsi="Arial" w:cs="Arial"/>
          <w:spacing w:val="-3"/>
          <w:sz w:val="24"/>
          <w:szCs w:val="24"/>
        </w:rPr>
        <w:t xml:space="preserve"> </w:t>
      </w:r>
      <w:r w:rsidRPr="007C6B9D">
        <w:rPr>
          <w:rFonts w:ascii="Arial" w:hAnsi="Arial" w:cs="Arial"/>
          <w:sz w:val="24"/>
          <w:szCs w:val="24"/>
        </w:rPr>
        <w:t>za</w:t>
      </w:r>
      <w:r w:rsidRPr="007C6B9D">
        <w:rPr>
          <w:rFonts w:ascii="Arial" w:hAnsi="Arial" w:cs="Arial"/>
          <w:spacing w:val="-2"/>
          <w:sz w:val="24"/>
          <w:szCs w:val="24"/>
        </w:rPr>
        <w:t xml:space="preserve"> </w:t>
      </w:r>
    </w:p>
    <w:p w:rsidR="00ED232B" w:rsidP="00374585" w:rsidRDefault="00ED232B" w14:paraId="176DB81F" w14:textId="77777777">
      <w:pPr>
        <w:pStyle w:val="Odlomakpopisa"/>
        <w:widowControl w:val="false"/>
        <w:tabs>
          <w:tab w:val="left" w:pos="861"/>
        </w:tabs>
        <w:autoSpaceDE w:val="false"/>
        <w:autoSpaceDN w:val="false"/>
        <w:spacing w:after="0" w:line="305" w:lineRule="exact"/>
        <w:ind w:left="861"/>
        <w:contextualSpacing w:val="false"/>
        <w:rPr>
          <w:rFonts w:ascii="Arial" w:hAnsi="Arial" w:cs="Arial"/>
          <w:spacing w:val="-2"/>
          <w:sz w:val="24"/>
          <w:szCs w:val="24"/>
        </w:rPr>
      </w:pPr>
    </w:p>
    <w:p w:rsidRPr="007C6B9D" w:rsidR="007C6B9D" w:rsidP="00ED232B" w:rsidRDefault="007C6B9D" w14:paraId="495FB5DE" w14:textId="0F24F23D">
      <w:pPr>
        <w:pStyle w:val="Odlomakpopisa"/>
        <w:widowControl w:val="false"/>
        <w:tabs>
          <w:tab w:val="left" w:pos="861"/>
        </w:tabs>
        <w:autoSpaceDE w:val="false"/>
        <w:autoSpaceDN w:val="false"/>
        <w:spacing w:before="2" w:after="0" w:line="305" w:lineRule="exact"/>
        <w:ind w:left="861"/>
        <w:contextualSpacing w:val="false"/>
        <w:rPr>
          <w:rFonts w:ascii="Arial" w:hAnsi="Arial" w:cs="Arial"/>
          <w:sz w:val="24"/>
          <w:szCs w:val="24"/>
        </w:rPr>
      </w:pPr>
      <w:r w:rsidRPr="007C6B9D">
        <w:rPr>
          <w:rFonts w:ascii="Arial" w:hAnsi="Arial" w:cs="Arial"/>
          <w:spacing w:val="-2"/>
          <w:sz w:val="24"/>
          <w:szCs w:val="24"/>
        </w:rPr>
        <w:t>najam</w:t>
      </w:r>
    </w:p>
    <w:p w:rsidRPr="007C6B9D" w:rsidR="007C6B9D" w:rsidP="007C6B9D" w:rsidRDefault="007C6B9D" w14:paraId="77D0DBE3" w14:textId="77777777">
      <w:pPr>
        <w:pStyle w:val="Odlomakpopisa"/>
        <w:widowControl w:val="false"/>
        <w:numPr>
          <w:ilvl w:val="0"/>
          <w:numId w:val="16"/>
        </w:numPr>
        <w:tabs>
          <w:tab w:val="left" w:pos="861"/>
        </w:tabs>
        <w:autoSpaceDE w:val="false"/>
        <w:autoSpaceDN w:val="false"/>
        <w:spacing w:after="0" w:line="305" w:lineRule="exact"/>
        <w:contextualSpacing w:val="false"/>
        <w:rPr>
          <w:rFonts w:ascii="Arial" w:hAnsi="Arial" w:cs="Arial"/>
          <w:sz w:val="24"/>
          <w:szCs w:val="24"/>
        </w:rPr>
      </w:pPr>
      <w:r w:rsidRPr="007C6B9D">
        <w:rPr>
          <w:rFonts w:ascii="Arial" w:hAnsi="Arial" w:cs="Arial"/>
          <w:sz w:val="24"/>
          <w:szCs w:val="24"/>
        </w:rPr>
        <w:t>Ispitane</w:t>
      </w:r>
      <w:r w:rsidRPr="007C6B9D">
        <w:rPr>
          <w:rFonts w:ascii="Arial" w:hAnsi="Arial" w:cs="Arial"/>
          <w:spacing w:val="-5"/>
          <w:sz w:val="24"/>
          <w:szCs w:val="24"/>
        </w:rPr>
        <w:t xml:space="preserve"> </w:t>
      </w:r>
      <w:r w:rsidRPr="007C6B9D">
        <w:rPr>
          <w:rFonts w:ascii="Arial" w:hAnsi="Arial" w:cs="Arial"/>
          <w:sz w:val="24"/>
          <w:szCs w:val="24"/>
        </w:rPr>
        <w:t>su</w:t>
      </w:r>
      <w:r w:rsidRPr="007C6B9D">
        <w:rPr>
          <w:rFonts w:ascii="Arial" w:hAnsi="Arial" w:cs="Arial"/>
          <w:spacing w:val="-4"/>
          <w:sz w:val="24"/>
          <w:szCs w:val="24"/>
        </w:rPr>
        <w:t xml:space="preserve"> </w:t>
      </w:r>
      <w:r w:rsidRPr="007C6B9D">
        <w:rPr>
          <w:rFonts w:ascii="Arial" w:hAnsi="Arial" w:cs="Arial"/>
          <w:sz w:val="24"/>
          <w:szCs w:val="24"/>
        </w:rPr>
        <w:t>prijavljene</w:t>
      </w:r>
      <w:r w:rsidRPr="007C6B9D">
        <w:rPr>
          <w:rFonts w:ascii="Arial" w:hAnsi="Arial" w:cs="Arial"/>
          <w:spacing w:val="-4"/>
          <w:sz w:val="24"/>
          <w:szCs w:val="24"/>
        </w:rPr>
        <w:t xml:space="preserve"> </w:t>
      </w:r>
      <w:r w:rsidRPr="007C6B9D">
        <w:rPr>
          <w:rFonts w:ascii="Arial" w:hAnsi="Arial" w:cs="Arial"/>
          <w:spacing w:val="-2"/>
          <w:sz w:val="24"/>
          <w:szCs w:val="24"/>
        </w:rPr>
        <w:t>tražbine</w:t>
      </w:r>
    </w:p>
    <w:p w:rsidRPr="00374585" w:rsidR="007C6B9D" w:rsidP="007C6B9D" w:rsidRDefault="007C6B9D" w14:paraId="2290964B" w14:textId="0D7FE00B">
      <w:pPr>
        <w:pStyle w:val="Odlomakpopisa"/>
        <w:widowControl w:val="false"/>
        <w:numPr>
          <w:ilvl w:val="0"/>
          <w:numId w:val="16"/>
        </w:numPr>
        <w:tabs>
          <w:tab w:val="left" w:pos="861"/>
        </w:tabs>
        <w:autoSpaceDE w:val="false"/>
        <w:autoSpaceDN w:val="false"/>
        <w:spacing w:before="4" w:after="0" w:line="240" w:lineRule="auto"/>
        <w:contextualSpacing w:val="false"/>
        <w:rPr>
          <w:rFonts w:ascii="Arial" w:hAnsi="Arial" w:cs="Arial"/>
          <w:sz w:val="24"/>
          <w:szCs w:val="24"/>
        </w:rPr>
      </w:pPr>
      <w:r w:rsidRPr="007C6B9D">
        <w:rPr>
          <w:rFonts w:ascii="Arial" w:hAnsi="Arial" w:cs="Arial"/>
          <w:sz w:val="24"/>
          <w:szCs w:val="24"/>
        </w:rPr>
        <w:t>Sastavljene</w:t>
      </w:r>
      <w:r w:rsidRPr="007C6B9D">
        <w:rPr>
          <w:rFonts w:ascii="Arial" w:hAnsi="Arial" w:cs="Arial"/>
          <w:spacing w:val="-3"/>
          <w:sz w:val="24"/>
          <w:szCs w:val="24"/>
        </w:rPr>
        <w:t xml:space="preserve"> </w:t>
      </w:r>
      <w:r w:rsidRPr="007C6B9D">
        <w:rPr>
          <w:rFonts w:ascii="Arial" w:hAnsi="Arial" w:cs="Arial"/>
          <w:sz w:val="24"/>
          <w:szCs w:val="24"/>
        </w:rPr>
        <w:t>su</w:t>
      </w:r>
      <w:r w:rsidRPr="007C6B9D">
        <w:rPr>
          <w:rFonts w:ascii="Arial" w:hAnsi="Arial" w:cs="Arial"/>
          <w:spacing w:val="-5"/>
          <w:sz w:val="24"/>
          <w:szCs w:val="24"/>
        </w:rPr>
        <w:t xml:space="preserve"> </w:t>
      </w:r>
      <w:r w:rsidRPr="007C6B9D">
        <w:rPr>
          <w:rFonts w:ascii="Arial" w:hAnsi="Arial" w:cs="Arial"/>
          <w:sz w:val="24"/>
          <w:szCs w:val="24"/>
        </w:rPr>
        <w:t>Tablice</w:t>
      </w:r>
      <w:r w:rsidRPr="007C6B9D">
        <w:rPr>
          <w:rFonts w:ascii="Arial" w:hAnsi="Arial" w:cs="Arial"/>
          <w:spacing w:val="-3"/>
          <w:sz w:val="24"/>
          <w:szCs w:val="24"/>
        </w:rPr>
        <w:t xml:space="preserve"> </w:t>
      </w:r>
      <w:r w:rsidRPr="007C6B9D">
        <w:rPr>
          <w:rFonts w:ascii="Arial" w:hAnsi="Arial" w:cs="Arial"/>
          <w:sz w:val="24"/>
          <w:szCs w:val="24"/>
        </w:rPr>
        <w:t>prijavljenih</w:t>
      </w:r>
      <w:r w:rsidRPr="007C6B9D">
        <w:rPr>
          <w:rFonts w:ascii="Arial" w:hAnsi="Arial" w:cs="Arial"/>
          <w:spacing w:val="-4"/>
          <w:sz w:val="24"/>
          <w:szCs w:val="24"/>
        </w:rPr>
        <w:t xml:space="preserve"> </w:t>
      </w:r>
      <w:r w:rsidRPr="007C6B9D">
        <w:rPr>
          <w:rFonts w:ascii="Arial" w:hAnsi="Arial" w:cs="Arial"/>
          <w:spacing w:val="-2"/>
          <w:sz w:val="24"/>
          <w:szCs w:val="24"/>
        </w:rPr>
        <w:t>tražbina</w:t>
      </w:r>
    </w:p>
    <w:p w:rsidRPr="007C6B9D" w:rsidR="00374585" w:rsidP="00374585" w:rsidRDefault="00374585" w14:paraId="7DC2B7D2" w14:textId="77777777">
      <w:pPr>
        <w:pStyle w:val="Odlomakpopisa"/>
        <w:widowControl w:val="false"/>
        <w:tabs>
          <w:tab w:val="left" w:pos="861"/>
        </w:tabs>
        <w:autoSpaceDE w:val="false"/>
        <w:autoSpaceDN w:val="false"/>
        <w:spacing w:before="4" w:after="0" w:line="240" w:lineRule="auto"/>
        <w:ind w:left="861"/>
        <w:contextualSpacing w:val="false"/>
        <w:rPr>
          <w:rFonts w:ascii="Arial" w:hAnsi="Arial" w:cs="Arial"/>
          <w:sz w:val="24"/>
          <w:szCs w:val="24"/>
        </w:rPr>
      </w:pPr>
    </w:p>
    <w:p w:rsidR="006F02D3" w:rsidP="00374585" w:rsidRDefault="006F02D3" w14:paraId="317C89E1" w14:textId="44CACB8A">
      <w:pPr>
        <w:pStyle w:val="Tijeloteksta"/>
        <w:numPr>
          <w:ilvl w:val="0"/>
          <w:numId w:val="17"/>
        </w:numPr>
        <w:jc w:val="both"/>
        <w:rPr>
          <w:rFonts w:cs="Arial"/>
          <w:szCs w:val="24"/>
        </w:rPr>
      </w:pPr>
      <w:r>
        <w:rPr>
          <w:rFonts w:cs="Arial"/>
          <w:szCs w:val="24"/>
        </w:rPr>
        <w:t xml:space="preserve">STANJE STEČAJNE MASE </w:t>
      </w:r>
    </w:p>
    <w:p w:rsidRPr="00ED232B" w:rsidR="00ED232B" w:rsidP="00374585" w:rsidRDefault="00ED232B" w14:paraId="32EF4506" w14:textId="77777777">
      <w:pPr>
        <w:pStyle w:val="Tijeloteksta"/>
        <w:ind w:left="360"/>
        <w:rPr>
          <w:rFonts w:cs="Arial"/>
          <w:szCs w:val="24"/>
        </w:rPr>
      </w:pPr>
    </w:p>
    <w:p w:rsidRPr="007C6B9D" w:rsidR="007C6B9D" w:rsidP="00374585" w:rsidRDefault="007C6B9D" w14:paraId="004A80D3" w14:textId="77777777">
      <w:pPr>
        <w:pStyle w:val="Odlomakpopisa"/>
        <w:widowControl w:val="false"/>
        <w:numPr>
          <w:ilvl w:val="1"/>
          <w:numId w:val="15"/>
        </w:numPr>
        <w:tabs>
          <w:tab w:val="left" w:pos="1557"/>
        </w:tabs>
        <w:autoSpaceDE w:val="false"/>
        <w:autoSpaceDN w:val="false"/>
        <w:spacing w:after="0" w:line="240" w:lineRule="auto"/>
        <w:contextualSpacing w:val="false"/>
        <w:rPr>
          <w:rFonts w:ascii="Arial" w:hAnsi="Arial" w:cs="Arial"/>
          <w:sz w:val="24"/>
          <w:szCs w:val="24"/>
        </w:rPr>
      </w:pPr>
      <w:r w:rsidRPr="007C6B9D">
        <w:rPr>
          <w:rFonts w:ascii="Arial" w:hAnsi="Arial" w:cs="Arial"/>
          <w:spacing w:val="-2"/>
          <w:sz w:val="24"/>
          <w:szCs w:val="24"/>
        </w:rPr>
        <w:t>Nekretnine</w:t>
      </w:r>
    </w:p>
    <w:p w:rsidRPr="007C6B9D" w:rsidR="007C6B9D" w:rsidP="007C6B9D" w:rsidRDefault="007C6B9D" w14:paraId="453CBCA0" w14:textId="77777777">
      <w:pPr>
        <w:pStyle w:val="Tijeloteksta"/>
        <w:spacing w:before="292"/>
        <w:ind w:left="141" w:right="1106"/>
        <w:rPr>
          <w:rFonts w:cs="Arial"/>
          <w:szCs w:val="24"/>
        </w:rPr>
      </w:pPr>
      <w:r w:rsidRPr="007C6B9D">
        <w:rPr>
          <w:rFonts w:cs="Arial"/>
          <w:szCs w:val="24"/>
        </w:rPr>
        <w:t>Dužnik</w:t>
      </w:r>
      <w:r w:rsidRPr="007C6B9D">
        <w:rPr>
          <w:rFonts w:cs="Arial"/>
          <w:spacing w:val="-4"/>
          <w:szCs w:val="24"/>
        </w:rPr>
        <w:t xml:space="preserve"> </w:t>
      </w:r>
      <w:r w:rsidRPr="007C6B9D">
        <w:rPr>
          <w:rFonts w:cs="Arial"/>
          <w:szCs w:val="24"/>
        </w:rPr>
        <w:t>je</w:t>
      </w:r>
      <w:r w:rsidRPr="007C6B9D">
        <w:rPr>
          <w:rFonts w:cs="Arial"/>
          <w:spacing w:val="-4"/>
          <w:szCs w:val="24"/>
        </w:rPr>
        <w:t xml:space="preserve"> </w:t>
      </w:r>
      <w:r w:rsidRPr="007C6B9D">
        <w:rPr>
          <w:rFonts w:cs="Arial"/>
          <w:szCs w:val="24"/>
        </w:rPr>
        <w:t>vlasnik</w:t>
      </w:r>
      <w:r w:rsidRPr="007C6B9D">
        <w:rPr>
          <w:rFonts w:cs="Arial"/>
          <w:spacing w:val="-2"/>
          <w:szCs w:val="24"/>
        </w:rPr>
        <w:t xml:space="preserve"> </w:t>
      </w:r>
      <w:r w:rsidRPr="007C6B9D">
        <w:rPr>
          <w:rFonts w:cs="Arial"/>
          <w:szCs w:val="24"/>
        </w:rPr>
        <w:t>1/8</w:t>
      </w:r>
      <w:r w:rsidRPr="007C6B9D">
        <w:rPr>
          <w:rFonts w:cs="Arial"/>
          <w:spacing w:val="-4"/>
          <w:szCs w:val="24"/>
        </w:rPr>
        <w:t xml:space="preserve"> </w:t>
      </w:r>
      <w:r w:rsidRPr="007C6B9D">
        <w:rPr>
          <w:rFonts w:cs="Arial"/>
          <w:szCs w:val="24"/>
        </w:rPr>
        <w:t>nekretnine</w:t>
      </w:r>
      <w:r w:rsidRPr="007C6B9D">
        <w:rPr>
          <w:rFonts w:cs="Arial"/>
          <w:spacing w:val="-4"/>
          <w:szCs w:val="24"/>
        </w:rPr>
        <w:t xml:space="preserve"> </w:t>
      </w:r>
      <w:r w:rsidRPr="007C6B9D">
        <w:rPr>
          <w:rFonts w:cs="Arial"/>
          <w:szCs w:val="24"/>
        </w:rPr>
        <w:t>upisne</w:t>
      </w:r>
      <w:r w:rsidRPr="007C6B9D">
        <w:rPr>
          <w:rFonts w:cs="Arial"/>
          <w:spacing w:val="-4"/>
          <w:szCs w:val="24"/>
        </w:rPr>
        <w:t xml:space="preserve"> </w:t>
      </w:r>
      <w:r w:rsidRPr="007C6B9D">
        <w:rPr>
          <w:rFonts w:cs="Arial"/>
          <w:szCs w:val="24"/>
        </w:rPr>
        <w:t>u</w:t>
      </w:r>
      <w:r w:rsidRPr="007C6B9D">
        <w:rPr>
          <w:rFonts w:cs="Arial"/>
          <w:spacing w:val="-2"/>
          <w:szCs w:val="24"/>
        </w:rPr>
        <w:t xml:space="preserve"> </w:t>
      </w:r>
      <w:r w:rsidRPr="007C6B9D">
        <w:rPr>
          <w:rFonts w:cs="Arial"/>
          <w:szCs w:val="24"/>
        </w:rPr>
        <w:t>Općinski</w:t>
      </w:r>
      <w:r w:rsidRPr="007C6B9D">
        <w:rPr>
          <w:rFonts w:cs="Arial"/>
          <w:spacing w:val="-3"/>
          <w:szCs w:val="24"/>
        </w:rPr>
        <w:t xml:space="preserve"> </w:t>
      </w:r>
      <w:r w:rsidRPr="007C6B9D">
        <w:rPr>
          <w:rFonts w:cs="Arial"/>
          <w:szCs w:val="24"/>
        </w:rPr>
        <w:t>građanski</w:t>
      </w:r>
      <w:r w:rsidRPr="007C6B9D">
        <w:rPr>
          <w:rFonts w:cs="Arial"/>
          <w:spacing w:val="-3"/>
          <w:szCs w:val="24"/>
        </w:rPr>
        <w:t xml:space="preserve"> </w:t>
      </w:r>
      <w:r w:rsidRPr="007C6B9D">
        <w:rPr>
          <w:rFonts w:cs="Arial"/>
          <w:szCs w:val="24"/>
        </w:rPr>
        <w:t>sud</w:t>
      </w:r>
      <w:r w:rsidRPr="007C6B9D">
        <w:rPr>
          <w:rFonts w:cs="Arial"/>
          <w:spacing w:val="-2"/>
          <w:szCs w:val="24"/>
        </w:rPr>
        <w:t xml:space="preserve"> </w:t>
      </w:r>
      <w:r w:rsidRPr="007C6B9D">
        <w:rPr>
          <w:rFonts w:cs="Arial"/>
          <w:szCs w:val="24"/>
        </w:rPr>
        <w:t>u</w:t>
      </w:r>
      <w:r w:rsidRPr="007C6B9D">
        <w:rPr>
          <w:rFonts w:cs="Arial"/>
          <w:spacing w:val="-4"/>
          <w:szCs w:val="24"/>
        </w:rPr>
        <w:t xml:space="preserve"> </w:t>
      </w:r>
      <w:r w:rsidRPr="007C6B9D">
        <w:rPr>
          <w:rFonts w:cs="Arial"/>
          <w:szCs w:val="24"/>
        </w:rPr>
        <w:t>Zagrebu,</w:t>
      </w:r>
      <w:r w:rsidRPr="007C6B9D">
        <w:rPr>
          <w:rFonts w:cs="Arial"/>
          <w:spacing w:val="-3"/>
          <w:szCs w:val="24"/>
        </w:rPr>
        <w:t xml:space="preserve"> </w:t>
      </w:r>
      <w:r w:rsidRPr="007C6B9D">
        <w:rPr>
          <w:rFonts w:cs="Arial"/>
          <w:szCs w:val="24"/>
        </w:rPr>
        <w:t>Zemljišnoknjižni odjel Zagreb, k.o. Trnje k.č. 634. Nabavna vrijednost nekretnine iznosi 33.931,84 EUR.</w:t>
      </w:r>
    </w:p>
    <w:p w:rsidRPr="007C6B9D" w:rsidR="007C6B9D" w:rsidP="007C6B9D" w:rsidRDefault="007C6B9D" w14:paraId="64663D8C" w14:textId="33A40A7B">
      <w:pPr>
        <w:pStyle w:val="Tijeloteksta"/>
        <w:rPr>
          <w:rFonts w:cs="Arial"/>
          <w:szCs w:val="24"/>
        </w:rPr>
      </w:pPr>
    </w:p>
    <w:p w:rsidRPr="007C6B9D" w:rsidR="007C6B9D" w:rsidP="007C6B9D" w:rsidRDefault="007C6B9D" w14:paraId="41541B38" w14:textId="77777777">
      <w:pPr>
        <w:pStyle w:val="Odlomakpopisa"/>
        <w:widowControl w:val="false"/>
        <w:numPr>
          <w:ilvl w:val="1"/>
          <w:numId w:val="15"/>
        </w:numPr>
        <w:tabs>
          <w:tab w:val="left" w:pos="1557"/>
        </w:tabs>
        <w:autoSpaceDE w:val="false"/>
        <w:autoSpaceDN w:val="false"/>
        <w:spacing w:after="0" w:line="240" w:lineRule="auto"/>
        <w:contextualSpacing w:val="false"/>
        <w:rPr>
          <w:rFonts w:ascii="Arial" w:hAnsi="Arial" w:cs="Arial"/>
          <w:sz w:val="24"/>
          <w:szCs w:val="24"/>
        </w:rPr>
      </w:pPr>
      <w:r w:rsidRPr="007C6B9D">
        <w:rPr>
          <w:rFonts w:ascii="Arial" w:hAnsi="Arial" w:cs="Arial"/>
          <w:sz w:val="24"/>
          <w:szCs w:val="24"/>
        </w:rPr>
        <w:t>Motorna</w:t>
      </w:r>
      <w:r w:rsidRPr="007C6B9D">
        <w:rPr>
          <w:rFonts w:ascii="Arial" w:hAnsi="Arial" w:cs="Arial"/>
          <w:spacing w:val="-3"/>
          <w:sz w:val="24"/>
          <w:szCs w:val="24"/>
        </w:rPr>
        <w:t xml:space="preserve"> </w:t>
      </w:r>
      <w:r w:rsidRPr="007C6B9D">
        <w:rPr>
          <w:rFonts w:ascii="Arial" w:hAnsi="Arial" w:cs="Arial"/>
          <w:spacing w:val="-2"/>
          <w:sz w:val="24"/>
          <w:szCs w:val="24"/>
        </w:rPr>
        <w:t>vozila</w:t>
      </w:r>
    </w:p>
    <w:p w:rsidRPr="007C6B9D" w:rsidR="007C6B9D" w:rsidP="00265915" w:rsidRDefault="007C6B9D" w14:paraId="4D0177FC" w14:textId="7743175F">
      <w:pPr>
        <w:pStyle w:val="Tijeloteksta"/>
        <w:spacing w:before="292"/>
        <w:ind w:left="141"/>
        <w:rPr>
          <w:rFonts w:cs="Arial"/>
          <w:szCs w:val="24"/>
        </w:rPr>
      </w:pPr>
      <w:r w:rsidRPr="007C6B9D">
        <w:rPr>
          <w:rFonts w:cs="Arial"/>
          <w:szCs w:val="24"/>
        </w:rPr>
        <w:t>Prema</w:t>
      </w:r>
      <w:r w:rsidRPr="007C6B9D">
        <w:rPr>
          <w:rFonts w:cs="Arial"/>
          <w:spacing w:val="28"/>
          <w:szCs w:val="24"/>
        </w:rPr>
        <w:t xml:space="preserve"> </w:t>
      </w:r>
      <w:r w:rsidRPr="007C6B9D">
        <w:rPr>
          <w:rFonts w:cs="Arial"/>
          <w:szCs w:val="24"/>
        </w:rPr>
        <w:t>službenoj</w:t>
      </w:r>
      <w:r w:rsidRPr="007C6B9D">
        <w:rPr>
          <w:rFonts w:cs="Arial"/>
          <w:spacing w:val="29"/>
          <w:szCs w:val="24"/>
        </w:rPr>
        <w:t xml:space="preserve"> </w:t>
      </w:r>
      <w:r w:rsidRPr="007C6B9D">
        <w:rPr>
          <w:rFonts w:cs="Arial"/>
          <w:szCs w:val="24"/>
        </w:rPr>
        <w:t>evidenciji</w:t>
      </w:r>
      <w:r w:rsidRPr="007C6B9D">
        <w:rPr>
          <w:rFonts w:cs="Arial"/>
          <w:spacing w:val="32"/>
          <w:szCs w:val="24"/>
        </w:rPr>
        <w:t xml:space="preserve"> </w:t>
      </w:r>
      <w:r w:rsidRPr="007C6B9D">
        <w:rPr>
          <w:rFonts w:cs="Arial"/>
          <w:szCs w:val="24"/>
        </w:rPr>
        <w:t>registracije</w:t>
      </w:r>
      <w:r w:rsidRPr="007C6B9D">
        <w:rPr>
          <w:rFonts w:cs="Arial"/>
          <w:spacing w:val="32"/>
          <w:szCs w:val="24"/>
        </w:rPr>
        <w:t xml:space="preserve"> </w:t>
      </w:r>
      <w:r w:rsidRPr="007C6B9D">
        <w:rPr>
          <w:rFonts w:cs="Arial"/>
          <w:szCs w:val="24"/>
        </w:rPr>
        <w:t>cestovnih</w:t>
      </w:r>
      <w:r w:rsidRPr="007C6B9D">
        <w:rPr>
          <w:rFonts w:cs="Arial"/>
          <w:spacing w:val="32"/>
          <w:szCs w:val="24"/>
        </w:rPr>
        <w:t xml:space="preserve"> </w:t>
      </w:r>
      <w:r w:rsidRPr="007C6B9D">
        <w:rPr>
          <w:rFonts w:cs="Arial"/>
          <w:szCs w:val="24"/>
        </w:rPr>
        <w:t>vozila</w:t>
      </w:r>
      <w:r w:rsidRPr="007C6B9D">
        <w:rPr>
          <w:rFonts w:cs="Arial"/>
          <w:spacing w:val="30"/>
          <w:szCs w:val="24"/>
        </w:rPr>
        <w:t xml:space="preserve"> </w:t>
      </w:r>
      <w:r w:rsidRPr="007C6B9D">
        <w:rPr>
          <w:rFonts w:cs="Arial"/>
          <w:szCs w:val="24"/>
        </w:rPr>
        <w:t>dužnik</w:t>
      </w:r>
      <w:r w:rsidRPr="007C6B9D">
        <w:rPr>
          <w:rFonts w:cs="Arial"/>
          <w:spacing w:val="27"/>
          <w:szCs w:val="24"/>
        </w:rPr>
        <w:t xml:space="preserve"> </w:t>
      </w:r>
      <w:r w:rsidRPr="007C6B9D">
        <w:rPr>
          <w:rFonts w:cs="Arial"/>
          <w:szCs w:val="24"/>
        </w:rPr>
        <w:t>nije</w:t>
      </w:r>
      <w:r w:rsidRPr="007C6B9D">
        <w:rPr>
          <w:rFonts w:cs="Arial"/>
          <w:spacing w:val="30"/>
          <w:szCs w:val="24"/>
        </w:rPr>
        <w:t xml:space="preserve"> </w:t>
      </w:r>
      <w:r w:rsidRPr="007C6B9D">
        <w:rPr>
          <w:rFonts w:cs="Arial"/>
          <w:szCs w:val="24"/>
        </w:rPr>
        <w:t>evidentiran</w:t>
      </w:r>
      <w:r w:rsidRPr="007C6B9D">
        <w:rPr>
          <w:rFonts w:cs="Arial"/>
          <w:spacing w:val="30"/>
          <w:szCs w:val="24"/>
        </w:rPr>
        <w:t xml:space="preserve"> </w:t>
      </w:r>
      <w:r w:rsidRPr="007C6B9D">
        <w:rPr>
          <w:rFonts w:cs="Arial"/>
          <w:szCs w:val="24"/>
        </w:rPr>
        <w:t>kao</w:t>
      </w:r>
      <w:r w:rsidRPr="007C6B9D">
        <w:rPr>
          <w:rFonts w:cs="Arial"/>
          <w:spacing w:val="33"/>
          <w:szCs w:val="24"/>
        </w:rPr>
        <w:t xml:space="preserve"> </w:t>
      </w:r>
      <w:r w:rsidRPr="007C6B9D">
        <w:rPr>
          <w:rFonts w:cs="Arial"/>
          <w:spacing w:val="-2"/>
          <w:szCs w:val="24"/>
        </w:rPr>
        <w:t>vlasnik</w:t>
      </w:r>
      <w:r w:rsidR="00265915">
        <w:rPr>
          <w:rFonts w:cs="Arial"/>
          <w:szCs w:val="24"/>
        </w:rPr>
        <w:t xml:space="preserve"> </w:t>
      </w:r>
      <w:r w:rsidRPr="007C6B9D">
        <w:rPr>
          <w:rFonts w:cs="Arial"/>
          <w:spacing w:val="-2"/>
          <w:szCs w:val="24"/>
        </w:rPr>
        <w:t>vozila.</w:t>
      </w:r>
    </w:p>
    <w:p w:rsidRPr="007C6B9D" w:rsidR="007C6B9D" w:rsidP="007C6B9D" w:rsidRDefault="007C6B9D" w14:paraId="4C64EA38" w14:textId="77777777">
      <w:pPr>
        <w:pStyle w:val="Tijeloteksta"/>
        <w:rPr>
          <w:rFonts w:cs="Arial"/>
          <w:szCs w:val="24"/>
        </w:rPr>
      </w:pPr>
    </w:p>
    <w:p w:rsidRPr="00374585" w:rsidR="007C6B9D" w:rsidP="00374585" w:rsidRDefault="007C6B9D" w14:paraId="2B16FB95" w14:textId="53E7551C">
      <w:pPr>
        <w:pStyle w:val="Odlomakpopisa"/>
        <w:widowControl w:val="false"/>
        <w:numPr>
          <w:ilvl w:val="1"/>
          <w:numId w:val="15"/>
        </w:numPr>
        <w:tabs>
          <w:tab w:val="left" w:pos="1557"/>
        </w:tabs>
        <w:autoSpaceDE w:val="false"/>
        <w:autoSpaceDN w:val="false"/>
        <w:spacing w:after="0" w:line="240" w:lineRule="auto"/>
        <w:contextualSpacing w:val="false"/>
        <w:rPr>
          <w:rFonts w:ascii="Arial" w:hAnsi="Arial" w:cs="Arial"/>
          <w:sz w:val="24"/>
          <w:szCs w:val="24"/>
        </w:rPr>
      </w:pPr>
      <w:r w:rsidRPr="007C6B9D">
        <w:rPr>
          <w:rFonts w:ascii="Arial" w:hAnsi="Arial" w:cs="Arial"/>
          <w:sz w:val="24"/>
          <w:szCs w:val="24"/>
        </w:rPr>
        <w:t>Ostala</w:t>
      </w:r>
      <w:r w:rsidRPr="007C6B9D">
        <w:rPr>
          <w:rFonts w:ascii="Arial" w:hAnsi="Arial" w:cs="Arial"/>
          <w:spacing w:val="-2"/>
          <w:sz w:val="24"/>
          <w:szCs w:val="24"/>
        </w:rPr>
        <w:t xml:space="preserve"> imovina</w:t>
      </w:r>
    </w:p>
    <w:p w:rsidRPr="00374585" w:rsidR="00374585" w:rsidP="00374585" w:rsidRDefault="00374585" w14:paraId="6CB8E4C4" w14:textId="77777777">
      <w:pPr>
        <w:pStyle w:val="Odlomakpopisa"/>
        <w:widowControl w:val="false"/>
        <w:tabs>
          <w:tab w:val="left" w:pos="1557"/>
        </w:tabs>
        <w:autoSpaceDE w:val="false"/>
        <w:autoSpaceDN w:val="false"/>
        <w:spacing w:after="0" w:line="240" w:lineRule="auto"/>
        <w:ind w:left="1557"/>
        <w:contextualSpacing w:val="false"/>
        <w:rPr>
          <w:rFonts w:ascii="Arial" w:hAnsi="Arial" w:cs="Arial"/>
          <w:sz w:val="24"/>
          <w:szCs w:val="24"/>
        </w:rPr>
      </w:pPr>
    </w:p>
    <w:p w:rsidRPr="007C6B9D" w:rsidR="007C6B9D" w:rsidP="007C6B9D" w:rsidRDefault="007C6B9D" w14:paraId="2BBE5DCB" w14:textId="77777777">
      <w:pPr>
        <w:pStyle w:val="Tijeloteksta"/>
        <w:ind w:left="141"/>
        <w:rPr>
          <w:rFonts w:cs="Arial"/>
          <w:szCs w:val="24"/>
        </w:rPr>
      </w:pPr>
      <w:r w:rsidRPr="007C6B9D">
        <w:rPr>
          <w:rFonts w:cs="Arial"/>
          <w:szCs w:val="24"/>
        </w:rPr>
        <w:t>Prema</w:t>
      </w:r>
      <w:r w:rsidRPr="007C6B9D">
        <w:rPr>
          <w:rFonts w:cs="Arial"/>
          <w:spacing w:val="-3"/>
          <w:szCs w:val="24"/>
        </w:rPr>
        <w:t xml:space="preserve"> </w:t>
      </w:r>
      <w:r w:rsidRPr="007C6B9D">
        <w:rPr>
          <w:rFonts w:cs="Arial"/>
          <w:szCs w:val="24"/>
        </w:rPr>
        <w:t>knjigovodstvenoj</w:t>
      </w:r>
      <w:r w:rsidRPr="007C6B9D">
        <w:rPr>
          <w:rFonts w:cs="Arial"/>
          <w:spacing w:val="-6"/>
          <w:szCs w:val="24"/>
        </w:rPr>
        <w:t xml:space="preserve"> </w:t>
      </w:r>
      <w:r w:rsidRPr="007C6B9D">
        <w:rPr>
          <w:rFonts w:cs="Arial"/>
          <w:szCs w:val="24"/>
        </w:rPr>
        <w:t>dokumentaciji</w:t>
      </w:r>
      <w:r w:rsidRPr="007C6B9D">
        <w:rPr>
          <w:rFonts w:cs="Arial"/>
          <w:spacing w:val="-4"/>
          <w:szCs w:val="24"/>
        </w:rPr>
        <w:t xml:space="preserve"> </w:t>
      </w:r>
      <w:r w:rsidRPr="007C6B9D">
        <w:rPr>
          <w:rFonts w:cs="Arial"/>
          <w:szCs w:val="24"/>
        </w:rPr>
        <w:t>na</w:t>
      </w:r>
      <w:r w:rsidRPr="007C6B9D">
        <w:rPr>
          <w:rFonts w:cs="Arial"/>
          <w:spacing w:val="-5"/>
          <w:szCs w:val="24"/>
        </w:rPr>
        <w:t xml:space="preserve"> </w:t>
      </w:r>
      <w:r w:rsidRPr="007C6B9D">
        <w:rPr>
          <w:rFonts w:cs="Arial"/>
          <w:szCs w:val="24"/>
        </w:rPr>
        <w:t>dan</w:t>
      </w:r>
      <w:r w:rsidRPr="007C6B9D">
        <w:rPr>
          <w:rFonts w:cs="Arial"/>
          <w:spacing w:val="-4"/>
          <w:szCs w:val="24"/>
        </w:rPr>
        <w:t xml:space="preserve"> </w:t>
      </w:r>
      <w:r w:rsidRPr="007C6B9D">
        <w:rPr>
          <w:rFonts w:cs="Arial"/>
          <w:szCs w:val="24"/>
        </w:rPr>
        <w:t>31.12.2024.</w:t>
      </w:r>
      <w:r w:rsidRPr="007C6B9D">
        <w:rPr>
          <w:rFonts w:cs="Arial"/>
          <w:spacing w:val="-6"/>
          <w:szCs w:val="24"/>
        </w:rPr>
        <w:t xml:space="preserve"> </w:t>
      </w:r>
      <w:r w:rsidRPr="007C6B9D">
        <w:rPr>
          <w:rFonts w:cs="Arial"/>
          <w:szCs w:val="24"/>
        </w:rPr>
        <w:t>godine</w:t>
      </w:r>
      <w:r w:rsidRPr="007C6B9D">
        <w:rPr>
          <w:rFonts w:cs="Arial"/>
          <w:spacing w:val="-4"/>
          <w:szCs w:val="24"/>
        </w:rPr>
        <w:t xml:space="preserve"> </w:t>
      </w:r>
      <w:r w:rsidRPr="007C6B9D">
        <w:rPr>
          <w:rFonts w:cs="Arial"/>
          <w:szCs w:val="24"/>
        </w:rPr>
        <w:t>dužnik</w:t>
      </w:r>
      <w:r w:rsidRPr="007C6B9D">
        <w:rPr>
          <w:rFonts w:cs="Arial"/>
          <w:spacing w:val="-4"/>
          <w:szCs w:val="24"/>
        </w:rPr>
        <w:t xml:space="preserve"> </w:t>
      </w:r>
      <w:r w:rsidRPr="007C6B9D">
        <w:rPr>
          <w:rFonts w:cs="Arial"/>
          <w:szCs w:val="24"/>
        </w:rPr>
        <w:t>je</w:t>
      </w:r>
      <w:r w:rsidRPr="007C6B9D">
        <w:rPr>
          <w:rFonts w:cs="Arial"/>
          <w:spacing w:val="-2"/>
          <w:szCs w:val="24"/>
        </w:rPr>
        <w:t xml:space="preserve"> vlasnik:</w:t>
      </w:r>
    </w:p>
    <w:p w:rsidRPr="007C6B9D" w:rsidR="007C6B9D" w:rsidP="007C6B9D" w:rsidRDefault="007C6B9D" w14:paraId="41210658" w14:textId="77777777">
      <w:pPr>
        <w:pStyle w:val="Tijeloteksta"/>
        <w:rPr>
          <w:rFonts w:cs="Arial"/>
          <w:szCs w:val="24"/>
        </w:rPr>
      </w:pPr>
    </w:p>
    <w:p w:rsidRPr="007C6B9D" w:rsidR="007C6B9D" w:rsidP="007C6B9D" w:rsidRDefault="007C6B9D" w14:paraId="2AFD3064" w14:textId="77777777">
      <w:pPr>
        <w:pStyle w:val="Odlomakpopisa"/>
        <w:widowControl w:val="false"/>
        <w:numPr>
          <w:ilvl w:val="0"/>
          <w:numId w:val="14"/>
        </w:numPr>
        <w:tabs>
          <w:tab w:val="left" w:pos="860"/>
        </w:tabs>
        <w:autoSpaceDE w:val="false"/>
        <w:autoSpaceDN w:val="false"/>
        <w:spacing w:after="0" w:line="240" w:lineRule="auto"/>
        <w:ind w:left="860" w:hanging="359"/>
        <w:contextualSpacing w:val="false"/>
        <w:rPr>
          <w:rFonts w:ascii="Arial" w:hAnsi="Arial" w:cs="Arial"/>
          <w:sz w:val="24"/>
          <w:szCs w:val="24"/>
        </w:rPr>
      </w:pPr>
      <w:r w:rsidRPr="007C6B9D">
        <w:rPr>
          <w:rFonts w:ascii="Arial" w:hAnsi="Arial" w:cs="Arial"/>
          <w:sz w:val="24"/>
          <w:szCs w:val="24"/>
        </w:rPr>
        <w:t>Mobilni</w:t>
      </w:r>
      <w:r w:rsidRPr="007C6B9D">
        <w:rPr>
          <w:rFonts w:ascii="Arial" w:hAnsi="Arial" w:cs="Arial"/>
          <w:spacing w:val="-8"/>
          <w:sz w:val="24"/>
          <w:szCs w:val="24"/>
        </w:rPr>
        <w:t xml:space="preserve"> </w:t>
      </w:r>
      <w:r w:rsidRPr="007C6B9D">
        <w:rPr>
          <w:rFonts w:ascii="Arial" w:hAnsi="Arial" w:cs="Arial"/>
          <w:sz w:val="24"/>
          <w:szCs w:val="24"/>
        </w:rPr>
        <w:t>uređaji</w:t>
      </w:r>
      <w:r w:rsidRPr="007C6B9D">
        <w:rPr>
          <w:rFonts w:ascii="Arial" w:hAnsi="Arial" w:cs="Arial"/>
          <w:spacing w:val="-6"/>
          <w:sz w:val="24"/>
          <w:szCs w:val="24"/>
        </w:rPr>
        <w:t xml:space="preserve"> </w:t>
      </w:r>
      <w:r w:rsidRPr="007C6B9D">
        <w:rPr>
          <w:rFonts w:ascii="Arial" w:hAnsi="Arial" w:cs="Arial"/>
          <w:sz w:val="24"/>
          <w:szCs w:val="24"/>
        </w:rPr>
        <w:t>5</w:t>
      </w:r>
      <w:r w:rsidRPr="007C6B9D">
        <w:rPr>
          <w:rFonts w:ascii="Arial" w:hAnsi="Arial" w:cs="Arial"/>
          <w:spacing w:val="-4"/>
          <w:sz w:val="24"/>
          <w:szCs w:val="24"/>
        </w:rPr>
        <w:t xml:space="preserve"> </w:t>
      </w:r>
      <w:r w:rsidRPr="007C6B9D">
        <w:rPr>
          <w:rFonts w:ascii="Arial" w:hAnsi="Arial" w:cs="Arial"/>
          <w:sz w:val="24"/>
          <w:szCs w:val="24"/>
        </w:rPr>
        <w:t>komada</w:t>
      </w:r>
      <w:r w:rsidRPr="007C6B9D">
        <w:rPr>
          <w:rFonts w:ascii="Arial" w:hAnsi="Arial" w:cs="Arial"/>
          <w:spacing w:val="-2"/>
          <w:sz w:val="24"/>
          <w:szCs w:val="24"/>
        </w:rPr>
        <w:t xml:space="preserve"> </w:t>
      </w:r>
      <w:r w:rsidRPr="007C6B9D">
        <w:rPr>
          <w:rFonts w:ascii="Arial" w:hAnsi="Arial" w:cs="Arial"/>
          <w:sz w:val="24"/>
          <w:szCs w:val="24"/>
        </w:rPr>
        <w:t>–</w:t>
      </w:r>
      <w:r w:rsidRPr="007C6B9D">
        <w:rPr>
          <w:rFonts w:ascii="Arial" w:hAnsi="Arial" w:cs="Arial"/>
          <w:spacing w:val="-3"/>
          <w:sz w:val="24"/>
          <w:szCs w:val="24"/>
        </w:rPr>
        <w:t xml:space="preserve"> </w:t>
      </w:r>
      <w:r w:rsidRPr="007C6B9D">
        <w:rPr>
          <w:rFonts w:ascii="Arial" w:hAnsi="Arial" w:cs="Arial"/>
          <w:sz w:val="24"/>
          <w:szCs w:val="24"/>
        </w:rPr>
        <w:t>knjigovodstvena</w:t>
      </w:r>
      <w:r w:rsidRPr="007C6B9D">
        <w:rPr>
          <w:rFonts w:ascii="Arial" w:hAnsi="Arial" w:cs="Arial"/>
          <w:spacing w:val="-3"/>
          <w:sz w:val="24"/>
          <w:szCs w:val="24"/>
        </w:rPr>
        <w:t xml:space="preserve"> </w:t>
      </w:r>
      <w:r w:rsidRPr="007C6B9D">
        <w:rPr>
          <w:rFonts w:ascii="Arial" w:hAnsi="Arial" w:cs="Arial"/>
          <w:sz w:val="24"/>
          <w:szCs w:val="24"/>
        </w:rPr>
        <w:t>vrijednost</w:t>
      </w:r>
      <w:r w:rsidRPr="007C6B9D">
        <w:rPr>
          <w:rFonts w:ascii="Arial" w:hAnsi="Arial" w:cs="Arial"/>
          <w:spacing w:val="-3"/>
          <w:sz w:val="24"/>
          <w:szCs w:val="24"/>
        </w:rPr>
        <w:t xml:space="preserve"> </w:t>
      </w:r>
      <w:r w:rsidRPr="007C6B9D">
        <w:rPr>
          <w:rFonts w:ascii="Arial" w:hAnsi="Arial" w:cs="Arial"/>
          <w:sz w:val="24"/>
          <w:szCs w:val="24"/>
        </w:rPr>
        <w:t>0,00</w:t>
      </w:r>
      <w:r w:rsidRPr="007C6B9D">
        <w:rPr>
          <w:rFonts w:ascii="Arial" w:hAnsi="Arial" w:cs="Arial"/>
          <w:spacing w:val="-3"/>
          <w:sz w:val="24"/>
          <w:szCs w:val="24"/>
        </w:rPr>
        <w:t xml:space="preserve"> </w:t>
      </w:r>
      <w:r w:rsidRPr="007C6B9D">
        <w:rPr>
          <w:rFonts w:ascii="Arial" w:hAnsi="Arial" w:cs="Arial"/>
          <w:spacing w:val="-5"/>
          <w:sz w:val="24"/>
          <w:szCs w:val="24"/>
        </w:rPr>
        <w:t>EUR</w:t>
      </w:r>
    </w:p>
    <w:p w:rsidRPr="007C6B9D" w:rsidR="007C6B9D" w:rsidP="007C6B9D" w:rsidRDefault="007C6B9D" w14:paraId="4E363EAC" w14:textId="77777777">
      <w:pPr>
        <w:pStyle w:val="Odlomakpopisa"/>
        <w:widowControl w:val="false"/>
        <w:numPr>
          <w:ilvl w:val="0"/>
          <w:numId w:val="14"/>
        </w:numPr>
        <w:tabs>
          <w:tab w:val="left" w:pos="860"/>
        </w:tabs>
        <w:autoSpaceDE w:val="false"/>
        <w:autoSpaceDN w:val="false"/>
        <w:spacing w:after="0" w:line="240" w:lineRule="auto"/>
        <w:ind w:left="860" w:hanging="359"/>
        <w:contextualSpacing w:val="false"/>
        <w:rPr>
          <w:rFonts w:ascii="Arial" w:hAnsi="Arial" w:cs="Arial"/>
          <w:sz w:val="24"/>
          <w:szCs w:val="24"/>
        </w:rPr>
      </w:pPr>
      <w:r w:rsidRPr="007C6B9D">
        <w:rPr>
          <w:rFonts w:ascii="Arial" w:hAnsi="Arial" w:cs="Arial"/>
          <w:sz w:val="24"/>
          <w:szCs w:val="24"/>
        </w:rPr>
        <w:t>Namještaj</w:t>
      </w:r>
      <w:r w:rsidRPr="007C6B9D">
        <w:rPr>
          <w:rFonts w:ascii="Arial" w:hAnsi="Arial" w:cs="Arial"/>
          <w:spacing w:val="-4"/>
          <w:sz w:val="24"/>
          <w:szCs w:val="24"/>
        </w:rPr>
        <w:t xml:space="preserve"> </w:t>
      </w:r>
      <w:r w:rsidRPr="007C6B9D">
        <w:rPr>
          <w:rFonts w:ascii="Arial" w:hAnsi="Arial" w:cs="Arial"/>
          <w:sz w:val="24"/>
          <w:szCs w:val="24"/>
        </w:rPr>
        <w:t>–</w:t>
      </w:r>
      <w:r w:rsidRPr="007C6B9D">
        <w:rPr>
          <w:rFonts w:ascii="Arial" w:hAnsi="Arial" w:cs="Arial"/>
          <w:spacing w:val="-4"/>
          <w:sz w:val="24"/>
          <w:szCs w:val="24"/>
        </w:rPr>
        <w:t xml:space="preserve"> </w:t>
      </w:r>
      <w:r w:rsidRPr="007C6B9D">
        <w:rPr>
          <w:rFonts w:ascii="Arial" w:hAnsi="Arial" w:cs="Arial"/>
          <w:sz w:val="24"/>
          <w:szCs w:val="24"/>
        </w:rPr>
        <w:t>knjigovodstvena</w:t>
      </w:r>
      <w:r w:rsidRPr="007C6B9D">
        <w:rPr>
          <w:rFonts w:ascii="Arial" w:hAnsi="Arial" w:cs="Arial"/>
          <w:spacing w:val="-6"/>
          <w:sz w:val="24"/>
          <w:szCs w:val="24"/>
        </w:rPr>
        <w:t xml:space="preserve"> </w:t>
      </w:r>
      <w:r w:rsidRPr="007C6B9D">
        <w:rPr>
          <w:rFonts w:ascii="Arial" w:hAnsi="Arial" w:cs="Arial"/>
          <w:sz w:val="24"/>
          <w:szCs w:val="24"/>
        </w:rPr>
        <w:t>vrijednost</w:t>
      </w:r>
      <w:r w:rsidRPr="007C6B9D">
        <w:rPr>
          <w:rFonts w:ascii="Arial" w:hAnsi="Arial" w:cs="Arial"/>
          <w:spacing w:val="-2"/>
          <w:sz w:val="24"/>
          <w:szCs w:val="24"/>
        </w:rPr>
        <w:t xml:space="preserve"> </w:t>
      </w:r>
      <w:r w:rsidRPr="007C6B9D">
        <w:rPr>
          <w:rFonts w:ascii="Arial" w:hAnsi="Arial" w:cs="Arial"/>
          <w:sz w:val="24"/>
          <w:szCs w:val="24"/>
        </w:rPr>
        <w:t>1.914,16</w:t>
      </w:r>
      <w:r w:rsidRPr="007C6B9D">
        <w:rPr>
          <w:rFonts w:ascii="Arial" w:hAnsi="Arial" w:cs="Arial"/>
          <w:spacing w:val="-8"/>
          <w:sz w:val="24"/>
          <w:szCs w:val="24"/>
        </w:rPr>
        <w:t xml:space="preserve"> </w:t>
      </w:r>
      <w:r w:rsidRPr="007C6B9D">
        <w:rPr>
          <w:rFonts w:ascii="Arial" w:hAnsi="Arial" w:cs="Arial"/>
          <w:spacing w:val="-5"/>
          <w:sz w:val="24"/>
          <w:szCs w:val="24"/>
        </w:rPr>
        <w:t>EUR</w:t>
      </w:r>
    </w:p>
    <w:p w:rsidRPr="007C6B9D" w:rsidR="007C6B9D" w:rsidP="007C6B9D" w:rsidRDefault="007C6B9D" w14:paraId="120F3E3B" w14:textId="77777777">
      <w:pPr>
        <w:pStyle w:val="Odlomakpopisa"/>
        <w:widowControl w:val="false"/>
        <w:numPr>
          <w:ilvl w:val="0"/>
          <w:numId w:val="14"/>
        </w:numPr>
        <w:tabs>
          <w:tab w:val="left" w:pos="860"/>
        </w:tabs>
        <w:autoSpaceDE w:val="false"/>
        <w:autoSpaceDN w:val="false"/>
        <w:spacing w:after="0" w:line="240" w:lineRule="auto"/>
        <w:ind w:left="860" w:hanging="359"/>
        <w:contextualSpacing w:val="false"/>
        <w:rPr>
          <w:rFonts w:ascii="Arial" w:hAnsi="Arial" w:cs="Arial"/>
          <w:sz w:val="24"/>
          <w:szCs w:val="24"/>
        </w:rPr>
      </w:pPr>
      <w:r w:rsidRPr="007C6B9D">
        <w:rPr>
          <w:rFonts w:ascii="Arial" w:hAnsi="Arial" w:cs="Arial"/>
          <w:sz w:val="24"/>
          <w:szCs w:val="24"/>
        </w:rPr>
        <w:t>Informatička</w:t>
      </w:r>
      <w:r w:rsidRPr="007C6B9D">
        <w:rPr>
          <w:rFonts w:ascii="Arial" w:hAnsi="Arial" w:cs="Arial"/>
          <w:spacing w:val="-4"/>
          <w:sz w:val="24"/>
          <w:szCs w:val="24"/>
        </w:rPr>
        <w:t xml:space="preserve"> </w:t>
      </w:r>
      <w:r w:rsidRPr="007C6B9D">
        <w:rPr>
          <w:rFonts w:ascii="Arial" w:hAnsi="Arial" w:cs="Arial"/>
          <w:sz w:val="24"/>
          <w:szCs w:val="24"/>
        </w:rPr>
        <w:t>oprema i</w:t>
      </w:r>
      <w:r w:rsidRPr="007C6B9D">
        <w:rPr>
          <w:rFonts w:ascii="Arial" w:hAnsi="Arial" w:cs="Arial"/>
          <w:spacing w:val="-6"/>
          <w:sz w:val="24"/>
          <w:szCs w:val="24"/>
        </w:rPr>
        <w:t xml:space="preserve"> </w:t>
      </w:r>
      <w:r w:rsidRPr="007C6B9D">
        <w:rPr>
          <w:rFonts w:ascii="Arial" w:hAnsi="Arial" w:cs="Arial"/>
          <w:sz w:val="24"/>
          <w:szCs w:val="24"/>
        </w:rPr>
        <w:t>alarm</w:t>
      </w:r>
      <w:r w:rsidRPr="007C6B9D">
        <w:rPr>
          <w:rFonts w:ascii="Arial" w:hAnsi="Arial" w:cs="Arial"/>
          <w:spacing w:val="-3"/>
          <w:sz w:val="24"/>
          <w:szCs w:val="24"/>
        </w:rPr>
        <w:t xml:space="preserve"> </w:t>
      </w:r>
      <w:r w:rsidRPr="007C6B9D">
        <w:rPr>
          <w:rFonts w:ascii="Arial" w:hAnsi="Arial" w:cs="Arial"/>
          <w:sz w:val="24"/>
          <w:szCs w:val="24"/>
        </w:rPr>
        <w:t>sustav</w:t>
      </w:r>
      <w:r w:rsidRPr="007C6B9D">
        <w:rPr>
          <w:rFonts w:ascii="Arial" w:hAnsi="Arial" w:cs="Arial"/>
          <w:spacing w:val="-4"/>
          <w:sz w:val="24"/>
          <w:szCs w:val="24"/>
        </w:rPr>
        <w:t xml:space="preserve"> </w:t>
      </w:r>
      <w:r w:rsidRPr="007C6B9D">
        <w:rPr>
          <w:rFonts w:ascii="Arial" w:hAnsi="Arial" w:cs="Arial"/>
          <w:sz w:val="24"/>
          <w:szCs w:val="24"/>
        </w:rPr>
        <w:t>–</w:t>
      </w:r>
      <w:r w:rsidRPr="007C6B9D">
        <w:rPr>
          <w:rFonts w:ascii="Arial" w:hAnsi="Arial" w:cs="Arial"/>
          <w:spacing w:val="-3"/>
          <w:sz w:val="24"/>
          <w:szCs w:val="24"/>
        </w:rPr>
        <w:t xml:space="preserve"> </w:t>
      </w:r>
      <w:r w:rsidRPr="007C6B9D">
        <w:rPr>
          <w:rFonts w:ascii="Arial" w:hAnsi="Arial" w:cs="Arial"/>
          <w:sz w:val="24"/>
          <w:szCs w:val="24"/>
        </w:rPr>
        <w:t>knjigovodstvena</w:t>
      </w:r>
      <w:r w:rsidRPr="007C6B9D">
        <w:rPr>
          <w:rFonts w:ascii="Arial" w:hAnsi="Arial" w:cs="Arial"/>
          <w:spacing w:val="-4"/>
          <w:sz w:val="24"/>
          <w:szCs w:val="24"/>
        </w:rPr>
        <w:t xml:space="preserve"> </w:t>
      </w:r>
      <w:r w:rsidRPr="007C6B9D">
        <w:rPr>
          <w:rFonts w:ascii="Arial" w:hAnsi="Arial" w:cs="Arial"/>
          <w:sz w:val="24"/>
          <w:szCs w:val="24"/>
        </w:rPr>
        <w:t>vrijednost</w:t>
      </w:r>
      <w:r w:rsidRPr="007C6B9D">
        <w:rPr>
          <w:rFonts w:ascii="Arial" w:hAnsi="Arial" w:cs="Arial"/>
          <w:spacing w:val="-2"/>
          <w:sz w:val="24"/>
          <w:szCs w:val="24"/>
        </w:rPr>
        <w:t xml:space="preserve"> </w:t>
      </w:r>
      <w:r w:rsidRPr="007C6B9D">
        <w:rPr>
          <w:rFonts w:ascii="Arial" w:hAnsi="Arial" w:cs="Arial"/>
          <w:sz w:val="24"/>
          <w:szCs w:val="24"/>
        </w:rPr>
        <w:t>1.866,09</w:t>
      </w:r>
      <w:r w:rsidRPr="007C6B9D">
        <w:rPr>
          <w:rFonts w:ascii="Arial" w:hAnsi="Arial" w:cs="Arial"/>
          <w:spacing w:val="-3"/>
          <w:sz w:val="24"/>
          <w:szCs w:val="24"/>
        </w:rPr>
        <w:t xml:space="preserve"> </w:t>
      </w:r>
      <w:r w:rsidRPr="007C6B9D">
        <w:rPr>
          <w:rFonts w:ascii="Arial" w:hAnsi="Arial" w:cs="Arial"/>
          <w:spacing w:val="-5"/>
          <w:sz w:val="24"/>
          <w:szCs w:val="24"/>
        </w:rPr>
        <w:t>EUR</w:t>
      </w:r>
    </w:p>
    <w:p w:rsidRPr="007C6B9D" w:rsidR="007C6B9D" w:rsidP="007C6B9D" w:rsidRDefault="007C6B9D" w14:paraId="6DD30691" w14:textId="77777777">
      <w:pPr>
        <w:pStyle w:val="Odlomakpopisa"/>
        <w:widowControl w:val="false"/>
        <w:numPr>
          <w:ilvl w:val="0"/>
          <w:numId w:val="14"/>
        </w:numPr>
        <w:tabs>
          <w:tab w:val="left" w:pos="860"/>
        </w:tabs>
        <w:autoSpaceDE w:val="false"/>
        <w:autoSpaceDN w:val="false"/>
        <w:spacing w:after="0" w:line="240" w:lineRule="auto"/>
        <w:ind w:left="860" w:hanging="359"/>
        <w:contextualSpacing w:val="false"/>
        <w:rPr>
          <w:rFonts w:ascii="Arial" w:hAnsi="Arial" w:cs="Arial"/>
          <w:sz w:val="24"/>
          <w:szCs w:val="24"/>
        </w:rPr>
      </w:pPr>
      <w:r w:rsidRPr="007C6B9D">
        <w:rPr>
          <w:rFonts w:ascii="Arial" w:hAnsi="Arial" w:cs="Arial"/>
          <w:sz w:val="24"/>
          <w:szCs w:val="24"/>
        </w:rPr>
        <w:t>Razni</w:t>
      </w:r>
      <w:r w:rsidRPr="007C6B9D">
        <w:rPr>
          <w:rFonts w:ascii="Arial" w:hAnsi="Arial" w:cs="Arial"/>
          <w:spacing w:val="-3"/>
          <w:sz w:val="24"/>
          <w:szCs w:val="24"/>
        </w:rPr>
        <w:t xml:space="preserve"> </w:t>
      </w:r>
      <w:r w:rsidRPr="007C6B9D">
        <w:rPr>
          <w:rFonts w:ascii="Arial" w:hAnsi="Arial" w:cs="Arial"/>
          <w:sz w:val="24"/>
          <w:szCs w:val="24"/>
        </w:rPr>
        <w:t>alati</w:t>
      </w:r>
      <w:r w:rsidRPr="007C6B9D">
        <w:rPr>
          <w:rFonts w:ascii="Arial" w:hAnsi="Arial" w:cs="Arial"/>
          <w:spacing w:val="-4"/>
          <w:sz w:val="24"/>
          <w:szCs w:val="24"/>
        </w:rPr>
        <w:t xml:space="preserve"> </w:t>
      </w:r>
      <w:r w:rsidRPr="007C6B9D">
        <w:rPr>
          <w:rFonts w:ascii="Arial" w:hAnsi="Arial" w:cs="Arial"/>
          <w:sz w:val="24"/>
          <w:szCs w:val="24"/>
        </w:rPr>
        <w:t>-</w:t>
      </w:r>
      <w:r w:rsidRPr="007C6B9D">
        <w:rPr>
          <w:rFonts w:ascii="Arial" w:hAnsi="Arial" w:cs="Arial"/>
          <w:spacing w:val="48"/>
          <w:sz w:val="24"/>
          <w:szCs w:val="24"/>
        </w:rPr>
        <w:t xml:space="preserve"> </w:t>
      </w:r>
      <w:r w:rsidRPr="007C6B9D">
        <w:rPr>
          <w:rFonts w:ascii="Arial" w:hAnsi="Arial" w:cs="Arial"/>
          <w:sz w:val="24"/>
          <w:szCs w:val="24"/>
        </w:rPr>
        <w:t>knjigovodstvena</w:t>
      </w:r>
      <w:r w:rsidRPr="007C6B9D">
        <w:rPr>
          <w:rFonts w:ascii="Arial" w:hAnsi="Arial" w:cs="Arial"/>
          <w:spacing w:val="-3"/>
          <w:sz w:val="24"/>
          <w:szCs w:val="24"/>
        </w:rPr>
        <w:t xml:space="preserve"> </w:t>
      </w:r>
      <w:r w:rsidRPr="007C6B9D">
        <w:rPr>
          <w:rFonts w:ascii="Arial" w:hAnsi="Arial" w:cs="Arial"/>
          <w:sz w:val="24"/>
          <w:szCs w:val="24"/>
        </w:rPr>
        <w:t>vrijednost</w:t>
      </w:r>
      <w:r w:rsidRPr="007C6B9D">
        <w:rPr>
          <w:rFonts w:ascii="Arial" w:hAnsi="Arial" w:cs="Arial"/>
          <w:spacing w:val="-1"/>
          <w:sz w:val="24"/>
          <w:szCs w:val="24"/>
        </w:rPr>
        <w:t xml:space="preserve"> </w:t>
      </w:r>
      <w:r w:rsidRPr="007C6B9D">
        <w:rPr>
          <w:rFonts w:ascii="Arial" w:hAnsi="Arial" w:cs="Arial"/>
          <w:sz w:val="24"/>
          <w:szCs w:val="24"/>
        </w:rPr>
        <w:t>2.943,92</w:t>
      </w:r>
      <w:r w:rsidRPr="007C6B9D">
        <w:rPr>
          <w:rFonts w:ascii="Arial" w:hAnsi="Arial" w:cs="Arial"/>
          <w:spacing w:val="-3"/>
          <w:sz w:val="24"/>
          <w:szCs w:val="24"/>
        </w:rPr>
        <w:t xml:space="preserve"> </w:t>
      </w:r>
      <w:r w:rsidRPr="007C6B9D">
        <w:rPr>
          <w:rFonts w:ascii="Arial" w:hAnsi="Arial" w:cs="Arial"/>
          <w:spacing w:val="-5"/>
          <w:sz w:val="24"/>
          <w:szCs w:val="24"/>
        </w:rPr>
        <w:t>EUR</w:t>
      </w:r>
    </w:p>
    <w:p w:rsidRPr="007C6B9D" w:rsidR="007C6B9D" w:rsidP="007C6B9D" w:rsidRDefault="007C6B9D" w14:paraId="53AFDE2A" w14:textId="77777777">
      <w:pPr>
        <w:pStyle w:val="Odlomakpopisa"/>
        <w:widowControl w:val="false"/>
        <w:numPr>
          <w:ilvl w:val="0"/>
          <w:numId w:val="14"/>
        </w:numPr>
        <w:tabs>
          <w:tab w:val="left" w:pos="860"/>
        </w:tabs>
        <w:autoSpaceDE w:val="false"/>
        <w:autoSpaceDN w:val="false"/>
        <w:spacing w:after="0" w:line="240" w:lineRule="auto"/>
        <w:ind w:left="860" w:hanging="359"/>
        <w:contextualSpacing w:val="false"/>
        <w:rPr>
          <w:rFonts w:ascii="Arial" w:hAnsi="Arial" w:cs="Arial"/>
          <w:sz w:val="24"/>
          <w:szCs w:val="24"/>
        </w:rPr>
      </w:pPr>
      <w:r w:rsidRPr="007C6B9D">
        <w:rPr>
          <w:rFonts w:ascii="Arial" w:hAnsi="Arial" w:cs="Arial"/>
          <w:sz w:val="24"/>
          <w:szCs w:val="24"/>
        </w:rPr>
        <w:t>Stroj</w:t>
      </w:r>
      <w:r w:rsidRPr="007C6B9D">
        <w:rPr>
          <w:rFonts w:ascii="Arial" w:hAnsi="Arial" w:cs="Arial"/>
          <w:spacing w:val="-7"/>
          <w:sz w:val="24"/>
          <w:szCs w:val="24"/>
        </w:rPr>
        <w:t xml:space="preserve"> </w:t>
      </w:r>
      <w:r w:rsidRPr="007C6B9D">
        <w:rPr>
          <w:rFonts w:ascii="Arial" w:hAnsi="Arial" w:cs="Arial"/>
          <w:sz w:val="24"/>
          <w:szCs w:val="24"/>
        </w:rPr>
        <w:t>Vtec</w:t>
      </w:r>
      <w:r w:rsidRPr="007C6B9D">
        <w:rPr>
          <w:rFonts w:ascii="Arial" w:hAnsi="Arial" w:cs="Arial"/>
          <w:spacing w:val="-5"/>
          <w:sz w:val="24"/>
          <w:szCs w:val="24"/>
        </w:rPr>
        <w:t xml:space="preserve"> </w:t>
      </w:r>
      <w:r w:rsidRPr="007C6B9D">
        <w:rPr>
          <w:rFonts w:ascii="Arial" w:hAnsi="Arial" w:cs="Arial"/>
          <w:sz w:val="24"/>
          <w:szCs w:val="24"/>
        </w:rPr>
        <w:t>X680DM-WL-10</w:t>
      </w:r>
      <w:r w:rsidRPr="007C6B9D">
        <w:rPr>
          <w:rFonts w:ascii="Arial" w:hAnsi="Arial" w:cs="Arial"/>
          <w:spacing w:val="-2"/>
          <w:sz w:val="24"/>
          <w:szCs w:val="24"/>
        </w:rPr>
        <w:t xml:space="preserve"> </w:t>
      </w:r>
      <w:r w:rsidRPr="007C6B9D">
        <w:rPr>
          <w:rFonts w:ascii="Arial" w:hAnsi="Arial" w:cs="Arial"/>
          <w:sz w:val="24"/>
          <w:szCs w:val="24"/>
        </w:rPr>
        <w:t>s</w:t>
      </w:r>
      <w:r w:rsidRPr="007C6B9D">
        <w:rPr>
          <w:rFonts w:ascii="Arial" w:hAnsi="Arial" w:cs="Arial"/>
          <w:spacing w:val="-3"/>
          <w:sz w:val="24"/>
          <w:szCs w:val="24"/>
        </w:rPr>
        <w:t xml:space="preserve"> </w:t>
      </w:r>
      <w:r w:rsidRPr="007C6B9D">
        <w:rPr>
          <w:rFonts w:ascii="Arial" w:hAnsi="Arial" w:cs="Arial"/>
          <w:sz w:val="24"/>
          <w:szCs w:val="24"/>
        </w:rPr>
        <w:t>dodacima</w:t>
      </w:r>
      <w:r w:rsidRPr="007C6B9D">
        <w:rPr>
          <w:rFonts w:ascii="Arial" w:hAnsi="Arial" w:cs="Arial"/>
          <w:spacing w:val="-4"/>
          <w:sz w:val="24"/>
          <w:szCs w:val="24"/>
        </w:rPr>
        <w:t xml:space="preserve"> </w:t>
      </w:r>
      <w:r w:rsidRPr="007C6B9D">
        <w:rPr>
          <w:rFonts w:ascii="Arial" w:hAnsi="Arial" w:cs="Arial"/>
          <w:sz w:val="24"/>
          <w:szCs w:val="24"/>
        </w:rPr>
        <w:t>–</w:t>
      </w:r>
      <w:r w:rsidRPr="007C6B9D">
        <w:rPr>
          <w:rFonts w:ascii="Arial" w:hAnsi="Arial" w:cs="Arial"/>
          <w:spacing w:val="-3"/>
          <w:sz w:val="24"/>
          <w:szCs w:val="24"/>
        </w:rPr>
        <w:t xml:space="preserve"> </w:t>
      </w:r>
      <w:r w:rsidRPr="007C6B9D">
        <w:rPr>
          <w:rFonts w:ascii="Arial" w:hAnsi="Arial" w:cs="Arial"/>
          <w:sz w:val="24"/>
          <w:szCs w:val="24"/>
        </w:rPr>
        <w:t>knjigovodstvena</w:t>
      </w:r>
      <w:r w:rsidRPr="007C6B9D">
        <w:rPr>
          <w:rFonts w:ascii="Arial" w:hAnsi="Arial" w:cs="Arial"/>
          <w:spacing w:val="-4"/>
          <w:sz w:val="24"/>
          <w:szCs w:val="24"/>
        </w:rPr>
        <w:t xml:space="preserve"> </w:t>
      </w:r>
      <w:r w:rsidRPr="007C6B9D">
        <w:rPr>
          <w:rFonts w:ascii="Arial" w:hAnsi="Arial" w:cs="Arial"/>
          <w:sz w:val="24"/>
          <w:szCs w:val="24"/>
        </w:rPr>
        <w:t>vrijednost</w:t>
      </w:r>
      <w:r w:rsidRPr="007C6B9D">
        <w:rPr>
          <w:rFonts w:ascii="Arial" w:hAnsi="Arial" w:cs="Arial"/>
          <w:spacing w:val="-3"/>
          <w:sz w:val="24"/>
          <w:szCs w:val="24"/>
        </w:rPr>
        <w:t xml:space="preserve"> </w:t>
      </w:r>
      <w:r w:rsidRPr="007C6B9D">
        <w:rPr>
          <w:rFonts w:ascii="Arial" w:hAnsi="Arial" w:cs="Arial"/>
          <w:sz w:val="24"/>
          <w:szCs w:val="24"/>
        </w:rPr>
        <w:t>12.971,38</w:t>
      </w:r>
      <w:r w:rsidRPr="007C6B9D">
        <w:rPr>
          <w:rFonts w:ascii="Arial" w:hAnsi="Arial" w:cs="Arial"/>
          <w:spacing w:val="-3"/>
          <w:sz w:val="24"/>
          <w:szCs w:val="24"/>
        </w:rPr>
        <w:t xml:space="preserve"> </w:t>
      </w:r>
      <w:r w:rsidRPr="007C6B9D">
        <w:rPr>
          <w:rFonts w:ascii="Arial" w:hAnsi="Arial" w:cs="Arial"/>
          <w:spacing w:val="-5"/>
          <w:sz w:val="24"/>
          <w:szCs w:val="24"/>
        </w:rPr>
        <w:t>EUR</w:t>
      </w:r>
    </w:p>
    <w:p w:rsidRPr="007C6B9D" w:rsidR="007C6B9D" w:rsidP="007C6B9D" w:rsidRDefault="007C6B9D" w14:paraId="1CEAC3E8" w14:textId="77777777">
      <w:pPr>
        <w:pStyle w:val="Odlomakpopisa"/>
        <w:widowControl w:val="false"/>
        <w:numPr>
          <w:ilvl w:val="0"/>
          <w:numId w:val="14"/>
        </w:numPr>
        <w:tabs>
          <w:tab w:val="left" w:pos="860"/>
        </w:tabs>
        <w:autoSpaceDE w:val="false"/>
        <w:autoSpaceDN w:val="false"/>
        <w:spacing w:after="0" w:line="240" w:lineRule="auto"/>
        <w:ind w:left="860" w:hanging="359"/>
        <w:contextualSpacing w:val="false"/>
        <w:rPr>
          <w:rFonts w:ascii="Arial" w:hAnsi="Arial" w:cs="Arial"/>
          <w:sz w:val="24"/>
          <w:szCs w:val="24"/>
        </w:rPr>
      </w:pPr>
      <w:r w:rsidRPr="007C6B9D">
        <w:rPr>
          <w:rFonts w:ascii="Arial" w:hAnsi="Arial" w:cs="Arial"/>
          <w:sz w:val="24"/>
          <w:szCs w:val="24"/>
        </w:rPr>
        <w:t>Ograda</w:t>
      </w:r>
      <w:r w:rsidRPr="007C6B9D">
        <w:rPr>
          <w:rFonts w:ascii="Arial" w:hAnsi="Arial" w:cs="Arial"/>
          <w:spacing w:val="-4"/>
          <w:sz w:val="24"/>
          <w:szCs w:val="24"/>
        </w:rPr>
        <w:t xml:space="preserve"> </w:t>
      </w:r>
      <w:r w:rsidRPr="007C6B9D">
        <w:rPr>
          <w:rFonts w:ascii="Arial" w:hAnsi="Arial" w:cs="Arial"/>
          <w:sz w:val="24"/>
          <w:szCs w:val="24"/>
        </w:rPr>
        <w:t>–</w:t>
      </w:r>
      <w:r w:rsidRPr="007C6B9D">
        <w:rPr>
          <w:rFonts w:ascii="Arial" w:hAnsi="Arial" w:cs="Arial"/>
          <w:spacing w:val="-3"/>
          <w:sz w:val="24"/>
          <w:szCs w:val="24"/>
        </w:rPr>
        <w:t xml:space="preserve"> </w:t>
      </w:r>
      <w:r w:rsidRPr="007C6B9D">
        <w:rPr>
          <w:rFonts w:ascii="Arial" w:hAnsi="Arial" w:cs="Arial"/>
          <w:sz w:val="24"/>
          <w:szCs w:val="24"/>
        </w:rPr>
        <w:t>Unska</w:t>
      </w:r>
      <w:r w:rsidRPr="007C6B9D">
        <w:rPr>
          <w:rFonts w:ascii="Arial" w:hAnsi="Arial" w:cs="Arial"/>
          <w:spacing w:val="-4"/>
          <w:sz w:val="24"/>
          <w:szCs w:val="24"/>
        </w:rPr>
        <w:t xml:space="preserve"> </w:t>
      </w:r>
      <w:r w:rsidRPr="007C6B9D">
        <w:rPr>
          <w:rFonts w:ascii="Arial" w:hAnsi="Arial" w:cs="Arial"/>
          <w:sz w:val="24"/>
          <w:szCs w:val="24"/>
        </w:rPr>
        <w:t>ulica</w:t>
      </w:r>
      <w:r w:rsidRPr="007C6B9D">
        <w:rPr>
          <w:rFonts w:ascii="Arial" w:hAnsi="Arial" w:cs="Arial"/>
          <w:spacing w:val="-4"/>
          <w:sz w:val="24"/>
          <w:szCs w:val="24"/>
        </w:rPr>
        <w:t xml:space="preserve"> </w:t>
      </w:r>
      <w:r w:rsidRPr="007C6B9D">
        <w:rPr>
          <w:rFonts w:ascii="Arial" w:hAnsi="Arial" w:cs="Arial"/>
          <w:sz w:val="24"/>
          <w:szCs w:val="24"/>
        </w:rPr>
        <w:t>–</w:t>
      </w:r>
      <w:r w:rsidRPr="007C6B9D">
        <w:rPr>
          <w:rFonts w:ascii="Arial" w:hAnsi="Arial" w:cs="Arial"/>
          <w:spacing w:val="-3"/>
          <w:sz w:val="24"/>
          <w:szCs w:val="24"/>
        </w:rPr>
        <w:t xml:space="preserve"> </w:t>
      </w:r>
      <w:r w:rsidRPr="007C6B9D">
        <w:rPr>
          <w:rFonts w:ascii="Arial" w:hAnsi="Arial" w:cs="Arial"/>
          <w:sz w:val="24"/>
          <w:szCs w:val="24"/>
        </w:rPr>
        <w:t>knjigovodstvena</w:t>
      </w:r>
      <w:r w:rsidRPr="007C6B9D">
        <w:rPr>
          <w:rFonts w:ascii="Arial" w:hAnsi="Arial" w:cs="Arial"/>
          <w:spacing w:val="-6"/>
          <w:sz w:val="24"/>
          <w:szCs w:val="24"/>
        </w:rPr>
        <w:t xml:space="preserve"> </w:t>
      </w:r>
      <w:r w:rsidRPr="007C6B9D">
        <w:rPr>
          <w:rFonts w:ascii="Arial" w:hAnsi="Arial" w:cs="Arial"/>
          <w:sz w:val="24"/>
          <w:szCs w:val="24"/>
        </w:rPr>
        <w:t>vrijednost</w:t>
      </w:r>
      <w:r w:rsidRPr="007C6B9D">
        <w:rPr>
          <w:rFonts w:ascii="Arial" w:hAnsi="Arial" w:cs="Arial"/>
          <w:spacing w:val="-3"/>
          <w:sz w:val="24"/>
          <w:szCs w:val="24"/>
        </w:rPr>
        <w:t xml:space="preserve"> </w:t>
      </w:r>
      <w:r w:rsidRPr="007C6B9D">
        <w:rPr>
          <w:rFonts w:ascii="Arial" w:hAnsi="Arial" w:cs="Arial"/>
          <w:sz w:val="24"/>
          <w:szCs w:val="24"/>
        </w:rPr>
        <w:t>2.460,97</w:t>
      </w:r>
      <w:r w:rsidRPr="007C6B9D">
        <w:rPr>
          <w:rFonts w:ascii="Arial" w:hAnsi="Arial" w:cs="Arial"/>
          <w:spacing w:val="-3"/>
          <w:sz w:val="24"/>
          <w:szCs w:val="24"/>
        </w:rPr>
        <w:t xml:space="preserve"> </w:t>
      </w:r>
      <w:r w:rsidRPr="007C6B9D">
        <w:rPr>
          <w:rFonts w:ascii="Arial" w:hAnsi="Arial" w:cs="Arial"/>
          <w:spacing w:val="-5"/>
          <w:sz w:val="24"/>
          <w:szCs w:val="24"/>
        </w:rPr>
        <w:t>EUR</w:t>
      </w:r>
    </w:p>
    <w:p w:rsidRPr="007C6B9D" w:rsidR="007C6B9D" w:rsidP="007C6B9D" w:rsidRDefault="007C6B9D" w14:paraId="756A5C2B" w14:textId="77777777">
      <w:pPr>
        <w:pStyle w:val="Tijeloteksta"/>
        <w:spacing w:before="1"/>
        <w:rPr>
          <w:rFonts w:cs="Arial"/>
          <w:szCs w:val="24"/>
        </w:rPr>
      </w:pPr>
    </w:p>
    <w:p w:rsidR="007C6B9D" w:rsidP="00374585" w:rsidRDefault="007C6B9D" w14:paraId="7F0D498D" w14:textId="6E894688">
      <w:pPr>
        <w:pStyle w:val="Tijeloteksta"/>
        <w:ind w:left="141" w:right="1106"/>
        <w:rPr>
          <w:rFonts w:cs="Arial"/>
          <w:szCs w:val="24"/>
        </w:rPr>
      </w:pPr>
      <w:r w:rsidRPr="007C6B9D">
        <w:rPr>
          <w:rFonts w:cs="Arial"/>
          <w:szCs w:val="24"/>
        </w:rPr>
        <w:t>Prema</w:t>
      </w:r>
      <w:r w:rsidRPr="007C6B9D">
        <w:rPr>
          <w:rFonts w:cs="Arial"/>
          <w:spacing w:val="36"/>
          <w:szCs w:val="24"/>
        </w:rPr>
        <w:t xml:space="preserve"> </w:t>
      </w:r>
      <w:r w:rsidRPr="007C6B9D">
        <w:rPr>
          <w:rFonts w:cs="Arial"/>
          <w:szCs w:val="24"/>
        </w:rPr>
        <w:t>informaciji</w:t>
      </w:r>
      <w:r w:rsidRPr="007C6B9D">
        <w:rPr>
          <w:rFonts w:cs="Arial"/>
          <w:spacing w:val="33"/>
          <w:szCs w:val="24"/>
        </w:rPr>
        <w:t xml:space="preserve"> </w:t>
      </w:r>
      <w:r w:rsidRPr="007C6B9D">
        <w:rPr>
          <w:rFonts w:cs="Arial"/>
          <w:szCs w:val="24"/>
        </w:rPr>
        <w:t>bivšeg</w:t>
      </w:r>
      <w:r w:rsidRPr="007C6B9D">
        <w:rPr>
          <w:rFonts w:cs="Arial"/>
          <w:spacing w:val="35"/>
          <w:szCs w:val="24"/>
        </w:rPr>
        <w:t xml:space="preserve"> </w:t>
      </w:r>
      <w:r w:rsidRPr="007C6B9D">
        <w:rPr>
          <w:rFonts w:cs="Arial"/>
          <w:szCs w:val="24"/>
        </w:rPr>
        <w:t>zakonskog</w:t>
      </w:r>
      <w:r w:rsidRPr="007C6B9D">
        <w:rPr>
          <w:rFonts w:cs="Arial"/>
          <w:spacing w:val="34"/>
          <w:szCs w:val="24"/>
        </w:rPr>
        <w:t xml:space="preserve"> </w:t>
      </w:r>
      <w:r w:rsidRPr="007C6B9D">
        <w:rPr>
          <w:rFonts w:cs="Arial"/>
          <w:szCs w:val="24"/>
        </w:rPr>
        <w:t>zastupnika</w:t>
      </w:r>
      <w:r w:rsidRPr="007C6B9D">
        <w:rPr>
          <w:rFonts w:cs="Arial"/>
          <w:spacing w:val="33"/>
          <w:szCs w:val="24"/>
        </w:rPr>
        <w:t xml:space="preserve"> </w:t>
      </w:r>
      <w:r w:rsidRPr="007C6B9D">
        <w:rPr>
          <w:rFonts w:cs="Arial"/>
          <w:szCs w:val="24"/>
        </w:rPr>
        <w:t>stroj</w:t>
      </w:r>
      <w:r w:rsidRPr="007C6B9D">
        <w:rPr>
          <w:rFonts w:cs="Arial"/>
          <w:spacing w:val="33"/>
          <w:szCs w:val="24"/>
        </w:rPr>
        <w:t xml:space="preserve"> </w:t>
      </w:r>
      <w:r w:rsidRPr="007C6B9D">
        <w:rPr>
          <w:rFonts w:cs="Arial"/>
          <w:szCs w:val="24"/>
        </w:rPr>
        <w:t>Vtec</w:t>
      </w:r>
      <w:r w:rsidRPr="007C6B9D">
        <w:rPr>
          <w:rFonts w:cs="Arial"/>
          <w:spacing w:val="35"/>
          <w:szCs w:val="24"/>
        </w:rPr>
        <w:t xml:space="preserve"> </w:t>
      </w:r>
      <w:r w:rsidRPr="007C6B9D">
        <w:rPr>
          <w:rFonts w:cs="Arial"/>
          <w:szCs w:val="24"/>
        </w:rPr>
        <w:t>je</w:t>
      </w:r>
      <w:r w:rsidRPr="007C6B9D">
        <w:rPr>
          <w:rFonts w:cs="Arial"/>
          <w:spacing w:val="34"/>
          <w:szCs w:val="24"/>
        </w:rPr>
        <w:t xml:space="preserve"> </w:t>
      </w:r>
      <w:r w:rsidRPr="007C6B9D">
        <w:rPr>
          <w:rFonts w:cs="Arial"/>
          <w:szCs w:val="24"/>
        </w:rPr>
        <w:t>u</w:t>
      </w:r>
      <w:r w:rsidRPr="007C6B9D">
        <w:rPr>
          <w:rFonts w:cs="Arial"/>
          <w:spacing w:val="36"/>
          <w:szCs w:val="24"/>
        </w:rPr>
        <w:t xml:space="preserve"> </w:t>
      </w:r>
      <w:r w:rsidRPr="007C6B9D">
        <w:rPr>
          <w:rFonts w:cs="Arial"/>
          <w:szCs w:val="24"/>
        </w:rPr>
        <w:t>kvaru</w:t>
      </w:r>
      <w:r w:rsidRPr="007C6B9D">
        <w:rPr>
          <w:rFonts w:cs="Arial"/>
          <w:spacing w:val="36"/>
          <w:szCs w:val="24"/>
        </w:rPr>
        <w:t xml:space="preserve"> </w:t>
      </w:r>
      <w:r w:rsidRPr="007C6B9D">
        <w:rPr>
          <w:rFonts w:cs="Arial"/>
          <w:szCs w:val="24"/>
        </w:rPr>
        <w:t>i</w:t>
      </w:r>
      <w:r w:rsidRPr="007C6B9D">
        <w:rPr>
          <w:rFonts w:cs="Arial"/>
          <w:spacing w:val="31"/>
          <w:szCs w:val="24"/>
        </w:rPr>
        <w:t xml:space="preserve"> </w:t>
      </w:r>
      <w:r w:rsidRPr="007C6B9D">
        <w:rPr>
          <w:rFonts w:cs="Arial"/>
          <w:szCs w:val="24"/>
        </w:rPr>
        <w:t>momentalno</w:t>
      </w:r>
      <w:r w:rsidRPr="007C6B9D">
        <w:rPr>
          <w:rFonts w:cs="Arial"/>
          <w:spacing w:val="36"/>
          <w:szCs w:val="24"/>
        </w:rPr>
        <w:t xml:space="preserve"> </w:t>
      </w:r>
      <w:r w:rsidRPr="007C6B9D">
        <w:rPr>
          <w:rFonts w:cs="Arial"/>
          <w:szCs w:val="24"/>
        </w:rPr>
        <w:t>nije</w:t>
      </w:r>
      <w:r w:rsidRPr="007C6B9D">
        <w:rPr>
          <w:rFonts w:cs="Arial"/>
          <w:spacing w:val="34"/>
          <w:szCs w:val="24"/>
        </w:rPr>
        <w:t xml:space="preserve"> </w:t>
      </w:r>
      <w:r w:rsidRPr="007C6B9D">
        <w:rPr>
          <w:rFonts w:cs="Arial"/>
          <w:szCs w:val="24"/>
        </w:rPr>
        <w:t>u posjedu dužnika.</w:t>
      </w:r>
    </w:p>
    <w:p w:rsidRPr="007C6B9D" w:rsidR="00374585" w:rsidP="00374585" w:rsidRDefault="00374585" w14:paraId="2363CF16" w14:textId="77777777">
      <w:pPr>
        <w:pStyle w:val="Tijeloteksta"/>
        <w:ind w:left="141" w:right="1106"/>
        <w:rPr>
          <w:rFonts w:cs="Arial"/>
          <w:szCs w:val="24"/>
        </w:rPr>
      </w:pPr>
    </w:p>
    <w:p w:rsidRPr="007C6B9D" w:rsidR="007C6B9D" w:rsidP="007C6B9D" w:rsidRDefault="007C6B9D" w14:paraId="3BCBAA06" w14:textId="77777777">
      <w:pPr>
        <w:pStyle w:val="Odlomakpopisa"/>
        <w:widowControl w:val="false"/>
        <w:numPr>
          <w:ilvl w:val="1"/>
          <w:numId w:val="15"/>
        </w:numPr>
        <w:tabs>
          <w:tab w:val="left" w:pos="1557"/>
        </w:tabs>
        <w:autoSpaceDE w:val="false"/>
        <w:autoSpaceDN w:val="false"/>
        <w:spacing w:before="1" w:after="0" w:line="240" w:lineRule="auto"/>
        <w:contextualSpacing w:val="false"/>
        <w:rPr>
          <w:rFonts w:ascii="Arial" w:hAnsi="Arial" w:cs="Arial"/>
          <w:sz w:val="24"/>
          <w:szCs w:val="24"/>
        </w:rPr>
      </w:pPr>
      <w:r w:rsidRPr="007C6B9D">
        <w:rPr>
          <w:rFonts w:ascii="Arial" w:hAnsi="Arial" w:cs="Arial"/>
          <w:sz w:val="24"/>
          <w:szCs w:val="24"/>
        </w:rPr>
        <w:t>Sudski</w:t>
      </w:r>
      <w:r w:rsidRPr="007C6B9D">
        <w:rPr>
          <w:rFonts w:ascii="Arial" w:hAnsi="Arial" w:cs="Arial"/>
          <w:spacing w:val="-3"/>
          <w:sz w:val="24"/>
          <w:szCs w:val="24"/>
        </w:rPr>
        <w:t xml:space="preserve"> </w:t>
      </w:r>
      <w:r w:rsidRPr="007C6B9D">
        <w:rPr>
          <w:rFonts w:ascii="Arial" w:hAnsi="Arial" w:cs="Arial"/>
          <w:sz w:val="24"/>
          <w:szCs w:val="24"/>
        </w:rPr>
        <w:t>postupci</w:t>
      </w:r>
      <w:r w:rsidRPr="007C6B9D">
        <w:rPr>
          <w:rFonts w:ascii="Arial" w:hAnsi="Arial" w:cs="Arial"/>
          <w:spacing w:val="-1"/>
          <w:sz w:val="24"/>
          <w:szCs w:val="24"/>
        </w:rPr>
        <w:t xml:space="preserve"> </w:t>
      </w:r>
      <w:r w:rsidRPr="007C6B9D">
        <w:rPr>
          <w:rFonts w:ascii="Arial" w:hAnsi="Arial" w:cs="Arial"/>
          <w:sz w:val="24"/>
          <w:szCs w:val="24"/>
        </w:rPr>
        <w:t>u</w:t>
      </w:r>
      <w:r w:rsidRPr="007C6B9D">
        <w:rPr>
          <w:rFonts w:ascii="Arial" w:hAnsi="Arial" w:cs="Arial"/>
          <w:spacing w:val="-2"/>
          <w:sz w:val="24"/>
          <w:szCs w:val="24"/>
        </w:rPr>
        <w:t xml:space="preserve"> tijeku</w:t>
      </w:r>
    </w:p>
    <w:p w:rsidR="007C6B9D" w:rsidP="00374585" w:rsidRDefault="007C6B9D" w14:paraId="1C226C15" w14:textId="60EF3C08">
      <w:pPr>
        <w:pStyle w:val="Tijeloteksta"/>
        <w:spacing w:before="292"/>
        <w:ind w:left="141"/>
        <w:rPr>
          <w:rFonts w:cs="Arial"/>
          <w:spacing w:val="-2"/>
          <w:szCs w:val="24"/>
        </w:rPr>
      </w:pPr>
      <w:r w:rsidRPr="007C6B9D">
        <w:rPr>
          <w:rFonts w:cs="Arial"/>
          <w:szCs w:val="24"/>
        </w:rPr>
        <w:t>Dužnik</w:t>
      </w:r>
      <w:r w:rsidRPr="007C6B9D">
        <w:rPr>
          <w:rFonts w:cs="Arial"/>
          <w:spacing w:val="9"/>
          <w:szCs w:val="24"/>
        </w:rPr>
        <w:t xml:space="preserve"> </w:t>
      </w:r>
      <w:r w:rsidRPr="007C6B9D">
        <w:rPr>
          <w:rFonts w:cs="Arial"/>
          <w:szCs w:val="24"/>
        </w:rPr>
        <w:t>nema</w:t>
      </w:r>
      <w:r w:rsidRPr="007C6B9D">
        <w:rPr>
          <w:rFonts w:cs="Arial"/>
          <w:spacing w:val="12"/>
          <w:szCs w:val="24"/>
        </w:rPr>
        <w:t xml:space="preserve"> </w:t>
      </w:r>
      <w:r w:rsidRPr="007C6B9D">
        <w:rPr>
          <w:rFonts w:cs="Arial"/>
          <w:szCs w:val="24"/>
        </w:rPr>
        <w:t>sudskih</w:t>
      </w:r>
      <w:r w:rsidRPr="007C6B9D">
        <w:rPr>
          <w:rFonts w:cs="Arial"/>
          <w:spacing w:val="12"/>
          <w:szCs w:val="24"/>
        </w:rPr>
        <w:t xml:space="preserve"> </w:t>
      </w:r>
      <w:r w:rsidRPr="007C6B9D">
        <w:rPr>
          <w:rFonts w:cs="Arial"/>
          <w:szCs w:val="24"/>
        </w:rPr>
        <w:t>postupaka</w:t>
      </w:r>
      <w:r w:rsidRPr="007C6B9D">
        <w:rPr>
          <w:rFonts w:cs="Arial"/>
          <w:spacing w:val="9"/>
          <w:szCs w:val="24"/>
        </w:rPr>
        <w:t xml:space="preserve"> </w:t>
      </w:r>
      <w:r w:rsidRPr="007C6B9D">
        <w:rPr>
          <w:rFonts w:cs="Arial"/>
          <w:szCs w:val="24"/>
        </w:rPr>
        <w:t>u</w:t>
      </w:r>
      <w:r w:rsidRPr="007C6B9D">
        <w:rPr>
          <w:rFonts w:cs="Arial"/>
          <w:spacing w:val="12"/>
          <w:szCs w:val="24"/>
        </w:rPr>
        <w:t xml:space="preserve"> </w:t>
      </w:r>
      <w:r w:rsidRPr="007C6B9D">
        <w:rPr>
          <w:rFonts w:cs="Arial"/>
          <w:szCs w:val="24"/>
        </w:rPr>
        <w:t>tijeku.</w:t>
      </w:r>
      <w:r w:rsidRPr="007C6B9D">
        <w:rPr>
          <w:rFonts w:cs="Arial"/>
          <w:spacing w:val="11"/>
          <w:szCs w:val="24"/>
        </w:rPr>
        <w:t xml:space="preserve"> </w:t>
      </w:r>
      <w:r w:rsidRPr="007C6B9D">
        <w:rPr>
          <w:rFonts w:cs="Arial"/>
          <w:szCs w:val="24"/>
        </w:rPr>
        <w:t>Ovršni</w:t>
      </w:r>
      <w:r w:rsidRPr="007C6B9D">
        <w:rPr>
          <w:rFonts w:cs="Arial"/>
          <w:spacing w:val="10"/>
          <w:szCs w:val="24"/>
        </w:rPr>
        <w:t xml:space="preserve"> </w:t>
      </w:r>
      <w:r w:rsidRPr="007C6B9D">
        <w:rPr>
          <w:rFonts w:cs="Arial"/>
          <w:szCs w:val="24"/>
        </w:rPr>
        <w:t>postupci</w:t>
      </w:r>
      <w:r w:rsidRPr="007C6B9D">
        <w:rPr>
          <w:rFonts w:cs="Arial"/>
          <w:spacing w:val="12"/>
          <w:szCs w:val="24"/>
        </w:rPr>
        <w:t xml:space="preserve"> </w:t>
      </w:r>
      <w:r w:rsidRPr="007C6B9D">
        <w:rPr>
          <w:rFonts w:cs="Arial"/>
          <w:szCs w:val="24"/>
        </w:rPr>
        <w:t>su</w:t>
      </w:r>
      <w:r w:rsidRPr="007C6B9D">
        <w:rPr>
          <w:rFonts w:cs="Arial"/>
          <w:spacing w:val="10"/>
          <w:szCs w:val="24"/>
        </w:rPr>
        <w:t xml:space="preserve"> </w:t>
      </w:r>
      <w:r w:rsidRPr="007C6B9D">
        <w:rPr>
          <w:rFonts w:cs="Arial"/>
          <w:szCs w:val="24"/>
        </w:rPr>
        <w:t>prekinuti</w:t>
      </w:r>
      <w:r w:rsidRPr="007C6B9D">
        <w:rPr>
          <w:rFonts w:cs="Arial"/>
          <w:spacing w:val="9"/>
          <w:szCs w:val="24"/>
        </w:rPr>
        <w:t xml:space="preserve"> </w:t>
      </w:r>
      <w:r w:rsidRPr="007C6B9D">
        <w:rPr>
          <w:rFonts w:cs="Arial"/>
          <w:szCs w:val="24"/>
        </w:rPr>
        <w:t>otvaranjem</w:t>
      </w:r>
      <w:r w:rsidRPr="007C6B9D">
        <w:rPr>
          <w:rFonts w:cs="Arial"/>
          <w:spacing w:val="13"/>
          <w:szCs w:val="24"/>
        </w:rPr>
        <w:t xml:space="preserve"> </w:t>
      </w:r>
      <w:r w:rsidRPr="007C6B9D">
        <w:rPr>
          <w:rFonts w:cs="Arial"/>
          <w:spacing w:val="-2"/>
          <w:szCs w:val="24"/>
        </w:rPr>
        <w:t>steč</w:t>
      </w:r>
      <w:r w:rsidR="00374585">
        <w:rPr>
          <w:rFonts w:cs="Arial"/>
          <w:spacing w:val="-2"/>
          <w:szCs w:val="24"/>
        </w:rPr>
        <w:t>ajnog postupka</w:t>
      </w:r>
    </w:p>
    <w:p w:rsidRPr="007C6B9D" w:rsidR="00374585" w:rsidP="00374585" w:rsidRDefault="00374585" w14:paraId="54DEF597" w14:textId="77777777">
      <w:pPr>
        <w:pStyle w:val="Tijeloteksta"/>
        <w:spacing w:before="292"/>
        <w:ind w:left="141"/>
        <w:rPr>
          <w:rFonts w:cs="Arial"/>
          <w:szCs w:val="24"/>
        </w:rPr>
      </w:pPr>
    </w:p>
    <w:p w:rsidRPr="007C6B9D" w:rsidR="007C6B9D" w:rsidP="00374585" w:rsidRDefault="006F02D3" w14:paraId="5F21BA99" w14:textId="3459F75D">
      <w:pPr>
        <w:pStyle w:val="Tijeloteksta"/>
        <w:numPr>
          <w:ilvl w:val="0"/>
          <w:numId w:val="17"/>
        </w:numPr>
        <w:ind w:left="993"/>
        <w:rPr>
          <w:rFonts w:cs="Arial"/>
          <w:szCs w:val="24"/>
        </w:rPr>
      </w:pPr>
      <w:r>
        <w:rPr>
          <w:rFonts w:cs="Arial"/>
          <w:szCs w:val="24"/>
        </w:rPr>
        <w:t>OBVEZE STEČAJNOG DUŽNIKA</w:t>
      </w:r>
    </w:p>
    <w:p w:rsidRPr="007C6B9D" w:rsidR="007C6B9D" w:rsidP="007C6B9D" w:rsidRDefault="007C6B9D" w14:paraId="2C0076CB" w14:textId="77777777">
      <w:pPr>
        <w:pStyle w:val="Tijeloteksta"/>
        <w:spacing w:before="6"/>
        <w:rPr>
          <w:rFonts w:cs="Arial"/>
          <w:szCs w:val="24"/>
        </w:rPr>
      </w:pPr>
    </w:p>
    <w:p w:rsidRPr="007C6B9D" w:rsidR="007C6B9D" w:rsidP="007C6B9D" w:rsidRDefault="007C6B9D" w14:paraId="28DA2336" w14:textId="77777777">
      <w:pPr>
        <w:pStyle w:val="Naslov1"/>
        <w:keepNext w:val="false"/>
        <w:widowControl w:val="false"/>
        <w:numPr>
          <w:ilvl w:val="1"/>
          <w:numId w:val="13"/>
        </w:numPr>
        <w:tabs>
          <w:tab w:val="left" w:pos="1941"/>
        </w:tabs>
        <w:overflowPunct/>
        <w:adjustRightInd/>
        <w:textAlignment w:val="auto"/>
        <w:rPr>
          <w:rFonts w:ascii="Arial" w:hAnsi="Arial" w:cs="Arial"/>
          <w:b w:val="false"/>
          <w:szCs w:val="24"/>
        </w:rPr>
      </w:pPr>
      <w:r w:rsidRPr="007C6B9D">
        <w:rPr>
          <w:rFonts w:ascii="Arial" w:hAnsi="Arial" w:cs="Arial"/>
          <w:b w:val="false"/>
          <w:szCs w:val="24"/>
        </w:rPr>
        <w:t>PRIJAVLJENE</w:t>
      </w:r>
      <w:r w:rsidRPr="007C6B9D">
        <w:rPr>
          <w:rFonts w:ascii="Arial" w:hAnsi="Arial" w:cs="Arial"/>
          <w:b w:val="false"/>
          <w:spacing w:val="-2"/>
          <w:szCs w:val="24"/>
        </w:rPr>
        <w:t xml:space="preserve"> TRAŽBINE</w:t>
      </w:r>
    </w:p>
    <w:p w:rsidRPr="007C6B9D" w:rsidR="007C6B9D" w:rsidP="007C6B9D" w:rsidRDefault="007C6B9D" w14:paraId="5385A3CF" w14:textId="77777777">
      <w:pPr>
        <w:pStyle w:val="Tijeloteksta"/>
        <w:spacing w:before="199"/>
        <w:ind w:left="141"/>
        <w:rPr>
          <w:rFonts w:cs="Arial"/>
          <w:szCs w:val="24"/>
        </w:rPr>
      </w:pPr>
      <w:r w:rsidRPr="007C6B9D">
        <w:rPr>
          <w:rFonts w:cs="Arial"/>
          <w:szCs w:val="24"/>
        </w:rPr>
        <w:t>Ukupno</w:t>
      </w:r>
      <w:r w:rsidRPr="007C6B9D">
        <w:rPr>
          <w:rFonts w:cs="Arial"/>
          <w:spacing w:val="-7"/>
          <w:szCs w:val="24"/>
        </w:rPr>
        <w:t xml:space="preserve"> </w:t>
      </w:r>
      <w:r w:rsidRPr="007C6B9D">
        <w:rPr>
          <w:rFonts w:cs="Arial"/>
          <w:szCs w:val="24"/>
        </w:rPr>
        <w:t>je</w:t>
      </w:r>
      <w:r w:rsidRPr="007C6B9D">
        <w:rPr>
          <w:rFonts w:cs="Arial"/>
          <w:spacing w:val="-6"/>
          <w:szCs w:val="24"/>
        </w:rPr>
        <w:t xml:space="preserve"> </w:t>
      </w:r>
      <w:r w:rsidRPr="007C6B9D">
        <w:rPr>
          <w:rFonts w:cs="Arial"/>
          <w:szCs w:val="24"/>
        </w:rPr>
        <w:t>prijavljeno</w:t>
      </w:r>
      <w:r w:rsidRPr="007C6B9D">
        <w:rPr>
          <w:rFonts w:cs="Arial"/>
          <w:spacing w:val="-6"/>
          <w:szCs w:val="24"/>
        </w:rPr>
        <w:t xml:space="preserve"> </w:t>
      </w:r>
      <w:r w:rsidRPr="007C6B9D">
        <w:rPr>
          <w:rFonts w:cs="Arial"/>
          <w:szCs w:val="24"/>
        </w:rPr>
        <w:t>11</w:t>
      </w:r>
      <w:r w:rsidRPr="007C6B9D">
        <w:rPr>
          <w:rFonts w:cs="Arial"/>
          <w:spacing w:val="-5"/>
          <w:szCs w:val="24"/>
        </w:rPr>
        <w:t xml:space="preserve"> </w:t>
      </w:r>
      <w:r w:rsidRPr="007C6B9D">
        <w:rPr>
          <w:rFonts w:cs="Arial"/>
          <w:szCs w:val="24"/>
        </w:rPr>
        <w:t>tražbina</w:t>
      </w:r>
      <w:r w:rsidRPr="007C6B9D">
        <w:rPr>
          <w:rFonts w:cs="Arial"/>
          <w:spacing w:val="-6"/>
          <w:szCs w:val="24"/>
        </w:rPr>
        <w:t xml:space="preserve"> </w:t>
      </w:r>
      <w:r w:rsidRPr="007C6B9D">
        <w:rPr>
          <w:rFonts w:cs="Arial"/>
          <w:szCs w:val="24"/>
        </w:rPr>
        <w:t>vjerovnika</w:t>
      </w:r>
      <w:r w:rsidRPr="007C6B9D">
        <w:rPr>
          <w:rFonts w:cs="Arial"/>
          <w:spacing w:val="-3"/>
          <w:szCs w:val="24"/>
        </w:rPr>
        <w:t xml:space="preserve"> </w:t>
      </w:r>
      <w:r w:rsidRPr="007C6B9D">
        <w:rPr>
          <w:rFonts w:cs="Arial"/>
          <w:szCs w:val="24"/>
        </w:rPr>
        <w:t>koje</w:t>
      </w:r>
      <w:r w:rsidRPr="007C6B9D">
        <w:rPr>
          <w:rFonts w:cs="Arial"/>
          <w:spacing w:val="-6"/>
          <w:szCs w:val="24"/>
        </w:rPr>
        <w:t xml:space="preserve"> </w:t>
      </w:r>
      <w:r w:rsidRPr="007C6B9D">
        <w:rPr>
          <w:rFonts w:cs="Arial"/>
          <w:szCs w:val="24"/>
        </w:rPr>
        <w:t>se</w:t>
      </w:r>
      <w:r w:rsidRPr="007C6B9D">
        <w:rPr>
          <w:rFonts w:cs="Arial"/>
          <w:spacing w:val="-4"/>
          <w:szCs w:val="24"/>
        </w:rPr>
        <w:t xml:space="preserve"> </w:t>
      </w:r>
      <w:r w:rsidRPr="007C6B9D">
        <w:rPr>
          <w:rFonts w:cs="Arial"/>
          <w:szCs w:val="24"/>
        </w:rPr>
        <w:t>svrstavaju</w:t>
      </w:r>
      <w:r w:rsidRPr="007C6B9D">
        <w:rPr>
          <w:rFonts w:cs="Arial"/>
          <w:spacing w:val="-5"/>
          <w:szCs w:val="24"/>
        </w:rPr>
        <w:t xml:space="preserve"> </w:t>
      </w:r>
      <w:r w:rsidRPr="007C6B9D">
        <w:rPr>
          <w:rFonts w:cs="Arial"/>
          <w:szCs w:val="24"/>
        </w:rPr>
        <w:t>u</w:t>
      </w:r>
      <w:r w:rsidRPr="007C6B9D">
        <w:rPr>
          <w:rFonts w:cs="Arial"/>
          <w:spacing w:val="-5"/>
          <w:szCs w:val="24"/>
        </w:rPr>
        <w:t xml:space="preserve"> </w:t>
      </w:r>
      <w:r w:rsidRPr="007C6B9D">
        <w:rPr>
          <w:rFonts w:cs="Arial"/>
          <w:szCs w:val="24"/>
        </w:rPr>
        <w:t>tražbine</w:t>
      </w:r>
      <w:r w:rsidRPr="007C6B9D">
        <w:rPr>
          <w:rFonts w:cs="Arial"/>
          <w:spacing w:val="-5"/>
          <w:szCs w:val="24"/>
        </w:rPr>
        <w:t xml:space="preserve"> </w:t>
      </w:r>
      <w:r w:rsidRPr="007C6B9D">
        <w:rPr>
          <w:rFonts w:cs="Arial"/>
          <w:szCs w:val="24"/>
        </w:rPr>
        <w:t>I.</w:t>
      </w:r>
      <w:r w:rsidRPr="007C6B9D">
        <w:rPr>
          <w:rFonts w:cs="Arial"/>
          <w:spacing w:val="-5"/>
          <w:szCs w:val="24"/>
        </w:rPr>
        <w:t xml:space="preserve"> </w:t>
      </w:r>
      <w:r w:rsidRPr="007C6B9D">
        <w:rPr>
          <w:rFonts w:cs="Arial"/>
          <w:szCs w:val="24"/>
        </w:rPr>
        <w:t>i</w:t>
      </w:r>
      <w:r w:rsidRPr="007C6B9D">
        <w:rPr>
          <w:rFonts w:cs="Arial"/>
          <w:spacing w:val="-3"/>
          <w:szCs w:val="24"/>
        </w:rPr>
        <w:t xml:space="preserve"> </w:t>
      </w:r>
      <w:r w:rsidRPr="007C6B9D">
        <w:rPr>
          <w:rFonts w:cs="Arial"/>
          <w:szCs w:val="24"/>
        </w:rPr>
        <w:t>II.</w:t>
      </w:r>
      <w:r w:rsidRPr="007C6B9D">
        <w:rPr>
          <w:rFonts w:cs="Arial"/>
          <w:spacing w:val="-5"/>
          <w:szCs w:val="24"/>
        </w:rPr>
        <w:t xml:space="preserve"> </w:t>
      </w:r>
      <w:r w:rsidRPr="007C6B9D">
        <w:rPr>
          <w:rFonts w:cs="Arial"/>
          <w:szCs w:val="24"/>
        </w:rPr>
        <w:t>višeg</w:t>
      </w:r>
      <w:r w:rsidRPr="007C6B9D">
        <w:rPr>
          <w:rFonts w:cs="Arial"/>
          <w:spacing w:val="-3"/>
          <w:szCs w:val="24"/>
        </w:rPr>
        <w:t xml:space="preserve"> </w:t>
      </w:r>
      <w:r w:rsidRPr="007C6B9D">
        <w:rPr>
          <w:rFonts w:cs="Arial"/>
          <w:spacing w:val="-2"/>
          <w:szCs w:val="24"/>
        </w:rPr>
        <w:t>isplatnog</w:t>
      </w:r>
    </w:p>
    <w:p w:rsidR="007C6B9D" w:rsidP="00C32F09" w:rsidRDefault="007C6B9D" w14:paraId="6B588150" w14:textId="15EA74A2">
      <w:pPr>
        <w:pStyle w:val="Tijeloteksta"/>
        <w:ind w:left="141"/>
        <w:rPr>
          <w:rFonts w:cs="Arial"/>
          <w:szCs w:val="24"/>
        </w:rPr>
      </w:pPr>
      <w:r w:rsidRPr="007C6B9D">
        <w:rPr>
          <w:rFonts w:cs="Arial"/>
          <w:spacing w:val="-4"/>
          <w:szCs w:val="24"/>
        </w:rPr>
        <w:t>reda.</w:t>
      </w:r>
    </w:p>
    <w:p w:rsidRPr="007C6B9D" w:rsidR="00C32F09" w:rsidP="00C32F09" w:rsidRDefault="00C32F09" w14:paraId="5E891B2E" w14:textId="77777777">
      <w:pPr>
        <w:pStyle w:val="Tijeloteksta"/>
        <w:ind w:left="141"/>
        <w:rPr>
          <w:rFonts w:cs="Arial"/>
          <w:szCs w:val="24"/>
        </w:rPr>
      </w:pPr>
    </w:p>
    <w:p w:rsidRPr="007C6B9D" w:rsidR="007C6B9D" w:rsidP="007C6B9D" w:rsidRDefault="007C6B9D" w14:paraId="3D65C057" w14:textId="77777777">
      <w:pPr>
        <w:pStyle w:val="Tijeloteksta"/>
        <w:ind w:left="141"/>
        <w:rPr>
          <w:rFonts w:cs="Arial"/>
          <w:szCs w:val="24"/>
        </w:rPr>
      </w:pPr>
      <w:r w:rsidRPr="007C6B9D">
        <w:rPr>
          <w:rFonts w:cs="Arial"/>
          <w:szCs w:val="24"/>
        </w:rPr>
        <w:t>Rekapitulacija</w:t>
      </w:r>
      <w:r w:rsidRPr="007C6B9D">
        <w:rPr>
          <w:rFonts w:cs="Arial"/>
          <w:spacing w:val="-6"/>
          <w:szCs w:val="24"/>
        </w:rPr>
        <w:t xml:space="preserve"> </w:t>
      </w:r>
      <w:r w:rsidRPr="007C6B9D">
        <w:rPr>
          <w:rFonts w:cs="Arial"/>
          <w:szCs w:val="24"/>
        </w:rPr>
        <w:t>prijavljenih</w:t>
      </w:r>
      <w:r w:rsidRPr="007C6B9D">
        <w:rPr>
          <w:rFonts w:cs="Arial"/>
          <w:spacing w:val="-4"/>
          <w:szCs w:val="24"/>
        </w:rPr>
        <w:t xml:space="preserve"> </w:t>
      </w:r>
      <w:r w:rsidRPr="007C6B9D">
        <w:rPr>
          <w:rFonts w:cs="Arial"/>
          <w:spacing w:val="-2"/>
          <w:szCs w:val="24"/>
        </w:rPr>
        <w:t>tražbina:</w:t>
      </w:r>
    </w:p>
    <w:p w:rsidRPr="007C6B9D" w:rsidR="007C6B9D" w:rsidP="007C6B9D" w:rsidRDefault="007C6B9D" w14:paraId="0390A133" w14:textId="77777777">
      <w:pPr>
        <w:pStyle w:val="Tijeloteksta"/>
        <w:spacing w:before="4"/>
        <w:rPr>
          <w:rFonts w:cs="Arial"/>
          <w:szCs w:val="24"/>
        </w:rPr>
      </w:pPr>
    </w:p>
    <w:tbl>
      <w:tblPr>
        <w:tblStyle w:val="TableNormal"/>
        <w:tblW w:w="0" w:type="auto"/>
        <w:tblInd w:w="1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2215"/>
        <w:gridCol w:w="2252"/>
        <w:gridCol w:w="2249"/>
        <w:gridCol w:w="2348"/>
      </w:tblGrid>
      <w:tr w:rsidRPr="00374585" w:rsidR="007C6B9D" w:rsidTr="007C6B9D" w14:paraId="6FCB2659" w14:textId="77777777">
        <w:trPr>
          <w:trHeight w:val="294"/>
        </w:trPr>
        <w:tc>
          <w:tcPr>
            <w:tcW w:w="2215" w:type="dxa"/>
          </w:tcPr>
          <w:p w:rsidRPr="00374585" w:rsidR="007C6B9D" w:rsidP="007C6B9D" w:rsidRDefault="007C6B9D" w14:paraId="5E84E1F7" w14:textId="77777777">
            <w:pPr>
              <w:pStyle w:val="TableParagraph"/>
              <w:spacing w:line="275" w:lineRule="exact"/>
              <w:ind w:left="110"/>
              <w:rPr>
                <w:rFonts w:ascii="Arial" w:hAnsi="Arial" w:cs="Arial"/>
                <w:sz w:val="20"/>
                <w:szCs w:val="20"/>
              </w:rPr>
            </w:pPr>
            <w:r w:rsidRPr="00374585">
              <w:rPr>
                <w:rFonts w:ascii="Arial" w:hAnsi="Arial" w:cs="Arial"/>
                <w:spacing w:val="-4"/>
                <w:sz w:val="20"/>
                <w:szCs w:val="20"/>
              </w:rPr>
              <w:t>Opis</w:t>
            </w:r>
          </w:p>
        </w:tc>
        <w:tc>
          <w:tcPr>
            <w:tcW w:w="2252" w:type="dxa"/>
          </w:tcPr>
          <w:p w:rsidRPr="00374585" w:rsidR="007C6B9D" w:rsidP="007C6B9D" w:rsidRDefault="007C6B9D" w14:paraId="2ADDA2AA" w14:textId="77777777">
            <w:pPr>
              <w:pStyle w:val="TableParagraph"/>
              <w:spacing w:line="275" w:lineRule="exact"/>
              <w:ind w:left="15" w:right="7"/>
              <w:rPr>
                <w:rFonts w:ascii="Arial" w:hAnsi="Arial" w:cs="Arial"/>
                <w:sz w:val="20"/>
                <w:szCs w:val="20"/>
              </w:rPr>
            </w:pPr>
            <w:r w:rsidRPr="00374585">
              <w:rPr>
                <w:rFonts w:ascii="Arial" w:hAnsi="Arial" w:cs="Arial"/>
                <w:spacing w:val="-2"/>
                <w:sz w:val="20"/>
                <w:szCs w:val="20"/>
              </w:rPr>
              <w:t>Prijavljeno</w:t>
            </w:r>
          </w:p>
        </w:tc>
        <w:tc>
          <w:tcPr>
            <w:tcW w:w="2249" w:type="dxa"/>
          </w:tcPr>
          <w:p w:rsidRPr="00374585" w:rsidR="007C6B9D" w:rsidP="007C6B9D" w:rsidRDefault="007C6B9D" w14:paraId="13B616BF" w14:textId="77777777">
            <w:pPr>
              <w:pStyle w:val="TableParagraph"/>
              <w:spacing w:line="275" w:lineRule="exact"/>
              <w:ind w:left="13" w:right="3"/>
              <w:rPr>
                <w:rFonts w:ascii="Arial" w:hAnsi="Arial" w:cs="Arial"/>
                <w:sz w:val="20"/>
                <w:szCs w:val="20"/>
              </w:rPr>
            </w:pPr>
            <w:r w:rsidRPr="00374585">
              <w:rPr>
                <w:rFonts w:ascii="Arial" w:hAnsi="Arial" w:cs="Arial"/>
                <w:spacing w:val="-2"/>
                <w:sz w:val="20"/>
                <w:szCs w:val="20"/>
              </w:rPr>
              <w:t>Priznato</w:t>
            </w:r>
          </w:p>
        </w:tc>
        <w:tc>
          <w:tcPr>
            <w:tcW w:w="2348" w:type="dxa"/>
          </w:tcPr>
          <w:p w:rsidRPr="00374585" w:rsidR="007C6B9D" w:rsidP="007C6B9D" w:rsidRDefault="007C6B9D" w14:paraId="4B935FB3" w14:textId="77777777">
            <w:pPr>
              <w:pStyle w:val="TableParagraph"/>
              <w:spacing w:line="275" w:lineRule="exact"/>
              <w:ind w:left="16"/>
              <w:rPr>
                <w:rFonts w:ascii="Arial" w:hAnsi="Arial" w:cs="Arial"/>
                <w:sz w:val="20"/>
                <w:szCs w:val="20"/>
              </w:rPr>
            </w:pPr>
            <w:r w:rsidRPr="00374585">
              <w:rPr>
                <w:rFonts w:ascii="Arial" w:hAnsi="Arial" w:cs="Arial"/>
                <w:spacing w:val="-2"/>
                <w:sz w:val="20"/>
                <w:szCs w:val="20"/>
              </w:rPr>
              <w:t>Osporeno</w:t>
            </w:r>
          </w:p>
        </w:tc>
      </w:tr>
      <w:tr w:rsidRPr="00374585" w:rsidR="007C6B9D" w:rsidTr="00161346" w14:paraId="13192C6F" w14:textId="77777777">
        <w:trPr>
          <w:trHeight w:val="296"/>
        </w:trPr>
        <w:tc>
          <w:tcPr>
            <w:tcW w:w="2215" w:type="dxa"/>
          </w:tcPr>
          <w:p w:rsidRPr="00374585" w:rsidR="007C6B9D" w:rsidP="007C6B9D" w:rsidRDefault="007C6B9D" w14:paraId="5F8B19BE" w14:textId="77777777">
            <w:pPr>
              <w:pStyle w:val="TableParagraph"/>
              <w:ind w:left="110"/>
              <w:rPr>
                <w:rFonts w:ascii="Arial" w:hAnsi="Arial" w:cs="Arial"/>
                <w:sz w:val="20"/>
                <w:szCs w:val="20"/>
              </w:rPr>
            </w:pPr>
            <w:r w:rsidRPr="00374585">
              <w:rPr>
                <w:rFonts w:ascii="Arial" w:hAnsi="Arial" w:cs="Arial"/>
                <w:sz w:val="20"/>
                <w:szCs w:val="20"/>
              </w:rPr>
              <w:t>I</w:t>
            </w:r>
            <w:r w:rsidRPr="00374585">
              <w:rPr>
                <w:rFonts w:ascii="Arial" w:hAnsi="Arial" w:cs="Arial"/>
                <w:spacing w:val="-1"/>
                <w:sz w:val="20"/>
                <w:szCs w:val="20"/>
              </w:rPr>
              <w:t xml:space="preserve"> </w:t>
            </w:r>
            <w:r w:rsidRPr="00374585">
              <w:rPr>
                <w:rFonts w:ascii="Arial" w:hAnsi="Arial" w:cs="Arial"/>
                <w:sz w:val="20"/>
                <w:szCs w:val="20"/>
              </w:rPr>
              <w:t>viši</w:t>
            </w:r>
            <w:r w:rsidRPr="00374585">
              <w:rPr>
                <w:rFonts w:ascii="Arial" w:hAnsi="Arial" w:cs="Arial"/>
                <w:spacing w:val="-1"/>
                <w:sz w:val="20"/>
                <w:szCs w:val="20"/>
              </w:rPr>
              <w:t xml:space="preserve"> </w:t>
            </w:r>
            <w:r w:rsidRPr="00374585">
              <w:rPr>
                <w:rFonts w:ascii="Arial" w:hAnsi="Arial" w:cs="Arial"/>
                <w:sz w:val="20"/>
                <w:szCs w:val="20"/>
              </w:rPr>
              <w:t>isplatni</w:t>
            </w:r>
            <w:r w:rsidRPr="00374585">
              <w:rPr>
                <w:rFonts w:ascii="Arial" w:hAnsi="Arial" w:cs="Arial"/>
                <w:spacing w:val="-1"/>
                <w:sz w:val="20"/>
                <w:szCs w:val="20"/>
              </w:rPr>
              <w:t xml:space="preserve"> </w:t>
            </w:r>
            <w:r w:rsidRPr="00374585">
              <w:rPr>
                <w:rFonts w:ascii="Arial" w:hAnsi="Arial" w:cs="Arial"/>
                <w:spacing w:val="-5"/>
                <w:sz w:val="20"/>
                <w:szCs w:val="20"/>
              </w:rPr>
              <w:t>red</w:t>
            </w:r>
          </w:p>
        </w:tc>
        <w:tc>
          <w:tcPr>
            <w:tcW w:w="2252" w:type="dxa"/>
          </w:tcPr>
          <w:p w:rsidRPr="00374585" w:rsidR="007C6B9D" w:rsidP="007C6B9D" w:rsidRDefault="007C6B9D" w14:paraId="76678023" w14:textId="77777777">
            <w:pPr>
              <w:pStyle w:val="TableParagraph"/>
              <w:ind w:left="15" w:right="4"/>
              <w:rPr>
                <w:rFonts w:ascii="Arial" w:hAnsi="Arial" w:cs="Arial"/>
                <w:sz w:val="20"/>
                <w:szCs w:val="20"/>
              </w:rPr>
            </w:pPr>
            <w:r w:rsidRPr="00374585">
              <w:rPr>
                <w:rFonts w:ascii="Arial" w:hAnsi="Arial" w:cs="Arial"/>
                <w:sz w:val="20"/>
                <w:szCs w:val="20"/>
              </w:rPr>
              <w:t xml:space="preserve">8.729,96 </w:t>
            </w:r>
            <w:r w:rsidRPr="00374585">
              <w:rPr>
                <w:rFonts w:ascii="Arial" w:hAnsi="Arial" w:cs="Arial"/>
                <w:spacing w:val="-5"/>
                <w:sz w:val="20"/>
                <w:szCs w:val="20"/>
              </w:rPr>
              <w:t>EUR</w:t>
            </w:r>
          </w:p>
        </w:tc>
        <w:tc>
          <w:tcPr>
            <w:tcW w:w="2249" w:type="dxa"/>
          </w:tcPr>
          <w:p w:rsidRPr="00374585" w:rsidR="007C6B9D" w:rsidP="007C6B9D" w:rsidRDefault="007C6B9D" w14:paraId="7BABB10D" w14:textId="77777777">
            <w:pPr>
              <w:pStyle w:val="TableParagraph"/>
              <w:ind w:left="13"/>
              <w:rPr>
                <w:rFonts w:ascii="Arial" w:hAnsi="Arial" w:cs="Arial"/>
                <w:sz w:val="20"/>
                <w:szCs w:val="20"/>
              </w:rPr>
            </w:pPr>
            <w:r w:rsidRPr="00374585">
              <w:rPr>
                <w:rFonts w:ascii="Arial" w:hAnsi="Arial" w:cs="Arial"/>
                <w:sz w:val="20"/>
                <w:szCs w:val="20"/>
              </w:rPr>
              <w:t xml:space="preserve">8.729,96 </w:t>
            </w:r>
            <w:r w:rsidRPr="00374585">
              <w:rPr>
                <w:rFonts w:ascii="Arial" w:hAnsi="Arial" w:cs="Arial"/>
                <w:spacing w:val="-5"/>
                <w:sz w:val="20"/>
                <w:szCs w:val="20"/>
              </w:rPr>
              <w:t>EUR</w:t>
            </w:r>
          </w:p>
        </w:tc>
        <w:tc>
          <w:tcPr>
            <w:tcW w:w="2348" w:type="dxa"/>
          </w:tcPr>
          <w:p w:rsidRPr="00374585" w:rsidR="007C6B9D" w:rsidP="007C6B9D" w:rsidRDefault="007C6B9D" w14:paraId="04B4471F" w14:textId="77777777">
            <w:pPr>
              <w:pStyle w:val="TableParagraph"/>
              <w:ind w:left="16" w:right="5"/>
              <w:rPr>
                <w:rFonts w:ascii="Arial" w:hAnsi="Arial" w:cs="Arial"/>
                <w:sz w:val="20"/>
                <w:szCs w:val="20"/>
              </w:rPr>
            </w:pPr>
            <w:r w:rsidRPr="00374585">
              <w:rPr>
                <w:rFonts w:ascii="Arial" w:hAnsi="Arial" w:cs="Arial"/>
                <w:spacing w:val="-10"/>
                <w:sz w:val="20"/>
                <w:szCs w:val="20"/>
              </w:rPr>
              <w:t>-</w:t>
            </w:r>
          </w:p>
        </w:tc>
      </w:tr>
      <w:tr w:rsidRPr="00374585" w:rsidR="007C6B9D" w:rsidTr="00161346" w14:paraId="17AD2821" w14:textId="77777777">
        <w:trPr>
          <w:trHeight w:val="415"/>
        </w:trPr>
        <w:tc>
          <w:tcPr>
            <w:tcW w:w="2215" w:type="dxa"/>
          </w:tcPr>
          <w:p w:rsidRPr="00374585" w:rsidR="007C6B9D" w:rsidP="007C6B9D" w:rsidRDefault="007C6B9D" w14:paraId="47CA4C54" w14:textId="77777777">
            <w:pPr>
              <w:pStyle w:val="TableParagraph"/>
              <w:ind w:left="110"/>
              <w:rPr>
                <w:rFonts w:ascii="Arial" w:hAnsi="Arial" w:cs="Arial"/>
                <w:sz w:val="20"/>
                <w:szCs w:val="20"/>
              </w:rPr>
            </w:pPr>
            <w:r w:rsidRPr="00374585">
              <w:rPr>
                <w:rFonts w:ascii="Arial" w:hAnsi="Arial" w:cs="Arial"/>
                <w:sz w:val="20"/>
                <w:szCs w:val="20"/>
              </w:rPr>
              <w:t>II</w:t>
            </w:r>
            <w:r w:rsidRPr="00374585">
              <w:rPr>
                <w:rFonts w:ascii="Arial" w:hAnsi="Arial" w:cs="Arial"/>
                <w:spacing w:val="-3"/>
                <w:sz w:val="20"/>
                <w:szCs w:val="20"/>
              </w:rPr>
              <w:t xml:space="preserve"> </w:t>
            </w:r>
            <w:r w:rsidRPr="00374585">
              <w:rPr>
                <w:rFonts w:ascii="Arial" w:hAnsi="Arial" w:cs="Arial"/>
                <w:sz w:val="20"/>
                <w:szCs w:val="20"/>
              </w:rPr>
              <w:t>viši</w:t>
            </w:r>
            <w:r w:rsidRPr="00374585">
              <w:rPr>
                <w:rFonts w:ascii="Arial" w:hAnsi="Arial" w:cs="Arial"/>
                <w:spacing w:val="-2"/>
                <w:sz w:val="20"/>
                <w:szCs w:val="20"/>
              </w:rPr>
              <w:t xml:space="preserve"> </w:t>
            </w:r>
            <w:r w:rsidRPr="00374585">
              <w:rPr>
                <w:rFonts w:ascii="Arial" w:hAnsi="Arial" w:cs="Arial"/>
                <w:sz w:val="20"/>
                <w:szCs w:val="20"/>
              </w:rPr>
              <w:t>isplatni</w:t>
            </w:r>
            <w:r w:rsidRPr="00374585">
              <w:rPr>
                <w:rFonts w:ascii="Arial" w:hAnsi="Arial" w:cs="Arial"/>
                <w:spacing w:val="-2"/>
                <w:sz w:val="20"/>
                <w:szCs w:val="20"/>
              </w:rPr>
              <w:t xml:space="preserve"> </w:t>
            </w:r>
            <w:r w:rsidRPr="00374585">
              <w:rPr>
                <w:rFonts w:ascii="Arial" w:hAnsi="Arial" w:cs="Arial"/>
                <w:spacing w:val="-5"/>
                <w:sz w:val="20"/>
                <w:szCs w:val="20"/>
              </w:rPr>
              <w:t>red</w:t>
            </w:r>
          </w:p>
        </w:tc>
        <w:tc>
          <w:tcPr>
            <w:tcW w:w="2252" w:type="dxa"/>
          </w:tcPr>
          <w:p w:rsidRPr="00374585" w:rsidR="007C6B9D" w:rsidP="007C6B9D" w:rsidRDefault="007C6B9D" w14:paraId="36DF2096" w14:textId="77777777">
            <w:pPr>
              <w:pStyle w:val="TableParagraph"/>
              <w:ind w:left="15" w:right="7"/>
              <w:rPr>
                <w:rFonts w:ascii="Arial" w:hAnsi="Arial" w:cs="Arial"/>
                <w:sz w:val="20"/>
                <w:szCs w:val="20"/>
              </w:rPr>
            </w:pPr>
            <w:r w:rsidRPr="00374585">
              <w:rPr>
                <w:rFonts w:ascii="Arial" w:hAnsi="Arial" w:cs="Arial"/>
                <w:sz w:val="20"/>
                <w:szCs w:val="20"/>
              </w:rPr>
              <w:t>130.167,42</w:t>
            </w:r>
            <w:r w:rsidRPr="00374585">
              <w:rPr>
                <w:rFonts w:ascii="Arial" w:hAnsi="Arial" w:cs="Arial"/>
                <w:spacing w:val="-2"/>
                <w:sz w:val="20"/>
                <w:szCs w:val="20"/>
              </w:rPr>
              <w:t xml:space="preserve"> </w:t>
            </w:r>
            <w:r w:rsidRPr="00374585">
              <w:rPr>
                <w:rFonts w:ascii="Arial" w:hAnsi="Arial" w:cs="Arial"/>
                <w:spacing w:val="-5"/>
                <w:sz w:val="20"/>
                <w:szCs w:val="20"/>
              </w:rPr>
              <w:t>EUR</w:t>
            </w:r>
          </w:p>
        </w:tc>
        <w:tc>
          <w:tcPr>
            <w:tcW w:w="2249" w:type="dxa"/>
          </w:tcPr>
          <w:p w:rsidRPr="00374585" w:rsidR="007C6B9D" w:rsidP="007C6B9D" w:rsidRDefault="007C6B9D" w14:paraId="28F1EDD0" w14:textId="77777777">
            <w:pPr>
              <w:pStyle w:val="TableParagraph"/>
              <w:ind w:left="13" w:right="3"/>
              <w:rPr>
                <w:rFonts w:ascii="Arial" w:hAnsi="Arial" w:cs="Arial"/>
                <w:sz w:val="20"/>
                <w:szCs w:val="20"/>
              </w:rPr>
            </w:pPr>
            <w:r w:rsidRPr="00374585">
              <w:rPr>
                <w:rFonts w:ascii="Arial" w:hAnsi="Arial" w:cs="Arial"/>
                <w:sz w:val="20"/>
                <w:szCs w:val="20"/>
              </w:rPr>
              <w:t>130.167,42</w:t>
            </w:r>
            <w:r w:rsidRPr="00374585">
              <w:rPr>
                <w:rFonts w:ascii="Arial" w:hAnsi="Arial" w:cs="Arial"/>
                <w:spacing w:val="-2"/>
                <w:sz w:val="20"/>
                <w:szCs w:val="20"/>
              </w:rPr>
              <w:t xml:space="preserve"> </w:t>
            </w:r>
            <w:r w:rsidRPr="00374585">
              <w:rPr>
                <w:rFonts w:ascii="Arial" w:hAnsi="Arial" w:cs="Arial"/>
                <w:spacing w:val="-5"/>
                <w:sz w:val="20"/>
                <w:szCs w:val="20"/>
              </w:rPr>
              <w:t>EUR</w:t>
            </w:r>
          </w:p>
        </w:tc>
        <w:tc>
          <w:tcPr>
            <w:tcW w:w="2348" w:type="dxa"/>
          </w:tcPr>
          <w:p w:rsidRPr="00374585" w:rsidR="007C6B9D" w:rsidP="007C6B9D" w:rsidRDefault="007C6B9D" w14:paraId="643D1DCD" w14:textId="77777777">
            <w:pPr>
              <w:pStyle w:val="TableParagraph"/>
              <w:ind w:left="16" w:right="5"/>
              <w:rPr>
                <w:rFonts w:ascii="Arial" w:hAnsi="Arial" w:cs="Arial"/>
                <w:sz w:val="20"/>
                <w:szCs w:val="20"/>
              </w:rPr>
            </w:pPr>
            <w:r w:rsidRPr="00374585">
              <w:rPr>
                <w:rFonts w:ascii="Arial" w:hAnsi="Arial" w:cs="Arial"/>
                <w:spacing w:val="-10"/>
                <w:sz w:val="20"/>
                <w:szCs w:val="20"/>
              </w:rPr>
              <w:t>-</w:t>
            </w:r>
          </w:p>
        </w:tc>
      </w:tr>
      <w:tr w:rsidRPr="00374585" w:rsidR="007C6B9D" w:rsidTr="00161346" w14:paraId="255BAF12" w14:textId="77777777">
        <w:trPr>
          <w:trHeight w:val="279"/>
        </w:trPr>
        <w:tc>
          <w:tcPr>
            <w:tcW w:w="2215" w:type="dxa"/>
          </w:tcPr>
          <w:p w:rsidRPr="00374585" w:rsidR="007C6B9D" w:rsidP="007C6B9D" w:rsidRDefault="007C6B9D" w14:paraId="68E9279E" w14:textId="77777777">
            <w:pPr>
              <w:pStyle w:val="TableParagraph"/>
              <w:ind w:left="110"/>
              <w:rPr>
                <w:rFonts w:ascii="Arial" w:hAnsi="Arial" w:cs="Arial"/>
                <w:sz w:val="20"/>
                <w:szCs w:val="20"/>
              </w:rPr>
            </w:pPr>
            <w:r w:rsidRPr="00374585">
              <w:rPr>
                <w:rFonts w:ascii="Arial" w:hAnsi="Arial" w:cs="Arial"/>
                <w:spacing w:val="-2"/>
                <w:sz w:val="20"/>
                <w:szCs w:val="20"/>
              </w:rPr>
              <w:t>Ukupno</w:t>
            </w:r>
          </w:p>
        </w:tc>
        <w:tc>
          <w:tcPr>
            <w:tcW w:w="2252" w:type="dxa"/>
          </w:tcPr>
          <w:p w:rsidRPr="00374585" w:rsidR="007C6B9D" w:rsidP="007C6B9D" w:rsidRDefault="007C6B9D" w14:paraId="53A1C9FD" w14:textId="77777777">
            <w:pPr>
              <w:pStyle w:val="TableParagraph"/>
              <w:ind w:left="15" w:right="7"/>
              <w:rPr>
                <w:rFonts w:ascii="Arial" w:hAnsi="Arial" w:cs="Arial"/>
                <w:sz w:val="20"/>
                <w:szCs w:val="20"/>
              </w:rPr>
            </w:pPr>
            <w:r w:rsidRPr="00374585">
              <w:rPr>
                <w:rFonts w:ascii="Arial" w:hAnsi="Arial" w:cs="Arial"/>
                <w:sz w:val="20"/>
                <w:szCs w:val="20"/>
              </w:rPr>
              <w:t>138.897,38</w:t>
            </w:r>
            <w:r w:rsidRPr="00374585">
              <w:rPr>
                <w:rFonts w:ascii="Arial" w:hAnsi="Arial" w:cs="Arial"/>
                <w:spacing w:val="-3"/>
                <w:sz w:val="20"/>
                <w:szCs w:val="20"/>
              </w:rPr>
              <w:t xml:space="preserve"> </w:t>
            </w:r>
            <w:r w:rsidRPr="00374585">
              <w:rPr>
                <w:rFonts w:ascii="Arial" w:hAnsi="Arial" w:cs="Arial"/>
                <w:spacing w:val="-5"/>
                <w:sz w:val="20"/>
                <w:szCs w:val="20"/>
              </w:rPr>
              <w:t>EUR</w:t>
            </w:r>
          </w:p>
        </w:tc>
        <w:tc>
          <w:tcPr>
            <w:tcW w:w="2249" w:type="dxa"/>
          </w:tcPr>
          <w:p w:rsidRPr="00374585" w:rsidR="007C6B9D" w:rsidP="007C6B9D" w:rsidRDefault="007C6B9D" w14:paraId="00CED6D7" w14:textId="77777777">
            <w:pPr>
              <w:pStyle w:val="TableParagraph"/>
              <w:ind w:left="13" w:right="3"/>
              <w:rPr>
                <w:rFonts w:ascii="Arial" w:hAnsi="Arial" w:cs="Arial"/>
                <w:sz w:val="20"/>
                <w:szCs w:val="20"/>
              </w:rPr>
            </w:pPr>
            <w:r w:rsidRPr="00374585">
              <w:rPr>
                <w:rFonts w:ascii="Arial" w:hAnsi="Arial" w:cs="Arial"/>
                <w:sz w:val="20"/>
                <w:szCs w:val="20"/>
              </w:rPr>
              <w:t>138.897,38</w:t>
            </w:r>
            <w:r w:rsidRPr="00374585">
              <w:rPr>
                <w:rFonts w:ascii="Arial" w:hAnsi="Arial" w:cs="Arial"/>
                <w:spacing w:val="-2"/>
                <w:sz w:val="20"/>
                <w:szCs w:val="20"/>
              </w:rPr>
              <w:t xml:space="preserve"> </w:t>
            </w:r>
            <w:r w:rsidRPr="00374585">
              <w:rPr>
                <w:rFonts w:ascii="Arial" w:hAnsi="Arial" w:cs="Arial"/>
                <w:spacing w:val="-5"/>
                <w:sz w:val="20"/>
                <w:szCs w:val="20"/>
              </w:rPr>
              <w:t>EUR</w:t>
            </w:r>
          </w:p>
        </w:tc>
        <w:tc>
          <w:tcPr>
            <w:tcW w:w="2348" w:type="dxa"/>
          </w:tcPr>
          <w:p w:rsidRPr="00374585" w:rsidR="007C6B9D" w:rsidP="007C6B9D" w:rsidRDefault="007C6B9D" w14:paraId="1A14A71C" w14:textId="77777777">
            <w:pPr>
              <w:pStyle w:val="TableParagraph"/>
              <w:ind w:left="16" w:right="5"/>
              <w:rPr>
                <w:rFonts w:ascii="Arial" w:hAnsi="Arial" w:cs="Arial"/>
                <w:sz w:val="20"/>
                <w:szCs w:val="20"/>
              </w:rPr>
            </w:pPr>
            <w:r w:rsidRPr="00374585">
              <w:rPr>
                <w:rFonts w:ascii="Arial" w:hAnsi="Arial" w:cs="Arial"/>
                <w:spacing w:val="-10"/>
                <w:sz w:val="20"/>
                <w:szCs w:val="20"/>
              </w:rPr>
              <w:t>-</w:t>
            </w:r>
          </w:p>
        </w:tc>
      </w:tr>
    </w:tbl>
    <w:p w:rsidRPr="007C6B9D" w:rsidR="00161346" w:rsidP="007C6B9D" w:rsidRDefault="00161346" w14:paraId="14DCC6C1" w14:textId="2A122AC5">
      <w:pPr>
        <w:pStyle w:val="Tijeloteksta"/>
        <w:spacing w:before="106"/>
        <w:rPr>
          <w:rFonts w:cs="Arial"/>
          <w:szCs w:val="24"/>
        </w:rPr>
      </w:pPr>
    </w:p>
    <w:p w:rsidRPr="007C6B9D" w:rsidR="007C6B9D" w:rsidP="007C6B9D" w:rsidRDefault="007C6B9D" w14:paraId="2C614718" w14:textId="77777777">
      <w:pPr>
        <w:pStyle w:val="Naslov1"/>
        <w:keepNext w:val="false"/>
        <w:widowControl w:val="false"/>
        <w:numPr>
          <w:ilvl w:val="1"/>
          <w:numId w:val="13"/>
        </w:numPr>
        <w:tabs>
          <w:tab w:val="left" w:pos="1941"/>
        </w:tabs>
        <w:overflowPunct/>
        <w:adjustRightInd/>
        <w:textAlignment w:val="auto"/>
        <w:rPr>
          <w:rFonts w:ascii="Arial" w:hAnsi="Arial" w:cs="Arial"/>
          <w:b w:val="false"/>
          <w:szCs w:val="24"/>
        </w:rPr>
      </w:pPr>
      <w:r w:rsidRPr="007C6B9D">
        <w:rPr>
          <w:rFonts w:ascii="Arial" w:hAnsi="Arial" w:cs="Arial"/>
          <w:b w:val="false"/>
          <w:szCs w:val="24"/>
        </w:rPr>
        <w:t>RAZLUČNA</w:t>
      </w:r>
      <w:r w:rsidRPr="007C6B9D">
        <w:rPr>
          <w:rFonts w:ascii="Arial" w:hAnsi="Arial" w:cs="Arial"/>
          <w:b w:val="false"/>
          <w:spacing w:val="-3"/>
          <w:szCs w:val="24"/>
        </w:rPr>
        <w:t xml:space="preserve"> </w:t>
      </w:r>
      <w:r w:rsidRPr="007C6B9D">
        <w:rPr>
          <w:rFonts w:ascii="Arial" w:hAnsi="Arial" w:cs="Arial"/>
          <w:b w:val="false"/>
          <w:spacing w:val="-2"/>
          <w:szCs w:val="24"/>
        </w:rPr>
        <w:t>PRAVA</w:t>
      </w:r>
    </w:p>
    <w:p w:rsidRPr="007C6B9D" w:rsidR="007C6B9D" w:rsidP="007C6B9D" w:rsidRDefault="007C6B9D" w14:paraId="2AF13ADD" w14:textId="77777777">
      <w:pPr>
        <w:pStyle w:val="Tijeloteksta"/>
        <w:spacing w:before="7"/>
        <w:rPr>
          <w:rFonts w:cs="Arial"/>
          <w:szCs w:val="24"/>
        </w:rPr>
      </w:pPr>
    </w:p>
    <w:tbl>
      <w:tblPr>
        <w:tblStyle w:val="TableNormal"/>
        <w:tblW w:w="0" w:type="auto"/>
        <w:tblInd w:w="1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674"/>
        <w:gridCol w:w="2129"/>
        <w:gridCol w:w="1982"/>
        <w:gridCol w:w="4678"/>
      </w:tblGrid>
      <w:tr w:rsidRPr="00161346" w:rsidR="007C6B9D" w:rsidTr="007C6B9D" w14:paraId="7FC635A5" w14:textId="77777777">
        <w:trPr>
          <w:trHeight w:val="585"/>
        </w:trPr>
        <w:tc>
          <w:tcPr>
            <w:tcW w:w="674" w:type="dxa"/>
          </w:tcPr>
          <w:p w:rsidRPr="00161346" w:rsidR="007C6B9D" w:rsidP="007C6B9D" w:rsidRDefault="007C6B9D" w14:paraId="036BED48" w14:textId="77777777">
            <w:pPr>
              <w:pStyle w:val="TableParagraph"/>
              <w:ind w:left="110"/>
              <w:rPr>
                <w:rFonts w:ascii="Arial" w:hAnsi="Arial" w:cs="Arial"/>
                <w:sz w:val="20"/>
                <w:szCs w:val="20"/>
              </w:rPr>
            </w:pPr>
            <w:r w:rsidRPr="00161346">
              <w:rPr>
                <w:rFonts w:ascii="Arial" w:hAnsi="Arial" w:cs="Arial"/>
                <w:spacing w:val="-5"/>
                <w:sz w:val="20"/>
                <w:szCs w:val="20"/>
              </w:rPr>
              <w:t>Rbr</w:t>
            </w:r>
          </w:p>
        </w:tc>
        <w:tc>
          <w:tcPr>
            <w:tcW w:w="2129" w:type="dxa"/>
          </w:tcPr>
          <w:p w:rsidRPr="00161346" w:rsidR="007C6B9D" w:rsidP="007C6B9D" w:rsidRDefault="007C6B9D" w14:paraId="5E7A9116" w14:textId="77777777">
            <w:pPr>
              <w:pStyle w:val="TableParagraph"/>
              <w:ind w:left="110"/>
              <w:rPr>
                <w:rFonts w:ascii="Arial" w:hAnsi="Arial" w:cs="Arial"/>
                <w:sz w:val="20"/>
                <w:szCs w:val="20"/>
              </w:rPr>
            </w:pPr>
            <w:r w:rsidRPr="00161346">
              <w:rPr>
                <w:rFonts w:ascii="Arial" w:hAnsi="Arial" w:cs="Arial"/>
                <w:sz w:val="20"/>
                <w:szCs w:val="20"/>
              </w:rPr>
              <w:t>Naziv</w:t>
            </w:r>
            <w:r w:rsidRPr="00161346">
              <w:rPr>
                <w:rFonts w:ascii="Arial" w:hAnsi="Arial" w:cs="Arial"/>
                <w:spacing w:val="1"/>
                <w:sz w:val="20"/>
                <w:szCs w:val="20"/>
              </w:rPr>
              <w:t xml:space="preserve"> </w:t>
            </w:r>
            <w:r w:rsidRPr="00161346">
              <w:rPr>
                <w:rFonts w:ascii="Arial" w:hAnsi="Arial" w:cs="Arial"/>
                <w:spacing w:val="-2"/>
                <w:sz w:val="20"/>
                <w:szCs w:val="20"/>
              </w:rPr>
              <w:t>vjerovnika</w:t>
            </w:r>
          </w:p>
        </w:tc>
        <w:tc>
          <w:tcPr>
            <w:tcW w:w="1982" w:type="dxa"/>
          </w:tcPr>
          <w:p w:rsidRPr="00161346" w:rsidR="007C6B9D" w:rsidP="007C6B9D" w:rsidRDefault="007C6B9D" w14:paraId="1F1CE019" w14:textId="77777777">
            <w:pPr>
              <w:pStyle w:val="TableParagraph"/>
              <w:rPr>
                <w:rFonts w:ascii="Arial" w:hAnsi="Arial" w:cs="Arial"/>
                <w:sz w:val="20"/>
                <w:szCs w:val="20"/>
              </w:rPr>
            </w:pPr>
            <w:r w:rsidRPr="00161346">
              <w:rPr>
                <w:rFonts w:ascii="Arial" w:hAnsi="Arial" w:cs="Arial"/>
                <w:sz w:val="20"/>
                <w:szCs w:val="20"/>
              </w:rPr>
              <w:t>Pravna</w:t>
            </w:r>
            <w:r w:rsidRPr="00161346">
              <w:rPr>
                <w:rFonts w:ascii="Arial" w:hAnsi="Arial" w:cs="Arial"/>
                <w:spacing w:val="-4"/>
                <w:sz w:val="20"/>
                <w:szCs w:val="20"/>
              </w:rPr>
              <w:t xml:space="preserve"> </w:t>
            </w:r>
            <w:r w:rsidRPr="00161346">
              <w:rPr>
                <w:rFonts w:ascii="Arial" w:hAnsi="Arial" w:cs="Arial"/>
                <w:spacing w:val="-2"/>
                <w:sz w:val="20"/>
                <w:szCs w:val="20"/>
              </w:rPr>
              <w:t>osnova</w:t>
            </w:r>
          </w:p>
          <w:p w:rsidRPr="00161346" w:rsidR="007C6B9D" w:rsidP="007C6B9D" w:rsidRDefault="007C6B9D" w14:paraId="31CDD029" w14:textId="77777777">
            <w:pPr>
              <w:pStyle w:val="TableParagraph"/>
              <w:spacing w:line="273" w:lineRule="exact"/>
              <w:rPr>
                <w:rFonts w:ascii="Arial" w:hAnsi="Arial" w:cs="Arial"/>
                <w:sz w:val="20"/>
                <w:szCs w:val="20"/>
              </w:rPr>
            </w:pPr>
            <w:r w:rsidRPr="00161346">
              <w:rPr>
                <w:rFonts w:ascii="Arial" w:hAnsi="Arial" w:cs="Arial"/>
                <w:sz w:val="20"/>
                <w:szCs w:val="20"/>
              </w:rPr>
              <w:t>razlučnog</w:t>
            </w:r>
            <w:r w:rsidRPr="00161346">
              <w:rPr>
                <w:rFonts w:ascii="Arial" w:hAnsi="Arial" w:cs="Arial"/>
                <w:spacing w:val="-2"/>
                <w:sz w:val="20"/>
                <w:szCs w:val="20"/>
              </w:rPr>
              <w:t xml:space="preserve"> </w:t>
            </w:r>
            <w:r w:rsidRPr="00161346">
              <w:rPr>
                <w:rFonts w:ascii="Arial" w:hAnsi="Arial" w:cs="Arial"/>
                <w:spacing w:val="-4"/>
                <w:sz w:val="20"/>
                <w:szCs w:val="20"/>
              </w:rPr>
              <w:t>prava</w:t>
            </w:r>
          </w:p>
        </w:tc>
        <w:tc>
          <w:tcPr>
            <w:tcW w:w="4678" w:type="dxa"/>
          </w:tcPr>
          <w:p w:rsidRPr="00161346" w:rsidR="007C6B9D" w:rsidP="007C6B9D" w:rsidRDefault="007C6B9D" w14:paraId="3FB78DC3" w14:textId="77777777">
            <w:pPr>
              <w:pStyle w:val="TableParagraph"/>
              <w:ind w:left="111"/>
              <w:rPr>
                <w:rFonts w:ascii="Arial" w:hAnsi="Arial" w:cs="Arial"/>
                <w:sz w:val="20"/>
                <w:szCs w:val="20"/>
              </w:rPr>
            </w:pPr>
            <w:r w:rsidRPr="00161346">
              <w:rPr>
                <w:rFonts w:ascii="Arial" w:hAnsi="Arial" w:cs="Arial"/>
                <w:sz w:val="20"/>
                <w:szCs w:val="20"/>
              </w:rPr>
              <w:t>Predmet</w:t>
            </w:r>
            <w:r w:rsidRPr="00161346">
              <w:rPr>
                <w:rFonts w:ascii="Arial" w:hAnsi="Arial" w:cs="Arial"/>
                <w:spacing w:val="-4"/>
                <w:sz w:val="20"/>
                <w:szCs w:val="20"/>
              </w:rPr>
              <w:t xml:space="preserve"> </w:t>
            </w:r>
            <w:r w:rsidRPr="00161346">
              <w:rPr>
                <w:rFonts w:ascii="Arial" w:hAnsi="Arial" w:cs="Arial"/>
                <w:sz w:val="20"/>
                <w:szCs w:val="20"/>
              </w:rPr>
              <w:t>razlučnog</w:t>
            </w:r>
            <w:r w:rsidRPr="00161346">
              <w:rPr>
                <w:rFonts w:ascii="Arial" w:hAnsi="Arial" w:cs="Arial"/>
                <w:spacing w:val="-3"/>
                <w:sz w:val="20"/>
                <w:szCs w:val="20"/>
              </w:rPr>
              <w:t xml:space="preserve"> </w:t>
            </w:r>
            <w:r w:rsidRPr="00161346">
              <w:rPr>
                <w:rFonts w:ascii="Arial" w:hAnsi="Arial" w:cs="Arial"/>
                <w:spacing w:val="-2"/>
                <w:sz w:val="20"/>
                <w:szCs w:val="20"/>
              </w:rPr>
              <w:t>prava</w:t>
            </w:r>
          </w:p>
        </w:tc>
      </w:tr>
      <w:tr w:rsidRPr="00161346" w:rsidR="007C6B9D" w:rsidTr="00161346" w14:paraId="66912EC5" w14:textId="77777777">
        <w:trPr>
          <w:trHeight w:val="963"/>
        </w:trPr>
        <w:tc>
          <w:tcPr>
            <w:tcW w:w="674" w:type="dxa"/>
          </w:tcPr>
          <w:p w:rsidRPr="00161346" w:rsidR="007C6B9D" w:rsidP="007C6B9D" w:rsidRDefault="007C6B9D" w14:paraId="720509E7" w14:textId="77777777">
            <w:pPr>
              <w:pStyle w:val="TableParagraph"/>
              <w:spacing w:line="293" w:lineRule="exact"/>
              <w:ind w:left="110"/>
              <w:rPr>
                <w:rFonts w:ascii="Arial" w:hAnsi="Arial" w:cs="Arial"/>
                <w:sz w:val="20"/>
                <w:szCs w:val="20"/>
              </w:rPr>
            </w:pPr>
            <w:r w:rsidRPr="00161346">
              <w:rPr>
                <w:rFonts w:ascii="Arial" w:hAnsi="Arial" w:cs="Arial"/>
                <w:spacing w:val="-5"/>
                <w:sz w:val="20"/>
                <w:szCs w:val="20"/>
              </w:rPr>
              <w:t>1.</w:t>
            </w:r>
          </w:p>
        </w:tc>
        <w:tc>
          <w:tcPr>
            <w:tcW w:w="2129" w:type="dxa"/>
          </w:tcPr>
          <w:p w:rsidRPr="00161346" w:rsidR="007C6B9D" w:rsidP="007C6B9D" w:rsidRDefault="007C6B9D" w14:paraId="4659D2A3" w14:textId="77777777">
            <w:pPr>
              <w:pStyle w:val="TableParagraph"/>
              <w:spacing w:line="268" w:lineRule="exact"/>
              <w:ind w:left="110"/>
              <w:rPr>
                <w:rFonts w:ascii="Arial" w:hAnsi="Arial" w:cs="Arial"/>
                <w:sz w:val="20"/>
                <w:szCs w:val="20"/>
              </w:rPr>
            </w:pPr>
            <w:r w:rsidRPr="00161346">
              <w:rPr>
                <w:rFonts w:ascii="Arial" w:hAnsi="Arial" w:cs="Arial"/>
                <w:sz w:val="20"/>
                <w:szCs w:val="20"/>
              </w:rPr>
              <w:t>ŽELJKO</w:t>
            </w:r>
            <w:r w:rsidRPr="00161346">
              <w:rPr>
                <w:rFonts w:ascii="Arial" w:hAnsi="Arial" w:cs="Arial"/>
                <w:spacing w:val="-3"/>
                <w:sz w:val="20"/>
                <w:szCs w:val="20"/>
              </w:rPr>
              <w:t xml:space="preserve"> </w:t>
            </w:r>
            <w:r w:rsidRPr="00161346">
              <w:rPr>
                <w:rFonts w:ascii="Arial" w:hAnsi="Arial" w:cs="Arial"/>
                <w:spacing w:val="-2"/>
                <w:sz w:val="20"/>
                <w:szCs w:val="20"/>
              </w:rPr>
              <w:t>ŠPEHAR</w:t>
            </w:r>
          </w:p>
        </w:tc>
        <w:tc>
          <w:tcPr>
            <w:tcW w:w="1982" w:type="dxa"/>
          </w:tcPr>
          <w:p w:rsidRPr="00161346" w:rsidR="007C6B9D" w:rsidP="007C6B9D" w:rsidRDefault="007C6B9D" w14:paraId="7EF28A75" w14:textId="77777777">
            <w:pPr>
              <w:pStyle w:val="TableParagraph"/>
              <w:spacing w:line="268" w:lineRule="exact"/>
              <w:rPr>
                <w:rFonts w:ascii="Arial" w:hAnsi="Arial" w:cs="Arial"/>
                <w:sz w:val="20"/>
                <w:szCs w:val="20"/>
              </w:rPr>
            </w:pPr>
            <w:r w:rsidRPr="00161346">
              <w:rPr>
                <w:rFonts w:ascii="Arial" w:hAnsi="Arial" w:cs="Arial"/>
                <w:sz w:val="20"/>
                <w:szCs w:val="20"/>
              </w:rPr>
              <w:t>Ugovor</w:t>
            </w:r>
            <w:r w:rsidRPr="00161346">
              <w:rPr>
                <w:rFonts w:ascii="Arial" w:hAnsi="Arial" w:cs="Arial"/>
                <w:spacing w:val="-3"/>
                <w:sz w:val="20"/>
                <w:szCs w:val="20"/>
              </w:rPr>
              <w:t xml:space="preserve"> </w:t>
            </w:r>
            <w:r w:rsidRPr="00161346">
              <w:rPr>
                <w:rFonts w:ascii="Arial" w:hAnsi="Arial" w:cs="Arial"/>
                <w:spacing w:val="-10"/>
                <w:sz w:val="20"/>
                <w:szCs w:val="20"/>
              </w:rPr>
              <w:t>o</w:t>
            </w:r>
          </w:p>
          <w:p w:rsidRPr="00161346" w:rsidR="007C6B9D" w:rsidP="007C6B9D" w:rsidRDefault="007C6B9D" w14:paraId="39B6A324" w14:textId="77777777">
            <w:pPr>
              <w:pStyle w:val="TableParagraph"/>
              <w:ind w:right="115"/>
              <w:rPr>
                <w:rFonts w:ascii="Arial" w:hAnsi="Arial" w:cs="Arial"/>
                <w:sz w:val="20"/>
                <w:szCs w:val="20"/>
              </w:rPr>
            </w:pPr>
            <w:r w:rsidRPr="00161346">
              <w:rPr>
                <w:rFonts w:ascii="Arial" w:hAnsi="Arial" w:cs="Arial"/>
                <w:sz w:val="20"/>
                <w:szCs w:val="20"/>
              </w:rPr>
              <w:t>osiguranju</w:t>
            </w:r>
            <w:r w:rsidRPr="00161346">
              <w:rPr>
                <w:rFonts w:ascii="Arial" w:hAnsi="Arial" w:cs="Arial"/>
                <w:spacing w:val="-13"/>
                <w:sz w:val="20"/>
                <w:szCs w:val="20"/>
              </w:rPr>
              <w:t xml:space="preserve"> </w:t>
            </w:r>
            <w:r w:rsidRPr="00161346">
              <w:rPr>
                <w:rFonts w:ascii="Arial" w:hAnsi="Arial" w:cs="Arial"/>
                <w:sz w:val="20"/>
                <w:szCs w:val="20"/>
              </w:rPr>
              <w:t xml:space="preserve">novčane tražbine, Bjanko </w:t>
            </w:r>
            <w:r w:rsidRPr="00161346">
              <w:rPr>
                <w:rFonts w:ascii="Arial" w:hAnsi="Arial" w:cs="Arial"/>
                <w:spacing w:val="-2"/>
                <w:sz w:val="20"/>
                <w:szCs w:val="20"/>
              </w:rPr>
              <w:t>zadužnica</w:t>
            </w:r>
          </w:p>
        </w:tc>
        <w:tc>
          <w:tcPr>
            <w:tcW w:w="4678" w:type="dxa"/>
          </w:tcPr>
          <w:p w:rsidRPr="00161346" w:rsidR="007C6B9D" w:rsidP="007C6B9D" w:rsidRDefault="007C6B9D" w14:paraId="2E9D60A4" w14:textId="77777777">
            <w:pPr>
              <w:pStyle w:val="TableParagraph"/>
              <w:ind w:left="111" w:right="87"/>
              <w:jc w:val="both"/>
              <w:rPr>
                <w:rFonts w:ascii="Arial" w:hAnsi="Arial" w:cs="Arial"/>
                <w:sz w:val="20"/>
                <w:szCs w:val="20"/>
              </w:rPr>
            </w:pPr>
            <w:r w:rsidRPr="00161346">
              <w:rPr>
                <w:rFonts w:ascii="Arial" w:hAnsi="Arial" w:cs="Arial"/>
                <w:sz w:val="20"/>
                <w:szCs w:val="20"/>
              </w:rPr>
              <w:t>1/8 nekretnine upisne u Općinski građanski sud u Zagrebu, Zemljišnoknjižni odjel Zagreb, k.o. Trnje k.č. 634 na adresi Zagreb, Unska ulica 6</w:t>
            </w:r>
          </w:p>
        </w:tc>
      </w:tr>
    </w:tbl>
    <w:p w:rsidRPr="007C6B9D" w:rsidR="007C6B9D" w:rsidP="007C6B9D" w:rsidRDefault="007C6B9D" w14:paraId="69C433C2" w14:textId="466AD04D">
      <w:pPr>
        <w:pStyle w:val="Tijeloteksta"/>
        <w:spacing w:before="107"/>
        <w:rPr>
          <w:rFonts w:cs="Arial"/>
          <w:szCs w:val="24"/>
        </w:rPr>
      </w:pPr>
    </w:p>
    <w:p w:rsidRPr="007C6B9D" w:rsidR="007C6B9D" w:rsidP="007C6B9D" w:rsidRDefault="007C6B9D" w14:paraId="27027A23" w14:textId="77777777">
      <w:pPr>
        <w:pStyle w:val="Odlomakpopisa"/>
        <w:widowControl w:val="false"/>
        <w:numPr>
          <w:ilvl w:val="1"/>
          <w:numId w:val="13"/>
        </w:numPr>
        <w:tabs>
          <w:tab w:val="left" w:pos="1941"/>
        </w:tabs>
        <w:autoSpaceDE w:val="false"/>
        <w:autoSpaceDN w:val="false"/>
        <w:spacing w:after="0" w:line="240" w:lineRule="auto"/>
        <w:contextualSpacing w:val="false"/>
        <w:rPr>
          <w:rFonts w:ascii="Arial" w:hAnsi="Arial" w:cs="Arial"/>
          <w:sz w:val="24"/>
          <w:szCs w:val="24"/>
        </w:rPr>
      </w:pPr>
      <w:r w:rsidRPr="007C6B9D">
        <w:rPr>
          <w:rFonts w:ascii="Arial" w:hAnsi="Arial" w:cs="Arial"/>
          <w:sz w:val="24"/>
          <w:szCs w:val="24"/>
        </w:rPr>
        <w:t xml:space="preserve">IZLUČNA </w:t>
      </w:r>
      <w:r w:rsidRPr="007C6B9D">
        <w:rPr>
          <w:rFonts w:ascii="Arial" w:hAnsi="Arial" w:cs="Arial"/>
          <w:spacing w:val="-2"/>
          <w:sz w:val="24"/>
          <w:szCs w:val="24"/>
        </w:rPr>
        <w:t>PRAVA</w:t>
      </w:r>
    </w:p>
    <w:p w:rsidR="007C6B9D" w:rsidP="007C6B9D" w:rsidRDefault="007C6B9D" w14:paraId="25145055" w14:textId="5A552F06">
      <w:pPr>
        <w:pStyle w:val="Tijeloteksta"/>
        <w:spacing w:before="202"/>
        <w:ind w:left="141"/>
        <w:rPr>
          <w:rFonts w:cs="Arial"/>
          <w:szCs w:val="24"/>
        </w:rPr>
      </w:pPr>
      <w:r w:rsidRPr="007C6B9D">
        <w:rPr>
          <w:rFonts w:cs="Arial"/>
          <w:szCs w:val="24"/>
        </w:rPr>
        <w:t>Izlučna</w:t>
      </w:r>
      <w:r w:rsidRPr="007C6B9D">
        <w:rPr>
          <w:rFonts w:cs="Arial"/>
          <w:spacing w:val="-4"/>
          <w:szCs w:val="24"/>
        </w:rPr>
        <w:t xml:space="preserve"> </w:t>
      </w:r>
      <w:r w:rsidR="00F701BB">
        <w:rPr>
          <w:rFonts w:cs="Arial"/>
          <w:szCs w:val="24"/>
        </w:rPr>
        <w:t xml:space="preserve">prava nisu prijavljena. </w:t>
      </w:r>
    </w:p>
    <w:p w:rsidRPr="007C6B9D" w:rsidR="00F701BB" w:rsidP="007C6B9D" w:rsidRDefault="00F701BB" w14:paraId="10F9D1F9" w14:textId="77777777">
      <w:pPr>
        <w:pStyle w:val="Tijeloteksta"/>
        <w:spacing w:before="202"/>
        <w:ind w:left="141"/>
        <w:rPr>
          <w:rFonts w:cs="Arial"/>
          <w:szCs w:val="24"/>
        </w:rPr>
      </w:pPr>
    </w:p>
    <w:p w:rsidRPr="007C6B9D" w:rsidR="007C6B9D" w:rsidP="006F02D3" w:rsidRDefault="00E747F0" w14:paraId="073446A3" w14:textId="692E2E7F">
      <w:pPr>
        <w:pStyle w:val="Tijeloteksta"/>
        <w:numPr>
          <w:ilvl w:val="0"/>
          <w:numId w:val="17"/>
        </w:numPr>
        <w:rPr>
          <w:rFonts w:cs="Arial"/>
          <w:szCs w:val="24"/>
        </w:rPr>
      </w:pPr>
      <w:r>
        <w:rPr>
          <w:rFonts w:cs="Arial"/>
          <w:szCs w:val="24"/>
        </w:rPr>
        <w:t>PREGLED IMOVINE I OBVEZA</w:t>
      </w:r>
    </w:p>
    <w:p w:rsidRPr="007C6B9D" w:rsidR="007C6B9D" w:rsidP="007C6B9D" w:rsidRDefault="007C6B9D" w14:paraId="7B869967" w14:textId="77777777">
      <w:pPr>
        <w:pStyle w:val="Tijeloteksta"/>
        <w:spacing w:before="6"/>
        <w:rPr>
          <w:rFonts w:cs="Arial"/>
          <w:szCs w:val="24"/>
        </w:rPr>
      </w:pPr>
    </w:p>
    <w:p w:rsidRPr="007C6B9D" w:rsidR="007C6B9D" w:rsidP="007C6B9D" w:rsidRDefault="007C6B9D" w14:paraId="75B7FB7A" w14:textId="77777777">
      <w:pPr>
        <w:pStyle w:val="Naslov1"/>
        <w:keepNext w:val="false"/>
        <w:widowControl w:val="false"/>
        <w:numPr>
          <w:ilvl w:val="1"/>
          <w:numId w:val="12"/>
        </w:numPr>
        <w:tabs>
          <w:tab w:val="left" w:pos="1941"/>
        </w:tabs>
        <w:overflowPunct/>
        <w:adjustRightInd/>
        <w:textAlignment w:val="auto"/>
        <w:rPr>
          <w:rFonts w:ascii="Arial" w:hAnsi="Arial" w:cs="Arial"/>
          <w:b w:val="false"/>
          <w:szCs w:val="24"/>
        </w:rPr>
      </w:pPr>
      <w:r w:rsidRPr="007C6B9D">
        <w:rPr>
          <w:rFonts w:ascii="Arial" w:hAnsi="Arial" w:cs="Arial"/>
          <w:b w:val="false"/>
          <w:szCs w:val="24"/>
        </w:rPr>
        <w:t>IMOVINA</w:t>
      </w:r>
      <w:r w:rsidRPr="007C6B9D">
        <w:rPr>
          <w:rFonts w:ascii="Arial" w:hAnsi="Arial" w:cs="Arial"/>
          <w:b w:val="false"/>
          <w:spacing w:val="-3"/>
          <w:szCs w:val="24"/>
        </w:rPr>
        <w:t xml:space="preserve"> </w:t>
      </w:r>
      <w:r w:rsidRPr="007C6B9D">
        <w:rPr>
          <w:rFonts w:ascii="Arial" w:hAnsi="Arial" w:cs="Arial"/>
          <w:b w:val="false"/>
          <w:szCs w:val="24"/>
        </w:rPr>
        <w:t>STEČAJNOG</w:t>
      </w:r>
      <w:r w:rsidRPr="007C6B9D">
        <w:rPr>
          <w:rFonts w:ascii="Arial" w:hAnsi="Arial" w:cs="Arial"/>
          <w:b w:val="false"/>
          <w:spacing w:val="-2"/>
          <w:szCs w:val="24"/>
        </w:rPr>
        <w:t xml:space="preserve"> DUŽNIKA</w:t>
      </w:r>
    </w:p>
    <w:p w:rsidRPr="007C6B9D" w:rsidR="007C6B9D" w:rsidP="007C6B9D" w:rsidRDefault="007C6B9D" w14:paraId="2E37694A" w14:textId="77777777">
      <w:pPr>
        <w:pStyle w:val="Tijeloteksta"/>
        <w:spacing w:before="4" w:after="1"/>
        <w:rPr>
          <w:rFonts w:cs="Arial"/>
          <w:szCs w:val="24"/>
        </w:rPr>
      </w:pPr>
    </w:p>
    <w:tbl>
      <w:tblPr>
        <w:tblStyle w:val="TableNormal"/>
        <w:tblW w:w="0" w:type="auto"/>
        <w:tblInd w:w="1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974"/>
        <w:gridCol w:w="4198"/>
        <w:gridCol w:w="3890"/>
      </w:tblGrid>
      <w:tr w:rsidRPr="00F701BB" w:rsidR="007C6B9D" w:rsidTr="007C6B9D" w14:paraId="08604532" w14:textId="77777777">
        <w:trPr>
          <w:trHeight w:val="292"/>
        </w:trPr>
        <w:tc>
          <w:tcPr>
            <w:tcW w:w="974" w:type="dxa"/>
          </w:tcPr>
          <w:p w:rsidRPr="00F701BB" w:rsidR="007C6B9D" w:rsidP="007C6B9D" w:rsidRDefault="007C6B9D" w14:paraId="1ECEFA00" w14:textId="77777777">
            <w:pPr>
              <w:pStyle w:val="TableParagraph"/>
              <w:spacing w:line="272" w:lineRule="exact"/>
              <w:ind w:left="110"/>
              <w:rPr>
                <w:rFonts w:ascii="Arial" w:hAnsi="Arial" w:cs="Arial"/>
                <w:sz w:val="20"/>
                <w:szCs w:val="20"/>
              </w:rPr>
            </w:pPr>
            <w:r w:rsidRPr="00F701BB">
              <w:rPr>
                <w:rFonts w:ascii="Arial" w:hAnsi="Arial" w:cs="Arial"/>
                <w:spacing w:val="-2"/>
                <w:sz w:val="20"/>
                <w:szCs w:val="20"/>
              </w:rPr>
              <w:t>Red.br.</w:t>
            </w:r>
          </w:p>
        </w:tc>
        <w:tc>
          <w:tcPr>
            <w:tcW w:w="4198" w:type="dxa"/>
          </w:tcPr>
          <w:p w:rsidRPr="00F701BB" w:rsidR="007C6B9D" w:rsidP="007C6B9D" w:rsidRDefault="007C6B9D" w14:paraId="05599BBC" w14:textId="77777777">
            <w:pPr>
              <w:pStyle w:val="TableParagraph"/>
              <w:spacing w:line="272" w:lineRule="exact"/>
              <w:rPr>
                <w:rFonts w:ascii="Arial" w:hAnsi="Arial" w:cs="Arial"/>
                <w:sz w:val="20"/>
                <w:szCs w:val="20"/>
              </w:rPr>
            </w:pPr>
            <w:r w:rsidRPr="00F701BB">
              <w:rPr>
                <w:rFonts w:ascii="Arial" w:hAnsi="Arial" w:cs="Arial"/>
                <w:spacing w:val="-2"/>
                <w:sz w:val="20"/>
                <w:szCs w:val="20"/>
              </w:rPr>
              <w:t>Imovina</w:t>
            </w:r>
          </w:p>
        </w:tc>
        <w:tc>
          <w:tcPr>
            <w:tcW w:w="3890" w:type="dxa"/>
          </w:tcPr>
          <w:p w:rsidRPr="00F701BB" w:rsidR="007C6B9D" w:rsidP="007C6B9D" w:rsidRDefault="007C6B9D" w14:paraId="59B82495" w14:textId="77777777">
            <w:pPr>
              <w:pStyle w:val="TableParagraph"/>
              <w:spacing w:line="272" w:lineRule="exact"/>
              <w:ind w:left="111"/>
              <w:rPr>
                <w:rFonts w:ascii="Arial" w:hAnsi="Arial" w:cs="Arial"/>
                <w:sz w:val="20"/>
                <w:szCs w:val="20"/>
              </w:rPr>
            </w:pPr>
            <w:r w:rsidRPr="00F701BB">
              <w:rPr>
                <w:rFonts w:ascii="Arial" w:hAnsi="Arial" w:cs="Arial"/>
                <w:spacing w:val="-2"/>
                <w:sz w:val="20"/>
                <w:szCs w:val="20"/>
              </w:rPr>
              <w:t>Vrijednost</w:t>
            </w:r>
          </w:p>
        </w:tc>
      </w:tr>
      <w:tr w:rsidRPr="00F701BB" w:rsidR="007C6B9D" w:rsidTr="007C6B9D" w14:paraId="49791F08" w14:textId="77777777">
        <w:trPr>
          <w:trHeight w:val="294"/>
        </w:trPr>
        <w:tc>
          <w:tcPr>
            <w:tcW w:w="974" w:type="dxa"/>
          </w:tcPr>
          <w:p w:rsidRPr="00F701BB" w:rsidR="007C6B9D" w:rsidP="007C6B9D" w:rsidRDefault="007C6B9D" w14:paraId="704B3334" w14:textId="77777777">
            <w:pPr>
              <w:pStyle w:val="TableParagraph"/>
              <w:spacing w:line="275" w:lineRule="exact"/>
              <w:ind w:left="110"/>
              <w:rPr>
                <w:rFonts w:ascii="Arial" w:hAnsi="Arial" w:cs="Arial"/>
                <w:sz w:val="20"/>
                <w:szCs w:val="20"/>
              </w:rPr>
            </w:pPr>
            <w:r w:rsidRPr="00F701BB">
              <w:rPr>
                <w:rFonts w:ascii="Arial" w:hAnsi="Arial" w:cs="Arial"/>
                <w:spacing w:val="-5"/>
                <w:sz w:val="20"/>
                <w:szCs w:val="20"/>
              </w:rPr>
              <w:t>1.</w:t>
            </w:r>
          </w:p>
        </w:tc>
        <w:tc>
          <w:tcPr>
            <w:tcW w:w="4198" w:type="dxa"/>
          </w:tcPr>
          <w:p w:rsidRPr="00F701BB" w:rsidR="007C6B9D" w:rsidP="007C6B9D" w:rsidRDefault="007C6B9D" w14:paraId="0FF839E5" w14:textId="77777777">
            <w:pPr>
              <w:pStyle w:val="TableParagraph"/>
              <w:spacing w:line="275" w:lineRule="exact"/>
              <w:rPr>
                <w:rFonts w:ascii="Arial" w:hAnsi="Arial" w:cs="Arial"/>
                <w:sz w:val="20"/>
                <w:szCs w:val="20"/>
              </w:rPr>
            </w:pPr>
            <w:r w:rsidRPr="00F701BB">
              <w:rPr>
                <w:rFonts w:ascii="Arial" w:hAnsi="Arial" w:cs="Arial"/>
                <w:sz w:val="20"/>
                <w:szCs w:val="20"/>
              </w:rPr>
              <w:t>Nabavna</w:t>
            </w:r>
            <w:r w:rsidRPr="00F701BB">
              <w:rPr>
                <w:rFonts w:ascii="Arial" w:hAnsi="Arial" w:cs="Arial"/>
                <w:spacing w:val="-6"/>
                <w:sz w:val="20"/>
                <w:szCs w:val="20"/>
              </w:rPr>
              <w:t xml:space="preserve"> </w:t>
            </w:r>
            <w:r w:rsidRPr="00F701BB">
              <w:rPr>
                <w:rFonts w:ascii="Arial" w:hAnsi="Arial" w:cs="Arial"/>
                <w:sz w:val="20"/>
                <w:szCs w:val="20"/>
              </w:rPr>
              <w:t>vrijednost</w:t>
            </w:r>
            <w:r w:rsidRPr="00F701BB">
              <w:rPr>
                <w:rFonts w:ascii="Arial" w:hAnsi="Arial" w:cs="Arial"/>
                <w:spacing w:val="-4"/>
                <w:sz w:val="20"/>
                <w:szCs w:val="20"/>
              </w:rPr>
              <w:t xml:space="preserve"> </w:t>
            </w:r>
            <w:r w:rsidRPr="00F701BB">
              <w:rPr>
                <w:rFonts w:ascii="Arial" w:hAnsi="Arial" w:cs="Arial"/>
                <w:spacing w:val="-2"/>
                <w:sz w:val="20"/>
                <w:szCs w:val="20"/>
              </w:rPr>
              <w:t>nekretnine</w:t>
            </w:r>
          </w:p>
        </w:tc>
        <w:tc>
          <w:tcPr>
            <w:tcW w:w="3890" w:type="dxa"/>
          </w:tcPr>
          <w:p w:rsidRPr="00F701BB" w:rsidR="007C6B9D" w:rsidP="007C6B9D" w:rsidRDefault="007C6B9D" w14:paraId="40D1BE2A" w14:textId="77777777">
            <w:pPr>
              <w:pStyle w:val="TableParagraph"/>
              <w:spacing w:line="275" w:lineRule="exact"/>
              <w:ind w:right="1215"/>
              <w:jc w:val="right"/>
              <w:rPr>
                <w:rFonts w:ascii="Arial" w:hAnsi="Arial" w:cs="Arial"/>
                <w:sz w:val="20"/>
                <w:szCs w:val="20"/>
              </w:rPr>
            </w:pPr>
            <w:r w:rsidRPr="00F701BB">
              <w:rPr>
                <w:rFonts w:ascii="Arial" w:hAnsi="Arial" w:cs="Arial"/>
                <w:sz w:val="20"/>
                <w:szCs w:val="20"/>
              </w:rPr>
              <w:t>33.931,84</w:t>
            </w:r>
            <w:r w:rsidRPr="00F701BB">
              <w:rPr>
                <w:rFonts w:ascii="Arial" w:hAnsi="Arial" w:cs="Arial"/>
                <w:spacing w:val="-2"/>
                <w:sz w:val="20"/>
                <w:szCs w:val="20"/>
              </w:rPr>
              <w:t xml:space="preserve"> </w:t>
            </w:r>
            <w:r w:rsidRPr="00F701BB">
              <w:rPr>
                <w:rFonts w:ascii="Arial" w:hAnsi="Arial" w:cs="Arial"/>
                <w:spacing w:val="-5"/>
                <w:sz w:val="20"/>
                <w:szCs w:val="20"/>
              </w:rPr>
              <w:t>EUR</w:t>
            </w:r>
          </w:p>
        </w:tc>
      </w:tr>
      <w:tr w:rsidRPr="00F701BB" w:rsidR="007C6B9D" w:rsidTr="007C6B9D" w14:paraId="79101AB2" w14:textId="77777777">
        <w:trPr>
          <w:trHeight w:val="292"/>
        </w:trPr>
        <w:tc>
          <w:tcPr>
            <w:tcW w:w="974" w:type="dxa"/>
          </w:tcPr>
          <w:p w:rsidRPr="00F701BB" w:rsidR="007C6B9D" w:rsidP="007C6B9D" w:rsidRDefault="007C6B9D" w14:paraId="46A86493" w14:textId="77777777">
            <w:pPr>
              <w:pStyle w:val="TableParagraph"/>
              <w:spacing w:line="272" w:lineRule="exact"/>
              <w:ind w:left="110"/>
              <w:rPr>
                <w:rFonts w:ascii="Arial" w:hAnsi="Arial" w:cs="Arial"/>
                <w:sz w:val="20"/>
                <w:szCs w:val="20"/>
              </w:rPr>
            </w:pPr>
            <w:r w:rsidRPr="00F701BB">
              <w:rPr>
                <w:rFonts w:ascii="Arial" w:hAnsi="Arial" w:cs="Arial"/>
                <w:spacing w:val="-5"/>
                <w:sz w:val="20"/>
                <w:szCs w:val="20"/>
              </w:rPr>
              <w:t>2.</w:t>
            </w:r>
          </w:p>
        </w:tc>
        <w:tc>
          <w:tcPr>
            <w:tcW w:w="4198" w:type="dxa"/>
          </w:tcPr>
          <w:p w:rsidRPr="00F701BB" w:rsidR="007C6B9D" w:rsidP="007C6B9D" w:rsidRDefault="007C6B9D" w14:paraId="4527401B" w14:textId="77777777">
            <w:pPr>
              <w:pStyle w:val="TableParagraph"/>
              <w:spacing w:line="272" w:lineRule="exact"/>
              <w:rPr>
                <w:rFonts w:ascii="Arial" w:hAnsi="Arial" w:cs="Arial"/>
                <w:sz w:val="20"/>
                <w:szCs w:val="20"/>
              </w:rPr>
            </w:pPr>
            <w:r w:rsidRPr="00F701BB">
              <w:rPr>
                <w:rFonts w:ascii="Arial" w:hAnsi="Arial" w:cs="Arial"/>
                <w:sz w:val="20"/>
                <w:szCs w:val="20"/>
              </w:rPr>
              <w:t>Knjigovodstvena</w:t>
            </w:r>
            <w:r w:rsidRPr="00F701BB">
              <w:rPr>
                <w:rFonts w:ascii="Arial" w:hAnsi="Arial" w:cs="Arial"/>
                <w:spacing w:val="-9"/>
                <w:sz w:val="20"/>
                <w:szCs w:val="20"/>
              </w:rPr>
              <w:t xml:space="preserve"> </w:t>
            </w:r>
            <w:r w:rsidRPr="00F701BB">
              <w:rPr>
                <w:rFonts w:ascii="Arial" w:hAnsi="Arial" w:cs="Arial"/>
                <w:sz w:val="20"/>
                <w:szCs w:val="20"/>
              </w:rPr>
              <w:t>vrijednost</w:t>
            </w:r>
            <w:r w:rsidRPr="00F701BB">
              <w:rPr>
                <w:rFonts w:ascii="Arial" w:hAnsi="Arial" w:cs="Arial"/>
                <w:spacing w:val="-5"/>
                <w:sz w:val="20"/>
                <w:szCs w:val="20"/>
              </w:rPr>
              <w:t xml:space="preserve"> </w:t>
            </w:r>
            <w:r w:rsidRPr="00F701BB">
              <w:rPr>
                <w:rFonts w:ascii="Arial" w:hAnsi="Arial" w:cs="Arial"/>
                <w:spacing w:val="-2"/>
                <w:sz w:val="20"/>
                <w:szCs w:val="20"/>
              </w:rPr>
              <w:t>pokretnina</w:t>
            </w:r>
          </w:p>
        </w:tc>
        <w:tc>
          <w:tcPr>
            <w:tcW w:w="3890" w:type="dxa"/>
          </w:tcPr>
          <w:p w:rsidRPr="00F701BB" w:rsidR="007C6B9D" w:rsidP="007C6B9D" w:rsidRDefault="007C6B9D" w14:paraId="0DD32A72" w14:textId="77777777">
            <w:pPr>
              <w:pStyle w:val="TableParagraph"/>
              <w:spacing w:line="272" w:lineRule="exact"/>
              <w:ind w:right="1215"/>
              <w:jc w:val="right"/>
              <w:rPr>
                <w:rFonts w:ascii="Arial" w:hAnsi="Arial" w:cs="Arial"/>
                <w:sz w:val="20"/>
                <w:szCs w:val="20"/>
              </w:rPr>
            </w:pPr>
            <w:r w:rsidRPr="00F701BB">
              <w:rPr>
                <w:rFonts w:ascii="Arial" w:hAnsi="Arial" w:cs="Arial"/>
                <w:sz w:val="20"/>
                <w:szCs w:val="20"/>
              </w:rPr>
              <w:t>22.156,52</w:t>
            </w:r>
            <w:r w:rsidRPr="00F701BB">
              <w:rPr>
                <w:rFonts w:ascii="Arial" w:hAnsi="Arial" w:cs="Arial"/>
                <w:spacing w:val="-2"/>
                <w:sz w:val="20"/>
                <w:szCs w:val="20"/>
              </w:rPr>
              <w:t xml:space="preserve"> </w:t>
            </w:r>
            <w:r w:rsidRPr="00F701BB">
              <w:rPr>
                <w:rFonts w:ascii="Arial" w:hAnsi="Arial" w:cs="Arial"/>
                <w:spacing w:val="-5"/>
                <w:sz w:val="20"/>
                <w:szCs w:val="20"/>
              </w:rPr>
              <w:t>EUR</w:t>
            </w:r>
          </w:p>
        </w:tc>
      </w:tr>
      <w:tr w:rsidRPr="00F701BB" w:rsidR="007C6B9D" w:rsidTr="007C6B9D" w14:paraId="7E29BB74" w14:textId="77777777">
        <w:trPr>
          <w:trHeight w:val="292"/>
        </w:trPr>
        <w:tc>
          <w:tcPr>
            <w:tcW w:w="974" w:type="dxa"/>
          </w:tcPr>
          <w:p w:rsidRPr="00F701BB" w:rsidR="007C6B9D" w:rsidP="007C6B9D" w:rsidRDefault="007C6B9D" w14:paraId="79DD2336" w14:textId="77777777">
            <w:pPr>
              <w:pStyle w:val="TableParagraph"/>
              <w:rPr>
                <w:rFonts w:ascii="Arial" w:hAnsi="Arial" w:cs="Arial"/>
                <w:sz w:val="20"/>
                <w:szCs w:val="20"/>
              </w:rPr>
            </w:pPr>
          </w:p>
        </w:tc>
        <w:tc>
          <w:tcPr>
            <w:tcW w:w="4198" w:type="dxa"/>
          </w:tcPr>
          <w:p w:rsidRPr="00F701BB" w:rsidR="007C6B9D" w:rsidP="007C6B9D" w:rsidRDefault="007C6B9D" w14:paraId="339CB4E5" w14:textId="77777777">
            <w:pPr>
              <w:pStyle w:val="TableParagraph"/>
              <w:spacing w:line="272" w:lineRule="exact"/>
              <w:rPr>
                <w:rFonts w:ascii="Arial" w:hAnsi="Arial" w:cs="Arial"/>
                <w:sz w:val="20"/>
                <w:szCs w:val="20"/>
              </w:rPr>
            </w:pPr>
            <w:r w:rsidRPr="00F701BB">
              <w:rPr>
                <w:rFonts w:ascii="Arial" w:hAnsi="Arial" w:cs="Arial"/>
                <w:spacing w:val="-2"/>
                <w:sz w:val="20"/>
                <w:szCs w:val="20"/>
              </w:rPr>
              <w:t>Ukupno:</w:t>
            </w:r>
          </w:p>
        </w:tc>
        <w:tc>
          <w:tcPr>
            <w:tcW w:w="3890" w:type="dxa"/>
          </w:tcPr>
          <w:p w:rsidRPr="00F701BB" w:rsidR="007C6B9D" w:rsidP="007C6B9D" w:rsidRDefault="007C6B9D" w14:paraId="1DD48CC9" w14:textId="77777777">
            <w:pPr>
              <w:pStyle w:val="TableParagraph"/>
              <w:spacing w:line="272" w:lineRule="exact"/>
              <w:ind w:right="1208"/>
              <w:jc w:val="right"/>
              <w:rPr>
                <w:rFonts w:ascii="Arial" w:hAnsi="Arial" w:cs="Arial"/>
                <w:sz w:val="20"/>
                <w:szCs w:val="20"/>
              </w:rPr>
            </w:pPr>
            <w:r w:rsidRPr="00F701BB">
              <w:rPr>
                <w:rFonts w:ascii="Arial" w:hAnsi="Arial" w:cs="Arial"/>
                <w:sz w:val="20"/>
                <w:szCs w:val="20"/>
              </w:rPr>
              <w:t>56.088,36</w:t>
            </w:r>
            <w:r w:rsidRPr="00F701BB">
              <w:rPr>
                <w:rFonts w:ascii="Arial" w:hAnsi="Arial" w:cs="Arial"/>
                <w:spacing w:val="-3"/>
                <w:sz w:val="20"/>
                <w:szCs w:val="20"/>
              </w:rPr>
              <w:t xml:space="preserve"> </w:t>
            </w:r>
            <w:r w:rsidRPr="00F701BB">
              <w:rPr>
                <w:rFonts w:ascii="Arial" w:hAnsi="Arial" w:cs="Arial"/>
                <w:spacing w:val="-5"/>
                <w:sz w:val="20"/>
                <w:szCs w:val="20"/>
              </w:rPr>
              <w:t>EUR</w:t>
            </w:r>
          </w:p>
        </w:tc>
      </w:tr>
    </w:tbl>
    <w:p w:rsidRPr="007C6B9D" w:rsidR="007C6B9D" w:rsidP="007C6B9D" w:rsidRDefault="007C6B9D" w14:paraId="22095970" w14:textId="77777777">
      <w:pPr>
        <w:pStyle w:val="Tijeloteksta"/>
        <w:spacing w:before="202"/>
        <w:rPr>
          <w:rFonts w:cs="Arial"/>
          <w:szCs w:val="24"/>
        </w:rPr>
      </w:pPr>
    </w:p>
    <w:p w:rsidRPr="007C6B9D" w:rsidR="007C6B9D" w:rsidP="007C6B9D" w:rsidRDefault="007C6B9D" w14:paraId="5BB8E0BF" w14:textId="77777777">
      <w:pPr>
        <w:pStyle w:val="Tijeloteksta"/>
        <w:ind w:left="141"/>
        <w:rPr>
          <w:rFonts w:cs="Arial"/>
          <w:szCs w:val="24"/>
        </w:rPr>
      </w:pPr>
      <w:r w:rsidRPr="007C6B9D">
        <w:rPr>
          <w:rFonts w:cs="Arial"/>
          <w:szCs w:val="24"/>
        </w:rPr>
        <w:t>Stvarna</w:t>
      </w:r>
      <w:r w:rsidRPr="007C6B9D">
        <w:rPr>
          <w:rFonts w:cs="Arial"/>
          <w:spacing w:val="-6"/>
          <w:szCs w:val="24"/>
        </w:rPr>
        <w:t xml:space="preserve"> </w:t>
      </w:r>
      <w:r w:rsidRPr="007C6B9D">
        <w:rPr>
          <w:rFonts w:cs="Arial"/>
          <w:szCs w:val="24"/>
        </w:rPr>
        <w:t>vrijednost</w:t>
      </w:r>
      <w:r w:rsidRPr="007C6B9D">
        <w:rPr>
          <w:rFonts w:cs="Arial"/>
          <w:spacing w:val="-2"/>
          <w:szCs w:val="24"/>
        </w:rPr>
        <w:t xml:space="preserve"> </w:t>
      </w:r>
      <w:r w:rsidRPr="007C6B9D">
        <w:rPr>
          <w:rFonts w:cs="Arial"/>
          <w:szCs w:val="24"/>
        </w:rPr>
        <w:t>imovine</w:t>
      </w:r>
      <w:r w:rsidRPr="007C6B9D">
        <w:rPr>
          <w:rFonts w:cs="Arial"/>
          <w:spacing w:val="-3"/>
          <w:szCs w:val="24"/>
        </w:rPr>
        <w:t xml:space="preserve"> </w:t>
      </w:r>
      <w:r w:rsidRPr="007C6B9D">
        <w:rPr>
          <w:rFonts w:cs="Arial"/>
          <w:szCs w:val="24"/>
        </w:rPr>
        <w:t>će</w:t>
      </w:r>
      <w:r w:rsidRPr="007C6B9D">
        <w:rPr>
          <w:rFonts w:cs="Arial"/>
          <w:spacing w:val="-3"/>
          <w:szCs w:val="24"/>
        </w:rPr>
        <w:t xml:space="preserve"> </w:t>
      </w:r>
      <w:r w:rsidRPr="007C6B9D">
        <w:rPr>
          <w:rFonts w:cs="Arial"/>
          <w:szCs w:val="24"/>
        </w:rPr>
        <w:t>se</w:t>
      </w:r>
      <w:r w:rsidRPr="007C6B9D">
        <w:rPr>
          <w:rFonts w:cs="Arial"/>
          <w:spacing w:val="-3"/>
          <w:szCs w:val="24"/>
        </w:rPr>
        <w:t xml:space="preserve"> </w:t>
      </w:r>
      <w:r w:rsidRPr="007C6B9D">
        <w:rPr>
          <w:rFonts w:cs="Arial"/>
          <w:szCs w:val="24"/>
        </w:rPr>
        <w:t>utvrditi</w:t>
      </w:r>
      <w:r w:rsidRPr="007C6B9D">
        <w:rPr>
          <w:rFonts w:cs="Arial"/>
          <w:spacing w:val="-5"/>
          <w:szCs w:val="24"/>
        </w:rPr>
        <w:t xml:space="preserve"> </w:t>
      </w:r>
      <w:r w:rsidRPr="007C6B9D">
        <w:rPr>
          <w:rFonts w:cs="Arial"/>
          <w:spacing w:val="-2"/>
          <w:szCs w:val="24"/>
        </w:rPr>
        <w:t>procjenom.</w:t>
      </w:r>
    </w:p>
    <w:p w:rsidRPr="007C6B9D" w:rsidR="007C6B9D" w:rsidP="007C6B9D" w:rsidRDefault="007C6B9D" w14:paraId="6B4DF4BC" w14:textId="49572776">
      <w:pPr>
        <w:pStyle w:val="Tijeloteksta"/>
        <w:spacing w:before="233"/>
        <w:rPr>
          <w:rFonts w:cs="Arial"/>
          <w:szCs w:val="24"/>
        </w:rPr>
      </w:pPr>
    </w:p>
    <w:p w:rsidRPr="007C6B9D" w:rsidR="007C6B9D" w:rsidP="007C6B9D" w:rsidRDefault="007C6B9D" w14:paraId="28B2CD6E" w14:textId="77777777">
      <w:pPr>
        <w:pStyle w:val="Naslov1"/>
        <w:keepNext w:val="false"/>
        <w:widowControl w:val="false"/>
        <w:numPr>
          <w:ilvl w:val="1"/>
          <w:numId w:val="12"/>
        </w:numPr>
        <w:tabs>
          <w:tab w:val="left" w:pos="1941"/>
        </w:tabs>
        <w:overflowPunct/>
        <w:adjustRightInd/>
        <w:textAlignment w:val="auto"/>
        <w:rPr>
          <w:rFonts w:ascii="Arial" w:hAnsi="Arial" w:cs="Arial"/>
          <w:b w:val="false"/>
          <w:szCs w:val="24"/>
        </w:rPr>
      </w:pPr>
      <w:r w:rsidRPr="007C6B9D">
        <w:rPr>
          <w:rFonts w:ascii="Arial" w:hAnsi="Arial" w:cs="Arial"/>
          <w:b w:val="false"/>
          <w:szCs w:val="24"/>
        </w:rPr>
        <w:t>OBVEZE</w:t>
      </w:r>
      <w:r w:rsidRPr="007C6B9D">
        <w:rPr>
          <w:rFonts w:ascii="Arial" w:hAnsi="Arial" w:cs="Arial"/>
          <w:b w:val="false"/>
          <w:spacing w:val="-3"/>
          <w:szCs w:val="24"/>
        </w:rPr>
        <w:t xml:space="preserve"> </w:t>
      </w:r>
      <w:r w:rsidRPr="007C6B9D">
        <w:rPr>
          <w:rFonts w:ascii="Arial" w:hAnsi="Arial" w:cs="Arial"/>
          <w:b w:val="false"/>
          <w:szCs w:val="24"/>
        </w:rPr>
        <w:t>STEČAJNOG</w:t>
      </w:r>
      <w:r w:rsidRPr="007C6B9D">
        <w:rPr>
          <w:rFonts w:ascii="Arial" w:hAnsi="Arial" w:cs="Arial"/>
          <w:b w:val="false"/>
          <w:spacing w:val="-3"/>
          <w:szCs w:val="24"/>
        </w:rPr>
        <w:t xml:space="preserve"> </w:t>
      </w:r>
      <w:r w:rsidRPr="007C6B9D">
        <w:rPr>
          <w:rFonts w:ascii="Arial" w:hAnsi="Arial" w:cs="Arial"/>
          <w:b w:val="false"/>
          <w:spacing w:val="-2"/>
          <w:szCs w:val="24"/>
        </w:rPr>
        <w:t>DUŽNIKA</w:t>
      </w:r>
    </w:p>
    <w:p w:rsidR="007C6B9D" w:rsidP="007C6B9D" w:rsidRDefault="007C6B9D" w14:paraId="6E7FB59F" w14:textId="77777777">
      <w:pPr>
        <w:pStyle w:val="Tijeloteksta"/>
        <w:spacing w:before="201"/>
        <w:ind w:left="501"/>
      </w:pPr>
      <w:r>
        <w:t>Obveze</w:t>
      </w:r>
      <w:r>
        <w:rPr>
          <w:spacing w:val="-5"/>
        </w:rPr>
        <w:t xml:space="preserve"> </w:t>
      </w:r>
      <w:r>
        <w:t>stečajnog</w:t>
      </w:r>
      <w:r>
        <w:rPr>
          <w:spacing w:val="-2"/>
        </w:rPr>
        <w:t xml:space="preserve"> </w:t>
      </w:r>
      <w:r>
        <w:t>dužnika</w:t>
      </w:r>
      <w:r>
        <w:rPr>
          <w:spacing w:val="-4"/>
        </w:rPr>
        <w:t xml:space="preserve"> </w:t>
      </w:r>
      <w:r>
        <w:t>prema</w:t>
      </w:r>
      <w:r>
        <w:rPr>
          <w:spacing w:val="-3"/>
        </w:rPr>
        <w:t xml:space="preserve"> </w:t>
      </w:r>
      <w:r>
        <w:t>prijavljenim</w:t>
      </w:r>
      <w:r>
        <w:rPr>
          <w:spacing w:val="-4"/>
        </w:rPr>
        <w:t xml:space="preserve"> </w:t>
      </w:r>
      <w:r>
        <w:t>tražbinama</w:t>
      </w:r>
      <w:r>
        <w:rPr>
          <w:spacing w:val="-4"/>
        </w:rPr>
        <w:t xml:space="preserve"> </w:t>
      </w:r>
      <w:r>
        <w:t>u</w:t>
      </w:r>
      <w:r>
        <w:rPr>
          <w:spacing w:val="-4"/>
        </w:rPr>
        <w:t xml:space="preserve"> </w:t>
      </w:r>
      <w:r>
        <w:t>stečajnom</w:t>
      </w:r>
      <w:r>
        <w:rPr>
          <w:spacing w:val="-4"/>
        </w:rPr>
        <w:t xml:space="preserve"> </w:t>
      </w:r>
      <w:r>
        <w:rPr>
          <w:spacing w:val="-2"/>
        </w:rPr>
        <w:t>postupku:</w:t>
      </w:r>
    </w:p>
    <w:p w:rsidR="007C6B9D" w:rsidP="007C6B9D" w:rsidRDefault="007C6B9D" w14:paraId="34678B99" w14:textId="77777777">
      <w:pPr>
        <w:pStyle w:val="Tijeloteksta"/>
        <w:spacing w:before="4"/>
        <w:rPr>
          <w:sz w:val="16"/>
        </w:rPr>
      </w:pPr>
    </w:p>
    <w:tbl>
      <w:tblPr>
        <w:tblStyle w:val="TableNormal"/>
        <w:tblW w:w="0" w:type="auto"/>
        <w:tblInd w:w="1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2249"/>
        <w:gridCol w:w="2278"/>
        <w:gridCol w:w="2275"/>
        <w:gridCol w:w="2261"/>
      </w:tblGrid>
      <w:tr w:rsidRPr="007C6B9D" w:rsidR="007C6B9D" w:rsidTr="007C6B9D" w14:paraId="1CDB451C" w14:textId="77777777">
        <w:trPr>
          <w:trHeight w:val="292"/>
        </w:trPr>
        <w:tc>
          <w:tcPr>
            <w:tcW w:w="2249" w:type="dxa"/>
          </w:tcPr>
          <w:p w:rsidRPr="007C6B9D" w:rsidR="007C6B9D" w:rsidP="007C6B9D" w:rsidRDefault="007C6B9D" w14:paraId="036349B9" w14:textId="77777777">
            <w:pPr>
              <w:pStyle w:val="TableParagraph"/>
              <w:spacing w:line="272" w:lineRule="exact"/>
              <w:ind w:left="110"/>
              <w:rPr>
                <w:rFonts w:ascii="Arial" w:hAnsi="Arial" w:cs="Arial"/>
                <w:sz w:val="20"/>
                <w:szCs w:val="20"/>
              </w:rPr>
            </w:pPr>
            <w:r w:rsidRPr="007C6B9D">
              <w:rPr>
                <w:rFonts w:ascii="Arial" w:hAnsi="Arial" w:cs="Arial"/>
                <w:spacing w:val="-4"/>
                <w:sz w:val="20"/>
                <w:szCs w:val="20"/>
              </w:rPr>
              <w:t>Opis</w:t>
            </w:r>
          </w:p>
        </w:tc>
        <w:tc>
          <w:tcPr>
            <w:tcW w:w="2278" w:type="dxa"/>
          </w:tcPr>
          <w:p w:rsidRPr="007C6B9D" w:rsidR="007C6B9D" w:rsidP="007C6B9D" w:rsidRDefault="007C6B9D" w14:paraId="130FE938" w14:textId="77777777">
            <w:pPr>
              <w:pStyle w:val="TableParagraph"/>
              <w:spacing w:line="272" w:lineRule="exact"/>
              <w:ind w:left="10"/>
              <w:rPr>
                <w:rFonts w:ascii="Arial" w:hAnsi="Arial" w:cs="Arial"/>
                <w:sz w:val="20"/>
                <w:szCs w:val="20"/>
              </w:rPr>
            </w:pPr>
            <w:r w:rsidRPr="007C6B9D">
              <w:rPr>
                <w:rFonts w:ascii="Arial" w:hAnsi="Arial" w:cs="Arial"/>
                <w:spacing w:val="-2"/>
                <w:sz w:val="20"/>
                <w:szCs w:val="20"/>
              </w:rPr>
              <w:t>Prijavljeno</w:t>
            </w:r>
          </w:p>
        </w:tc>
        <w:tc>
          <w:tcPr>
            <w:tcW w:w="2275" w:type="dxa"/>
          </w:tcPr>
          <w:p w:rsidRPr="007C6B9D" w:rsidR="007C6B9D" w:rsidP="007C6B9D" w:rsidRDefault="007C6B9D" w14:paraId="6472C6DC" w14:textId="77777777">
            <w:pPr>
              <w:pStyle w:val="TableParagraph"/>
              <w:spacing w:line="272" w:lineRule="exact"/>
              <w:ind w:left="13"/>
              <w:rPr>
                <w:rFonts w:ascii="Arial" w:hAnsi="Arial" w:cs="Arial"/>
                <w:sz w:val="20"/>
                <w:szCs w:val="20"/>
              </w:rPr>
            </w:pPr>
            <w:r w:rsidRPr="007C6B9D">
              <w:rPr>
                <w:rFonts w:ascii="Arial" w:hAnsi="Arial" w:cs="Arial"/>
                <w:spacing w:val="-2"/>
                <w:sz w:val="20"/>
                <w:szCs w:val="20"/>
              </w:rPr>
              <w:t>Priznato</w:t>
            </w:r>
          </w:p>
        </w:tc>
        <w:tc>
          <w:tcPr>
            <w:tcW w:w="2261" w:type="dxa"/>
          </w:tcPr>
          <w:p w:rsidRPr="007C6B9D" w:rsidR="007C6B9D" w:rsidP="007C6B9D" w:rsidRDefault="007C6B9D" w14:paraId="2243C4A2" w14:textId="77777777">
            <w:pPr>
              <w:pStyle w:val="TableParagraph"/>
              <w:spacing w:line="272" w:lineRule="exact"/>
              <w:ind w:left="17"/>
              <w:rPr>
                <w:rFonts w:ascii="Arial" w:hAnsi="Arial" w:cs="Arial"/>
                <w:sz w:val="20"/>
                <w:szCs w:val="20"/>
              </w:rPr>
            </w:pPr>
            <w:r w:rsidRPr="007C6B9D">
              <w:rPr>
                <w:rFonts w:ascii="Arial" w:hAnsi="Arial" w:cs="Arial"/>
                <w:spacing w:val="-2"/>
                <w:sz w:val="20"/>
                <w:szCs w:val="20"/>
              </w:rPr>
              <w:t>Osporeno</w:t>
            </w:r>
          </w:p>
        </w:tc>
      </w:tr>
      <w:tr w:rsidRPr="007C6B9D" w:rsidR="007C6B9D" w:rsidTr="007C6B9D" w14:paraId="54D2FC54" w14:textId="77777777">
        <w:trPr>
          <w:trHeight w:val="587"/>
        </w:trPr>
        <w:tc>
          <w:tcPr>
            <w:tcW w:w="2249" w:type="dxa"/>
          </w:tcPr>
          <w:p w:rsidRPr="007C6B9D" w:rsidR="007C6B9D" w:rsidP="007C6B9D" w:rsidRDefault="007C6B9D" w14:paraId="22F6F6E0" w14:textId="77777777">
            <w:pPr>
              <w:pStyle w:val="TableParagraph"/>
              <w:spacing w:before="1"/>
              <w:ind w:left="110"/>
              <w:rPr>
                <w:rFonts w:ascii="Arial" w:hAnsi="Arial" w:cs="Arial"/>
                <w:sz w:val="20"/>
                <w:szCs w:val="20"/>
              </w:rPr>
            </w:pPr>
            <w:r w:rsidRPr="007C6B9D">
              <w:rPr>
                <w:rFonts w:ascii="Arial" w:hAnsi="Arial" w:cs="Arial"/>
                <w:sz w:val="20"/>
                <w:szCs w:val="20"/>
              </w:rPr>
              <w:t>I</w:t>
            </w:r>
            <w:r w:rsidRPr="007C6B9D">
              <w:rPr>
                <w:rFonts w:ascii="Arial" w:hAnsi="Arial" w:cs="Arial"/>
                <w:spacing w:val="-1"/>
                <w:sz w:val="20"/>
                <w:szCs w:val="20"/>
              </w:rPr>
              <w:t xml:space="preserve"> </w:t>
            </w:r>
            <w:r w:rsidRPr="007C6B9D">
              <w:rPr>
                <w:rFonts w:ascii="Arial" w:hAnsi="Arial" w:cs="Arial"/>
                <w:sz w:val="20"/>
                <w:szCs w:val="20"/>
              </w:rPr>
              <w:t>viši</w:t>
            </w:r>
            <w:r w:rsidRPr="007C6B9D">
              <w:rPr>
                <w:rFonts w:ascii="Arial" w:hAnsi="Arial" w:cs="Arial"/>
                <w:spacing w:val="-1"/>
                <w:sz w:val="20"/>
                <w:szCs w:val="20"/>
              </w:rPr>
              <w:t xml:space="preserve"> </w:t>
            </w:r>
            <w:r w:rsidRPr="007C6B9D">
              <w:rPr>
                <w:rFonts w:ascii="Arial" w:hAnsi="Arial" w:cs="Arial"/>
                <w:sz w:val="20"/>
                <w:szCs w:val="20"/>
              </w:rPr>
              <w:t>isplatni</w:t>
            </w:r>
            <w:r w:rsidRPr="007C6B9D">
              <w:rPr>
                <w:rFonts w:ascii="Arial" w:hAnsi="Arial" w:cs="Arial"/>
                <w:spacing w:val="-1"/>
                <w:sz w:val="20"/>
                <w:szCs w:val="20"/>
              </w:rPr>
              <w:t xml:space="preserve"> </w:t>
            </w:r>
            <w:r w:rsidRPr="007C6B9D">
              <w:rPr>
                <w:rFonts w:ascii="Arial" w:hAnsi="Arial" w:cs="Arial"/>
                <w:spacing w:val="-5"/>
                <w:sz w:val="20"/>
                <w:szCs w:val="20"/>
              </w:rPr>
              <w:t>red</w:t>
            </w:r>
          </w:p>
        </w:tc>
        <w:tc>
          <w:tcPr>
            <w:tcW w:w="2278" w:type="dxa"/>
          </w:tcPr>
          <w:p w:rsidRPr="007C6B9D" w:rsidR="007C6B9D" w:rsidP="007C6B9D" w:rsidRDefault="007C6B9D" w14:paraId="7769AF96" w14:textId="77777777">
            <w:pPr>
              <w:pStyle w:val="TableParagraph"/>
              <w:spacing w:before="1"/>
              <w:ind w:left="10" w:right="2"/>
              <w:rPr>
                <w:rFonts w:ascii="Arial" w:hAnsi="Arial" w:cs="Arial"/>
                <w:sz w:val="20"/>
                <w:szCs w:val="20"/>
              </w:rPr>
            </w:pPr>
            <w:r w:rsidRPr="007C6B9D">
              <w:rPr>
                <w:rFonts w:ascii="Arial" w:hAnsi="Arial" w:cs="Arial"/>
                <w:sz w:val="20"/>
                <w:szCs w:val="20"/>
              </w:rPr>
              <w:t xml:space="preserve">8.729,96 </w:t>
            </w:r>
            <w:r w:rsidRPr="007C6B9D">
              <w:rPr>
                <w:rFonts w:ascii="Arial" w:hAnsi="Arial" w:cs="Arial"/>
                <w:spacing w:val="-5"/>
                <w:sz w:val="20"/>
                <w:szCs w:val="20"/>
              </w:rPr>
              <w:t>EUR</w:t>
            </w:r>
          </w:p>
        </w:tc>
        <w:tc>
          <w:tcPr>
            <w:tcW w:w="2275" w:type="dxa"/>
          </w:tcPr>
          <w:p w:rsidRPr="007C6B9D" w:rsidR="007C6B9D" w:rsidP="007C6B9D" w:rsidRDefault="007C6B9D" w14:paraId="2C8200E2" w14:textId="77777777">
            <w:pPr>
              <w:pStyle w:val="TableParagraph"/>
              <w:spacing w:before="1"/>
              <w:ind w:left="13" w:right="2"/>
              <w:rPr>
                <w:rFonts w:ascii="Arial" w:hAnsi="Arial" w:cs="Arial"/>
                <w:sz w:val="20"/>
                <w:szCs w:val="20"/>
              </w:rPr>
            </w:pPr>
            <w:r w:rsidRPr="007C6B9D">
              <w:rPr>
                <w:rFonts w:ascii="Arial" w:hAnsi="Arial" w:cs="Arial"/>
                <w:sz w:val="20"/>
                <w:szCs w:val="20"/>
              </w:rPr>
              <w:t xml:space="preserve">8.729,96 </w:t>
            </w:r>
            <w:r w:rsidRPr="007C6B9D">
              <w:rPr>
                <w:rFonts w:ascii="Arial" w:hAnsi="Arial" w:cs="Arial"/>
                <w:spacing w:val="-5"/>
                <w:sz w:val="20"/>
                <w:szCs w:val="20"/>
              </w:rPr>
              <w:t>EUR</w:t>
            </w:r>
          </w:p>
        </w:tc>
        <w:tc>
          <w:tcPr>
            <w:tcW w:w="2261" w:type="dxa"/>
          </w:tcPr>
          <w:p w:rsidRPr="007C6B9D" w:rsidR="007C6B9D" w:rsidP="007C6B9D" w:rsidRDefault="007C6B9D" w14:paraId="1268AD74" w14:textId="77777777">
            <w:pPr>
              <w:pStyle w:val="TableParagraph"/>
              <w:spacing w:before="1"/>
              <w:ind w:left="17" w:right="4"/>
              <w:rPr>
                <w:rFonts w:ascii="Arial" w:hAnsi="Arial" w:cs="Arial"/>
                <w:sz w:val="20"/>
                <w:szCs w:val="20"/>
              </w:rPr>
            </w:pPr>
            <w:r w:rsidRPr="007C6B9D">
              <w:rPr>
                <w:rFonts w:ascii="Arial" w:hAnsi="Arial" w:cs="Arial"/>
                <w:spacing w:val="-10"/>
                <w:sz w:val="20"/>
                <w:szCs w:val="20"/>
              </w:rPr>
              <w:t>-</w:t>
            </w:r>
          </w:p>
        </w:tc>
      </w:tr>
      <w:tr w:rsidRPr="007C6B9D" w:rsidR="007C6B9D" w:rsidTr="007C6B9D" w14:paraId="5A5CB928" w14:textId="77777777">
        <w:trPr>
          <w:trHeight w:val="585"/>
        </w:trPr>
        <w:tc>
          <w:tcPr>
            <w:tcW w:w="2249" w:type="dxa"/>
          </w:tcPr>
          <w:p w:rsidRPr="007C6B9D" w:rsidR="007C6B9D" w:rsidP="007C6B9D" w:rsidRDefault="007C6B9D" w14:paraId="3D26FD67" w14:textId="77777777">
            <w:pPr>
              <w:pStyle w:val="TableParagraph"/>
              <w:ind w:left="110"/>
              <w:rPr>
                <w:rFonts w:ascii="Arial" w:hAnsi="Arial" w:cs="Arial"/>
                <w:sz w:val="20"/>
                <w:szCs w:val="20"/>
              </w:rPr>
            </w:pPr>
            <w:r w:rsidRPr="007C6B9D">
              <w:rPr>
                <w:rFonts w:ascii="Arial" w:hAnsi="Arial" w:cs="Arial"/>
                <w:sz w:val="20"/>
                <w:szCs w:val="20"/>
              </w:rPr>
              <w:t>II</w:t>
            </w:r>
            <w:r w:rsidRPr="007C6B9D">
              <w:rPr>
                <w:rFonts w:ascii="Arial" w:hAnsi="Arial" w:cs="Arial"/>
                <w:spacing w:val="-3"/>
                <w:sz w:val="20"/>
                <w:szCs w:val="20"/>
              </w:rPr>
              <w:t xml:space="preserve"> </w:t>
            </w:r>
            <w:r w:rsidRPr="007C6B9D">
              <w:rPr>
                <w:rFonts w:ascii="Arial" w:hAnsi="Arial" w:cs="Arial"/>
                <w:sz w:val="20"/>
                <w:szCs w:val="20"/>
              </w:rPr>
              <w:t>viši</w:t>
            </w:r>
            <w:r w:rsidRPr="007C6B9D">
              <w:rPr>
                <w:rFonts w:ascii="Arial" w:hAnsi="Arial" w:cs="Arial"/>
                <w:spacing w:val="-2"/>
                <w:sz w:val="20"/>
                <w:szCs w:val="20"/>
              </w:rPr>
              <w:t xml:space="preserve"> </w:t>
            </w:r>
            <w:r w:rsidRPr="007C6B9D">
              <w:rPr>
                <w:rFonts w:ascii="Arial" w:hAnsi="Arial" w:cs="Arial"/>
                <w:sz w:val="20"/>
                <w:szCs w:val="20"/>
              </w:rPr>
              <w:t>isplatni</w:t>
            </w:r>
            <w:r w:rsidRPr="007C6B9D">
              <w:rPr>
                <w:rFonts w:ascii="Arial" w:hAnsi="Arial" w:cs="Arial"/>
                <w:spacing w:val="-2"/>
                <w:sz w:val="20"/>
                <w:szCs w:val="20"/>
              </w:rPr>
              <w:t xml:space="preserve"> </w:t>
            </w:r>
            <w:r w:rsidRPr="007C6B9D">
              <w:rPr>
                <w:rFonts w:ascii="Arial" w:hAnsi="Arial" w:cs="Arial"/>
                <w:spacing w:val="-5"/>
                <w:sz w:val="20"/>
                <w:szCs w:val="20"/>
              </w:rPr>
              <w:t>red</w:t>
            </w:r>
          </w:p>
        </w:tc>
        <w:tc>
          <w:tcPr>
            <w:tcW w:w="2278" w:type="dxa"/>
          </w:tcPr>
          <w:p w:rsidRPr="007C6B9D" w:rsidR="007C6B9D" w:rsidP="007C6B9D" w:rsidRDefault="007C6B9D" w14:paraId="1BD43EEC" w14:textId="77777777">
            <w:pPr>
              <w:pStyle w:val="TableParagraph"/>
              <w:ind w:left="10"/>
              <w:rPr>
                <w:rFonts w:ascii="Arial" w:hAnsi="Arial" w:cs="Arial"/>
                <w:sz w:val="20"/>
                <w:szCs w:val="20"/>
              </w:rPr>
            </w:pPr>
            <w:r w:rsidRPr="007C6B9D">
              <w:rPr>
                <w:rFonts w:ascii="Arial" w:hAnsi="Arial" w:cs="Arial"/>
                <w:sz w:val="20"/>
                <w:szCs w:val="20"/>
              </w:rPr>
              <w:t>130.167,42</w:t>
            </w:r>
            <w:r w:rsidRPr="007C6B9D">
              <w:rPr>
                <w:rFonts w:ascii="Arial" w:hAnsi="Arial" w:cs="Arial"/>
                <w:spacing w:val="-2"/>
                <w:sz w:val="20"/>
                <w:szCs w:val="20"/>
              </w:rPr>
              <w:t xml:space="preserve"> </w:t>
            </w:r>
            <w:r w:rsidRPr="007C6B9D">
              <w:rPr>
                <w:rFonts w:ascii="Arial" w:hAnsi="Arial" w:cs="Arial"/>
                <w:spacing w:val="-5"/>
                <w:sz w:val="20"/>
                <w:szCs w:val="20"/>
              </w:rPr>
              <w:t>EUR</w:t>
            </w:r>
          </w:p>
        </w:tc>
        <w:tc>
          <w:tcPr>
            <w:tcW w:w="2275" w:type="dxa"/>
          </w:tcPr>
          <w:p w:rsidRPr="007C6B9D" w:rsidR="007C6B9D" w:rsidP="007C6B9D" w:rsidRDefault="007C6B9D" w14:paraId="387EA9CB" w14:textId="77777777">
            <w:pPr>
              <w:pStyle w:val="TableParagraph"/>
              <w:ind w:left="13"/>
              <w:rPr>
                <w:rFonts w:ascii="Arial" w:hAnsi="Arial" w:cs="Arial"/>
                <w:sz w:val="20"/>
                <w:szCs w:val="20"/>
              </w:rPr>
            </w:pPr>
            <w:r w:rsidRPr="007C6B9D">
              <w:rPr>
                <w:rFonts w:ascii="Arial" w:hAnsi="Arial" w:cs="Arial"/>
                <w:sz w:val="20"/>
                <w:szCs w:val="20"/>
              </w:rPr>
              <w:t>130.167,42</w:t>
            </w:r>
            <w:r w:rsidRPr="007C6B9D">
              <w:rPr>
                <w:rFonts w:ascii="Arial" w:hAnsi="Arial" w:cs="Arial"/>
                <w:spacing w:val="-2"/>
                <w:sz w:val="20"/>
                <w:szCs w:val="20"/>
              </w:rPr>
              <w:t xml:space="preserve"> </w:t>
            </w:r>
            <w:r w:rsidRPr="007C6B9D">
              <w:rPr>
                <w:rFonts w:ascii="Arial" w:hAnsi="Arial" w:cs="Arial"/>
                <w:spacing w:val="-5"/>
                <w:sz w:val="20"/>
                <w:szCs w:val="20"/>
              </w:rPr>
              <w:t>EUR</w:t>
            </w:r>
          </w:p>
        </w:tc>
        <w:tc>
          <w:tcPr>
            <w:tcW w:w="2261" w:type="dxa"/>
          </w:tcPr>
          <w:p w:rsidRPr="007C6B9D" w:rsidR="007C6B9D" w:rsidP="007C6B9D" w:rsidRDefault="007C6B9D" w14:paraId="6E44A437" w14:textId="77777777">
            <w:pPr>
              <w:pStyle w:val="TableParagraph"/>
              <w:ind w:left="17" w:right="4"/>
              <w:rPr>
                <w:rFonts w:ascii="Arial" w:hAnsi="Arial" w:cs="Arial"/>
                <w:sz w:val="20"/>
                <w:szCs w:val="20"/>
              </w:rPr>
            </w:pPr>
            <w:r w:rsidRPr="007C6B9D">
              <w:rPr>
                <w:rFonts w:ascii="Arial" w:hAnsi="Arial" w:cs="Arial"/>
                <w:spacing w:val="-10"/>
                <w:sz w:val="20"/>
                <w:szCs w:val="20"/>
              </w:rPr>
              <w:t>-</w:t>
            </w:r>
          </w:p>
        </w:tc>
      </w:tr>
      <w:tr w:rsidRPr="007C6B9D" w:rsidR="007C6B9D" w:rsidTr="007C6B9D" w14:paraId="0BCC9B23" w14:textId="77777777">
        <w:trPr>
          <w:trHeight w:val="585"/>
        </w:trPr>
        <w:tc>
          <w:tcPr>
            <w:tcW w:w="2249" w:type="dxa"/>
          </w:tcPr>
          <w:p w:rsidRPr="007C6B9D" w:rsidR="007C6B9D" w:rsidP="007C6B9D" w:rsidRDefault="007C6B9D" w14:paraId="32381204" w14:textId="77777777">
            <w:pPr>
              <w:pStyle w:val="TableParagraph"/>
              <w:spacing w:line="293" w:lineRule="exact"/>
              <w:ind w:left="110"/>
              <w:rPr>
                <w:rFonts w:ascii="Arial" w:hAnsi="Arial" w:cs="Arial"/>
                <w:sz w:val="20"/>
                <w:szCs w:val="20"/>
              </w:rPr>
            </w:pPr>
            <w:r w:rsidRPr="007C6B9D">
              <w:rPr>
                <w:rFonts w:ascii="Arial" w:hAnsi="Arial" w:cs="Arial"/>
                <w:spacing w:val="-2"/>
                <w:sz w:val="20"/>
                <w:szCs w:val="20"/>
              </w:rPr>
              <w:t>Ukupno</w:t>
            </w:r>
          </w:p>
        </w:tc>
        <w:tc>
          <w:tcPr>
            <w:tcW w:w="2278" w:type="dxa"/>
          </w:tcPr>
          <w:p w:rsidRPr="007C6B9D" w:rsidR="007C6B9D" w:rsidP="007C6B9D" w:rsidRDefault="007C6B9D" w14:paraId="2C17FF2B" w14:textId="77777777">
            <w:pPr>
              <w:pStyle w:val="TableParagraph"/>
              <w:spacing w:line="293" w:lineRule="exact"/>
              <w:ind w:left="10"/>
              <w:rPr>
                <w:rFonts w:ascii="Arial" w:hAnsi="Arial" w:cs="Arial"/>
                <w:sz w:val="20"/>
                <w:szCs w:val="20"/>
              </w:rPr>
            </w:pPr>
            <w:r w:rsidRPr="007C6B9D">
              <w:rPr>
                <w:rFonts w:ascii="Arial" w:hAnsi="Arial" w:cs="Arial"/>
                <w:sz w:val="20"/>
                <w:szCs w:val="20"/>
              </w:rPr>
              <w:t>138.897,38</w:t>
            </w:r>
            <w:r w:rsidRPr="007C6B9D">
              <w:rPr>
                <w:rFonts w:ascii="Arial" w:hAnsi="Arial" w:cs="Arial"/>
                <w:spacing w:val="-3"/>
                <w:sz w:val="20"/>
                <w:szCs w:val="20"/>
              </w:rPr>
              <w:t xml:space="preserve"> </w:t>
            </w:r>
            <w:r w:rsidRPr="007C6B9D">
              <w:rPr>
                <w:rFonts w:ascii="Arial" w:hAnsi="Arial" w:cs="Arial"/>
                <w:spacing w:val="-5"/>
                <w:sz w:val="20"/>
                <w:szCs w:val="20"/>
              </w:rPr>
              <w:t>EUR</w:t>
            </w:r>
          </w:p>
        </w:tc>
        <w:tc>
          <w:tcPr>
            <w:tcW w:w="2275" w:type="dxa"/>
          </w:tcPr>
          <w:p w:rsidRPr="007C6B9D" w:rsidR="007C6B9D" w:rsidP="007C6B9D" w:rsidRDefault="007C6B9D" w14:paraId="2FA4D4B0" w14:textId="77777777">
            <w:pPr>
              <w:pStyle w:val="TableParagraph"/>
              <w:spacing w:line="293" w:lineRule="exact"/>
              <w:ind w:left="13"/>
              <w:rPr>
                <w:rFonts w:ascii="Arial" w:hAnsi="Arial" w:cs="Arial"/>
                <w:sz w:val="20"/>
                <w:szCs w:val="20"/>
              </w:rPr>
            </w:pPr>
            <w:r w:rsidRPr="007C6B9D">
              <w:rPr>
                <w:rFonts w:ascii="Arial" w:hAnsi="Arial" w:cs="Arial"/>
                <w:sz w:val="20"/>
                <w:szCs w:val="20"/>
              </w:rPr>
              <w:t>138.897,38</w:t>
            </w:r>
            <w:r w:rsidRPr="007C6B9D">
              <w:rPr>
                <w:rFonts w:ascii="Arial" w:hAnsi="Arial" w:cs="Arial"/>
                <w:spacing w:val="-3"/>
                <w:sz w:val="20"/>
                <w:szCs w:val="20"/>
              </w:rPr>
              <w:t xml:space="preserve"> </w:t>
            </w:r>
            <w:r w:rsidRPr="007C6B9D">
              <w:rPr>
                <w:rFonts w:ascii="Arial" w:hAnsi="Arial" w:cs="Arial"/>
                <w:spacing w:val="-5"/>
                <w:sz w:val="20"/>
                <w:szCs w:val="20"/>
              </w:rPr>
              <w:t>EUR</w:t>
            </w:r>
          </w:p>
        </w:tc>
        <w:tc>
          <w:tcPr>
            <w:tcW w:w="2261" w:type="dxa"/>
          </w:tcPr>
          <w:p w:rsidRPr="007C6B9D" w:rsidR="007C6B9D" w:rsidP="007C6B9D" w:rsidRDefault="007C6B9D" w14:paraId="61802307" w14:textId="77777777">
            <w:pPr>
              <w:pStyle w:val="TableParagraph"/>
              <w:spacing w:line="293" w:lineRule="exact"/>
              <w:ind w:left="17" w:right="4"/>
              <w:rPr>
                <w:rFonts w:ascii="Arial" w:hAnsi="Arial" w:cs="Arial"/>
                <w:sz w:val="20"/>
                <w:szCs w:val="20"/>
              </w:rPr>
            </w:pPr>
            <w:r w:rsidRPr="007C6B9D">
              <w:rPr>
                <w:rFonts w:ascii="Arial" w:hAnsi="Arial" w:cs="Arial"/>
                <w:spacing w:val="-10"/>
                <w:sz w:val="20"/>
                <w:szCs w:val="20"/>
              </w:rPr>
              <w:t>-</w:t>
            </w:r>
          </w:p>
        </w:tc>
      </w:tr>
    </w:tbl>
    <w:p w:rsidRPr="007C6B9D" w:rsidR="007C6B9D" w:rsidP="007C6B9D" w:rsidRDefault="007C6B9D" w14:paraId="58F5786E" w14:textId="65751657">
      <w:pPr>
        <w:pStyle w:val="Tijeloteksta"/>
        <w:spacing w:before="60"/>
        <w:rPr>
          <w:rFonts w:cs="Arial"/>
        </w:rPr>
      </w:pPr>
    </w:p>
    <w:p w:rsidRPr="007C6B9D" w:rsidR="007C6B9D" w:rsidP="007C6B9D" w:rsidRDefault="007C6B9D" w14:paraId="5C19FCA2" w14:textId="77777777">
      <w:pPr>
        <w:pStyle w:val="Naslov1"/>
        <w:keepNext w:val="false"/>
        <w:widowControl w:val="false"/>
        <w:numPr>
          <w:ilvl w:val="0"/>
          <w:numId w:val="11"/>
        </w:numPr>
        <w:tabs>
          <w:tab w:val="left" w:pos="499"/>
        </w:tabs>
        <w:overflowPunct/>
        <w:adjustRightInd/>
        <w:ind w:left="499" w:hanging="358"/>
        <w:textAlignment w:val="auto"/>
        <w:rPr>
          <w:rFonts w:ascii="Arial" w:hAnsi="Arial" w:cs="Arial"/>
          <w:b w:val="false"/>
        </w:rPr>
      </w:pPr>
      <w:r w:rsidRPr="007C6B9D">
        <w:rPr>
          <w:rFonts w:ascii="Arial" w:hAnsi="Arial" w:cs="Arial"/>
          <w:b w:val="false"/>
        </w:rPr>
        <w:t>PREDRAČUN</w:t>
      </w:r>
      <w:r w:rsidRPr="007C6B9D">
        <w:rPr>
          <w:rFonts w:ascii="Arial" w:hAnsi="Arial" w:cs="Arial"/>
          <w:b w:val="false"/>
          <w:spacing w:val="-2"/>
        </w:rPr>
        <w:t xml:space="preserve"> TROŠKOVA</w:t>
      </w:r>
    </w:p>
    <w:p w:rsidRPr="007C6B9D" w:rsidR="007C6B9D" w:rsidP="007C6B9D" w:rsidRDefault="007C6B9D" w14:paraId="6BFDC989" w14:textId="77777777">
      <w:pPr>
        <w:pStyle w:val="Tijeloteksta"/>
        <w:spacing w:before="199"/>
        <w:ind w:left="141"/>
        <w:rPr>
          <w:rFonts w:cs="Arial"/>
        </w:rPr>
      </w:pPr>
      <w:r w:rsidRPr="007C6B9D">
        <w:rPr>
          <w:rFonts w:cs="Arial"/>
        </w:rPr>
        <w:t>Predviđeni</w:t>
      </w:r>
      <w:r w:rsidRPr="007C6B9D">
        <w:rPr>
          <w:rFonts w:cs="Arial"/>
          <w:spacing w:val="-6"/>
        </w:rPr>
        <w:t xml:space="preserve"> </w:t>
      </w:r>
      <w:r w:rsidRPr="007C6B9D">
        <w:rPr>
          <w:rFonts w:cs="Arial"/>
        </w:rPr>
        <w:t>troškovi</w:t>
      </w:r>
      <w:r w:rsidRPr="007C6B9D">
        <w:rPr>
          <w:rFonts w:cs="Arial"/>
          <w:spacing w:val="-1"/>
        </w:rPr>
        <w:t xml:space="preserve"> </w:t>
      </w:r>
      <w:r w:rsidRPr="007C6B9D">
        <w:rPr>
          <w:rFonts w:cs="Arial"/>
        </w:rPr>
        <w:t>stečajnog</w:t>
      </w:r>
      <w:r w:rsidRPr="007C6B9D">
        <w:rPr>
          <w:rFonts w:cs="Arial"/>
          <w:spacing w:val="-4"/>
        </w:rPr>
        <w:t xml:space="preserve"> </w:t>
      </w:r>
      <w:r w:rsidRPr="007C6B9D">
        <w:rPr>
          <w:rFonts w:cs="Arial"/>
        </w:rPr>
        <w:t>postupka</w:t>
      </w:r>
      <w:r w:rsidRPr="007C6B9D">
        <w:rPr>
          <w:rFonts w:cs="Arial"/>
          <w:spacing w:val="-4"/>
        </w:rPr>
        <w:t xml:space="preserve"> </w:t>
      </w:r>
      <w:r w:rsidRPr="007C6B9D">
        <w:rPr>
          <w:rFonts w:cs="Arial"/>
        </w:rPr>
        <w:t>za</w:t>
      </w:r>
      <w:r w:rsidRPr="007C6B9D">
        <w:rPr>
          <w:rFonts w:cs="Arial"/>
          <w:spacing w:val="-4"/>
        </w:rPr>
        <w:t xml:space="preserve"> </w:t>
      </w:r>
      <w:r w:rsidRPr="007C6B9D">
        <w:rPr>
          <w:rFonts w:cs="Arial"/>
        </w:rPr>
        <w:t>period</w:t>
      </w:r>
      <w:r w:rsidRPr="007C6B9D">
        <w:rPr>
          <w:rFonts w:cs="Arial"/>
          <w:spacing w:val="-4"/>
        </w:rPr>
        <w:t xml:space="preserve"> </w:t>
      </w:r>
      <w:r w:rsidRPr="007C6B9D">
        <w:rPr>
          <w:rFonts w:cs="Arial"/>
        </w:rPr>
        <w:t>od</w:t>
      </w:r>
      <w:r w:rsidRPr="007C6B9D">
        <w:rPr>
          <w:rFonts w:cs="Arial"/>
          <w:spacing w:val="3"/>
        </w:rPr>
        <w:t xml:space="preserve"> </w:t>
      </w:r>
      <w:r w:rsidRPr="007C6B9D">
        <w:rPr>
          <w:rFonts w:cs="Arial"/>
        </w:rPr>
        <w:t>12</w:t>
      </w:r>
      <w:r w:rsidRPr="007C6B9D">
        <w:rPr>
          <w:rFonts w:cs="Arial"/>
          <w:spacing w:val="-1"/>
        </w:rPr>
        <w:t xml:space="preserve"> </w:t>
      </w:r>
      <w:r w:rsidRPr="007C6B9D">
        <w:rPr>
          <w:rFonts w:cs="Arial"/>
        </w:rPr>
        <w:t>mjeseci</w:t>
      </w:r>
      <w:r w:rsidRPr="007C6B9D">
        <w:rPr>
          <w:rFonts w:cs="Arial"/>
          <w:spacing w:val="-2"/>
        </w:rPr>
        <w:t xml:space="preserve"> </w:t>
      </w:r>
      <w:r w:rsidRPr="007C6B9D">
        <w:rPr>
          <w:rFonts w:cs="Arial"/>
          <w:spacing w:val="-5"/>
        </w:rPr>
        <w:t>su:</w:t>
      </w:r>
    </w:p>
    <w:p w:rsidRPr="007C6B9D" w:rsidR="007C6B9D" w:rsidP="007C6B9D" w:rsidRDefault="007C6B9D" w14:paraId="02298230" w14:textId="77777777">
      <w:pPr>
        <w:pStyle w:val="Odlomakpopisa"/>
        <w:widowControl w:val="false"/>
        <w:numPr>
          <w:ilvl w:val="1"/>
          <w:numId w:val="11"/>
        </w:numPr>
        <w:tabs>
          <w:tab w:val="left" w:pos="861"/>
        </w:tabs>
        <w:autoSpaceDE w:val="false"/>
        <w:autoSpaceDN w:val="false"/>
        <w:spacing w:before="201" w:after="0" w:line="305" w:lineRule="exact"/>
        <w:contextualSpacing w:val="false"/>
        <w:rPr>
          <w:rFonts w:ascii="Arial" w:hAnsi="Arial" w:cs="Arial"/>
          <w:sz w:val="24"/>
        </w:rPr>
      </w:pPr>
      <w:r w:rsidRPr="007C6B9D">
        <w:rPr>
          <w:rFonts w:ascii="Arial" w:hAnsi="Arial" w:cs="Arial"/>
          <w:sz w:val="24"/>
        </w:rPr>
        <w:lastRenderedPageBreak/>
        <w:t>Potrošni</w:t>
      </w:r>
      <w:r w:rsidRPr="007C6B9D">
        <w:rPr>
          <w:rFonts w:ascii="Arial" w:hAnsi="Arial" w:cs="Arial"/>
          <w:spacing w:val="-4"/>
          <w:sz w:val="24"/>
        </w:rPr>
        <w:t xml:space="preserve"> </w:t>
      </w:r>
      <w:r w:rsidRPr="007C6B9D">
        <w:rPr>
          <w:rFonts w:ascii="Arial" w:hAnsi="Arial" w:cs="Arial"/>
          <w:sz w:val="24"/>
        </w:rPr>
        <w:t>materijal 70,00</w:t>
      </w:r>
      <w:r w:rsidRPr="007C6B9D">
        <w:rPr>
          <w:rFonts w:ascii="Arial" w:hAnsi="Arial" w:cs="Arial"/>
          <w:spacing w:val="-6"/>
          <w:sz w:val="24"/>
        </w:rPr>
        <w:t xml:space="preserve"> </w:t>
      </w:r>
      <w:r w:rsidRPr="007C6B9D">
        <w:rPr>
          <w:rFonts w:ascii="Arial" w:hAnsi="Arial" w:cs="Arial"/>
          <w:spacing w:val="-5"/>
          <w:sz w:val="24"/>
        </w:rPr>
        <w:t>EUR</w:t>
      </w:r>
    </w:p>
    <w:p w:rsidRPr="007C6B9D" w:rsidR="007C6B9D" w:rsidP="007C6B9D" w:rsidRDefault="007C6B9D" w14:paraId="0D7410D5" w14:textId="77777777">
      <w:pPr>
        <w:pStyle w:val="Odlomakpopisa"/>
        <w:widowControl w:val="false"/>
        <w:numPr>
          <w:ilvl w:val="1"/>
          <w:numId w:val="11"/>
        </w:numPr>
        <w:tabs>
          <w:tab w:val="left" w:pos="861"/>
        </w:tabs>
        <w:autoSpaceDE w:val="false"/>
        <w:autoSpaceDN w:val="false"/>
        <w:spacing w:after="0" w:line="305" w:lineRule="exact"/>
        <w:contextualSpacing w:val="false"/>
        <w:rPr>
          <w:rFonts w:ascii="Arial" w:hAnsi="Arial" w:cs="Arial"/>
          <w:sz w:val="24"/>
        </w:rPr>
      </w:pPr>
      <w:r w:rsidRPr="007C6B9D">
        <w:rPr>
          <w:rFonts w:ascii="Arial" w:hAnsi="Arial" w:cs="Arial"/>
          <w:sz w:val="24"/>
        </w:rPr>
        <w:t>Troškovi</w:t>
      </w:r>
      <w:r w:rsidRPr="007C6B9D">
        <w:rPr>
          <w:rFonts w:ascii="Arial" w:hAnsi="Arial" w:cs="Arial"/>
          <w:spacing w:val="-4"/>
          <w:sz w:val="24"/>
        </w:rPr>
        <w:t xml:space="preserve"> </w:t>
      </w:r>
      <w:r w:rsidRPr="007C6B9D">
        <w:rPr>
          <w:rFonts w:ascii="Arial" w:hAnsi="Arial" w:cs="Arial"/>
          <w:sz w:val="24"/>
        </w:rPr>
        <w:t>knjigovodstva</w:t>
      </w:r>
      <w:r w:rsidRPr="007C6B9D">
        <w:rPr>
          <w:rFonts w:ascii="Arial" w:hAnsi="Arial" w:cs="Arial"/>
          <w:spacing w:val="-2"/>
          <w:sz w:val="24"/>
        </w:rPr>
        <w:t xml:space="preserve"> </w:t>
      </w:r>
      <w:r w:rsidRPr="007C6B9D">
        <w:rPr>
          <w:rFonts w:ascii="Arial" w:hAnsi="Arial" w:cs="Arial"/>
          <w:sz w:val="24"/>
        </w:rPr>
        <w:t>godišnje</w:t>
      </w:r>
      <w:r w:rsidRPr="007C6B9D">
        <w:rPr>
          <w:rFonts w:ascii="Arial" w:hAnsi="Arial" w:cs="Arial"/>
          <w:spacing w:val="-5"/>
          <w:sz w:val="24"/>
        </w:rPr>
        <w:t xml:space="preserve"> </w:t>
      </w:r>
      <w:r w:rsidRPr="007C6B9D">
        <w:rPr>
          <w:rFonts w:ascii="Arial" w:hAnsi="Arial" w:cs="Arial"/>
          <w:sz w:val="24"/>
        </w:rPr>
        <w:t>1.800,00</w:t>
      </w:r>
      <w:r w:rsidRPr="007C6B9D">
        <w:rPr>
          <w:rFonts w:ascii="Arial" w:hAnsi="Arial" w:cs="Arial"/>
          <w:spacing w:val="-4"/>
          <w:sz w:val="24"/>
        </w:rPr>
        <w:t xml:space="preserve"> </w:t>
      </w:r>
      <w:r w:rsidRPr="007C6B9D">
        <w:rPr>
          <w:rFonts w:ascii="Arial" w:hAnsi="Arial" w:cs="Arial"/>
          <w:spacing w:val="-5"/>
          <w:sz w:val="24"/>
        </w:rPr>
        <w:t>EUR</w:t>
      </w:r>
    </w:p>
    <w:p w:rsidRPr="007C6B9D" w:rsidR="007C6B9D" w:rsidP="007C6B9D" w:rsidRDefault="007C6B9D" w14:paraId="38B660FF" w14:textId="77777777">
      <w:pPr>
        <w:pStyle w:val="Odlomakpopisa"/>
        <w:widowControl w:val="false"/>
        <w:numPr>
          <w:ilvl w:val="1"/>
          <w:numId w:val="11"/>
        </w:numPr>
        <w:tabs>
          <w:tab w:val="left" w:pos="861"/>
        </w:tabs>
        <w:autoSpaceDE w:val="false"/>
        <w:autoSpaceDN w:val="false"/>
        <w:spacing w:before="1" w:after="0" w:line="306" w:lineRule="exact"/>
        <w:contextualSpacing w:val="false"/>
        <w:rPr>
          <w:rFonts w:ascii="Arial" w:hAnsi="Arial" w:cs="Arial"/>
          <w:sz w:val="24"/>
        </w:rPr>
      </w:pPr>
      <w:r w:rsidRPr="007C6B9D">
        <w:rPr>
          <w:rFonts w:ascii="Arial" w:hAnsi="Arial" w:cs="Arial"/>
          <w:sz w:val="24"/>
        </w:rPr>
        <w:t>Naknada</w:t>
      </w:r>
      <w:r w:rsidRPr="007C6B9D">
        <w:rPr>
          <w:rFonts w:ascii="Arial" w:hAnsi="Arial" w:cs="Arial"/>
          <w:spacing w:val="-4"/>
          <w:sz w:val="24"/>
        </w:rPr>
        <w:t xml:space="preserve"> </w:t>
      </w:r>
      <w:r w:rsidRPr="007C6B9D">
        <w:rPr>
          <w:rFonts w:ascii="Arial" w:hAnsi="Arial" w:cs="Arial"/>
          <w:sz w:val="24"/>
        </w:rPr>
        <w:t>banke 200,00</w:t>
      </w:r>
      <w:r w:rsidRPr="007C6B9D">
        <w:rPr>
          <w:rFonts w:ascii="Arial" w:hAnsi="Arial" w:cs="Arial"/>
          <w:spacing w:val="-2"/>
          <w:sz w:val="24"/>
        </w:rPr>
        <w:t xml:space="preserve"> </w:t>
      </w:r>
      <w:r w:rsidRPr="007C6B9D">
        <w:rPr>
          <w:rFonts w:ascii="Arial" w:hAnsi="Arial" w:cs="Arial"/>
          <w:spacing w:val="-5"/>
          <w:sz w:val="24"/>
        </w:rPr>
        <w:t>EUR</w:t>
      </w:r>
    </w:p>
    <w:p w:rsidRPr="007C6B9D" w:rsidR="007C6B9D" w:rsidP="007C6B9D" w:rsidRDefault="007C6B9D" w14:paraId="47B3E829" w14:textId="77777777">
      <w:pPr>
        <w:pStyle w:val="Odlomakpopisa"/>
        <w:widowControl w:val="false"/>
        <w:numPr>
          <w:ilvl w:val="1"/>
          <w:numId w:val="11"/>
        </w:numPr>
        <w:tabs>
          <w:tab w:val="left" w:pos="861"/>
        </w:tabs>
        <w:autoSpaceDE w:val="false"/>
        <w:autoSpaceDN w:val="false"/>
        <w:spacing w:after="0" w:line="305" w:lineRule="exact"/>
        <w:contextualSpacing w:val="false"/>
        <w:rPr>
          <w:rFonts w:ascii="Arial" w:hAnsi="Arial" w:cs="Arial"/>
          <w:sz w:val="24"/>
        </w:rPr>
      </w:pPr>
      <w:r w:rsidRPr="007C6B9D">
        <w:rPr>
          <w:rFonts w:ascii="Arial" w:hAnsi="Arial" w:cs="Arial"/>
          <w:sz w:val="24"/>
        </w:rPr>
        <w:t>Troškovi</w:t>
      </w:r>
      <w:r w:rsidRPr="007C6B9D">
        <w:rPr>
          <w:rFonts w:ascii="Arial" w:hAnsi="Arial" w:cs="Arial"/>
          <w:spacing w:val="-2"/>
          <w:sz w:val="24"/>
        </w:rPr>
        <w:t xml:space="preserve"> </w:t>
      </w:r>
      <w:r w:rsidRPr="007C6B9D">
        <w:rPr>
          <w:rFonts w:ascii="Arial" w:hAnsi="Arial" w:cs="Arial"/>
          <w:sz w:val="24"/>
        </w:rPr>
        <w:t>oglašavanja</w:t>
      </w:r>
      <w:r w:rsidRPr="007C6B9D">
        <w:rPr>
          <w:rFonts w:ascii="Arial" w:hAnsi="Arial" w:cs="Arial"/>
          <w:spacing w:val="-5"/>
          <w:sz w:val="24"/>
        </w:rPr>
        <w:t xml:space="preserve"> </w:t>
      </w:r>
      <w:r w:rsidRPr="007C6B9D">
        <w:rPr>
          <w:rFonts w:ascii="Arial" w:hAnsi="Arial" w:cs="Arial"/>
          <w:sz w:val="24"/>
        </w:rPr>
        <w:t>prodaje</w:t>
      </w:r>
      <w:r w:rsidRPr="007C6B9D">
        <w:rPr>
          <w:rFonts w:ascii="Arial" w:hAnsi="Arial" w:cs="Arial"/>
          <w:spacing w:val="-2"/>
          <w:sz w:val="24"/>
        </w:rPr>
        <w:t xml:space="preserve"> </w:t>
      </w:r>
      <w:r w:rsidRPr="007C6B9D">
        <w:rPr>
          <w:rFonts w:ascii="Arial" w:hAnsi="Arial" w:cs="Arial"/>
          <w:sz w:val="24"/>
        </w:rPr>
        <w:t>150,00</w:t>
      </w:r>
      <w:r w:rsidRPr="007C6B9D">
        <w:rPr>
          <w:rFonts w:ascii="Arial" w:hAnsi="Arial" w:cs="Arial"/>
          <w:spacing w:val="-1"/>
          <w:sz w:val="24"/>
        </w:rPr>
        <w:t xml:space="preserve"> </w:t>
      </w:r>
      <w:r w:rsidRPr="007C6B9D">
        <w:rPr>
          <w:rFonts w:ascii="Arial" w:hAnsi="Arial" w:cs="Arial"/>
          <w:spacing w:val="-5"/>
          <w:sz w:val="24"/>
        </w:rPr>
        <w:t>EUR</w:t>
      </w:r>
    </w:p>
    <w:p w:rsidRPr="007C6B9D" w:rsidR="007C6B9D" w:rsidP="007C6B9D" w:rsidRDefault="007C6B9D" w14:paraId="5BDE3859" w14:textId="77777777">
      <w:pPr>
        <w:pStyle w:val="Odlomakpopisa"/>
        <w:widowControl w:val="false"/>
        <w:numPr>
          <w:ilvl w:val="1"/>
          <w:numId w:val="11"/>
        </w:numPr>
        <w:tabs>
          <w:tab w:val="left" w:pos="861"/>
        </w:tabs>
        <w:autoSpaceDE w:val="false"/>
        <w:autoSpaceDN w:val="false"/>
        <w:spacing w:after="0" w:line="305" w:lineRule="exact"/>
        <w:contextualSpacing w:val="false"/>
        <w:rPr>
          <w:rFonts w:ascii="Arial" w:hAnsi="Arial" w:cs="Arial"/>
          <w:sz w:val="24"/>
        </w:rPr>
      </w:pPr>
      <w:r w:rsidRPr="007C6B9D">
        <w:rPr>
          <w:rFonts w:ascii="Arial" w:hAnsi="Arial" w:cs="Arial"/>
          <w:sz w:val="24"/>
        </w:rPr>
        <w:t>Ostali</w:t>
      </w:r>
      <w:r w:rsidRPr="007C6B9D">
        <w:rPr>
          <w:rFonts w:ascii="Arial" w:hAnsi="Arial" w:cs="Arial"/>
          <w:spacing w:val="-4"/>
          <w:sz w:val="24"/>
        </w:rPr>
        <w:t xml:space="preserve"> </w:t>
      </w:r>
      <w:r w:rsidRPr="007C6B9D">
        <w:rPr>
          <w:rFonts w:ascii="Arial" w:hAnsi="Arial" w:cs="Arial"/>
          <w:sz w:val="24"/>
        </w:rPr>
        <w:t>nepredviđeni</w:t>
      </w:r>
      <w:r w:rsidRPr="007C6B9D">
        <w:rPr>
          <w:rFonts w:ascii="Arial" w:hAnsi="Arial" w:cs="Arial"/>
          <w:spacing w:val="-5"/>
          <w:sz w:val="24"/>
        </w:rPr>
        <w:t xml:space="preserve"> </w:t>
      </w:r>
      <w:r w:rsidRPr="007C6B9D">
        <w:rPr>
          <w:rFonts w:ascii="Arial" w:hAnsi="Arial" w:cs="Arial"/>
          <w:sz w:val="24"/>
        </w:rPr>
        <w:t>troškovi</w:t>
      </w:r>
      <w:r w:rsidRPr="007C6B9D">
        <w:rPr>
          <w:rFonts w:ascii="Arial" w:hAnsi="Arial" w:cs="Arial"/>
          <w:spacing w:val="-2"/>
          <w:sz w:val="24"/>
        </w:rPr>
        <w:t xml:space="preserve"> </w:t>
      </w:r>
      <w:r w:rsidRPr="007C6B9D">
        <w:rPr>
          <w:rFonts w:ascii="Arial" w:hAnsi="Arial" w:cs="Arial"/>
          <w:sz w:val="24"/>
        </w:rPr>
        <w:t>(procjene,</w:t>
      </w:r>
      <w:r w:rsidRPr="007C6B9D">
        <w:rPr>
          <w:rFonts w:ascii="Arial" w:hAnsi="Arial" w:cs="Arial"/>
          <w:spacing w:val="-4"/>
          <w:sz w:val="24"/>
        </w:rPr>
        <w:t xml:space="preserve"> </w:t>
      </w:r>
      <w:r w:rsidRPr="007C6B9D">
        <w:rPr>
          <w:rFonts w:ascii="Arial" w:hAnsi="Arial" w:cs="Arial"/>
          <w:sz w:val="24"/>
        </w:rPr>
        <w:t>putni</w:t>
      </w:r>
      <w:r w:rsidRPr="007C6B9D">
        <w:rPr>
          <w:rFonts w:ascii="Arial" w:hAnsi="Arial" w:cs="Arial"/>
          <w:spacing w:val="-5"/>
          <w:sz w:val="24"/>
        </w:rPr>
        <w:t xml:space="preserve"> </w:t>
      </w:r>
      <w:r w:rsidRPr="007C6B9D">
        <w:rPr>
          <w:rFonts w:ascii="Arial" w:hAnsi="Arial" w:cs="Arial"/>
          <w:sz w:val="24"/>
        </w:rPr>
        <w:t>nalozi,</w:t>
      </w:r>
      <w:r w:rsidRPr="007C6B9D">
        <w:rPr>
          <w:rFonts w:ascii="Arial" w:hAnsi="Arial" w:cs="Arial"/>
          <w:spacing w:val="-3"/>
          <w:sz w:val="24"/>
        </w:rPr>
        <w:t xml:space="preserve"> </w:t>
      </w:r>
      <w:r w:rsidRPr="007C6B9D">
        <w:rPr>
          <w:rFonts w:ascii="Arial" w:hAnsi="Arial" w:cs="Arial"/>
          <w:sz w:val="24"/>
        </w:rPr>
        <w:t>sudske</w:t>
      </w:r>
      <w:r w:rsidRPr="007C6B9D">
        <w:rPr>
          <w:rFonts w:ascii="Arial" w:hAnsi="Arial" w:cs="Arial"/>
          <w:spacing w:val="-4"/>
          <w:sz w:val="24"/>
        </w:rPr>
        <w:t xml:space="preserve"> </w:t>
      </w:r>
      <w:r w:rsidRPr="007C6B9D">
        <w:rPr>
          <w:rFonts w:ascii="Arial" w:hAnsi="Arial" w:cs="Arial"/>
          <w:sz w:val="24"/>
        </w:rPr>
        <w:t>pristojbe</w:t>
      </w:r>
      <w:r w:rsidRPr="007C6B9D">
        <w:rPr>
          <w:rFonts w:ascii="Arial" w:hAnsi="Arial" w:cs="Arial"/>
          <w:spacing w:val="-5"/>
          <w:sz w:val="24"/>
        </w:rPr>
        <w:t xml:space="preserve"> </w:t>
      </w:r>
      <w:r w:rsidRPr="007C6B9D">
        <w:rPr>
          <w:rFonts w:ascii="Arial" w:hAnsi="Arial" w:cs="Arial"/>
          <w:sz w:val="24"/>
        </w:rPr>
        <w:t>i</w:t>
      </w:r>
      <w:r w:rsidRPr="007C6B9D">
        <w:rPr>
          <w:rFonts w:ascii="Arial" w:hAnsi="Arial" w:cs="Arial"/>
          <w:spacing w:val="-2"/>
          <w:sz w:val="24"/>
        </w:rPr>
        <w:t xml:space="preserve"> slično)</w:t>
      </w:r>
    </w:p>
    <w:p w:rsidR="007C6B9D" w:rsidP="007C6B9D" w:rsidRDefault="007C6B9D" w14:paraId="772484CC" w14:textId="4323BE5F">
      <w:pPr>
        <w:pStyle w:val="Tijeloteksta"/>
        <w:spacing w:before="2"/>
        <w:ind w:left="861"/>
        <w:rPr>
          <w:rFonts w:cs="Arial"/>
          <w:spacing w:val="-5"/>
        </w:rPr>
      </w:pPr>
      <w:r w:rsidRPr="007C6B9D">
        <w:rPr>
          <w:rFonts w:cs="Arial"/>
        </w:rPr>
        <w:t>2.000,00</w:t>
      </w:r>
      <w:r w:rsidRPr="007C6B9D">
        <w:rPr>
          <w:rFonts w:cs="Arial"/>
          <w:spacing w:val="1"/>
        </w:rPr>
        <w:t xml:space="preserve"> </w:t>
      </w:r>
      <w:r w:rsidRPr="007C6B9D">
        <w:rPr>
          <w:rFonts w:cs="Arial"/>
          <w:spacing w:val="-5"/>
        </w:rPr>
        <w:t>EUR</w:t>
      </w:r>
    </w:p>
    <w:p w:rsidRPr="007C6B9D" w:rsidR="00C32F09" w:rsidP="00C32F09" w:rsidRDefault="00C32F09" w14:paraId="4D4B165B" w14:textId="77777777">
      <w:pPr>
        <w:pStyle w:val="Tijeloteksta"/>
        <w:spacing w:before="2"/>
        <w:rPr>
          <w:rFonts w:cs="Arial"/>
        </w:rPr>
      </w:pPr>
    </w:p>
    <w:p w:rsidR="00C32F09" w:rsidP="00C32F09" w:rsidRDefault="007C6B9D" w14:paraId="757138C6" w14:textId="77777777">
      <w:pPr>
        <w:pStyle w:val="Tijeloteksta"/>
        <w:ind w:left="141" w:right="-2"/>
      </w:pPr>
      <w:r>
        <w:t>Ukupan</w:t>
      </w:r>
      <w:r>
        <w:rPr>
          <w:spacing w:val="-4"/>
        </w:rPr>
        <w:t xml:space="preserve"> </w:t>
      </w:r>
      <w:r>
        <w:t>predviđeni</w:t>
      </w:r>
      <w:r>
        <w:rPr>
          <w:spacing w:val="-5"/>
        </w:rPr>
        <w:t xml:space="preserve"> </w:t>
      </w:r>
      <w:r>
        <w:t>trošak</w:t>
      </w:r>
      <w:r>
        <w:rPr>
          <w:spacing w:val="-4"/>
        </w:rPr>
        <w:t xml:space="preserve"> </w:t>
      </w:r>
      <w:r>
        <w:t>za narednih</w:t>
      </w:r>
      <w:r>
        <w:rPr>
          <w:spacing w:val="-3"/>
        </w:rPr>
        <w:t xml:space="preserve"> </w:t>
      </w:r>
      <w:r>
        <w:t>12</w:t>
      </w:r>
      <w:r>
        <w:rPr>
          <w:spacing w:val="-4"/>
        </w:rPr>
        <w:t xml:space="preserve"> </w:t>
      </w:r>
      <w:r>
        <w:t>mjeseci</w:t>
      </w:r>
      <w:r>
        <w:rPr>
          <w:spacing w:val="-5"/>
        </w:rPr>
        <w:t xml:space="preserve"> </w:t>
      </w:r>
      <w:r>
        <w:t>iznosi</w:t>
      </w:r>
      <w:r>
        <w:rPr>
          <w:spacing w:val="-4"/>
        </w:rPr>
        <w:t xml:space="preserve"> </w:t>
      </w:r>
      <w:r>
        <w:t>4.220,00</w:t>
      </w:r>
      <w:r>
        <w:rPr>
          <w:spacing w:val="-3"/>
        </w:rPr>
        <w:t xml:space="preserve"> </w:t>
      </w:r>
      <w:r w:rsidR="00C32F09">
        <w:t>EUR. Nagrada</w:t>
      </w:r>
    </w:p>
    <w:p w:rsidR="007C6B9D" w:rsidP="00C32F09" w:rsidRDefault="007C6B9D" w14:paraId="6C230B34" w14:textId="37AFFC5C">
      <w:pPr>
        <w:pStyle w:val="Tijeloteksta"/>
        <w:ind w:left="141" w:right="-2"/>
      </w:pPr>
      <w:r>
        <w:t>stečajnoj upraviteljici nije u iznosu troškova.</w:t>
      </w:r>
    </w:p>
    <w:p w:rsidR="007C6B9D" w:rsidP="00E55809" w:rsidRDefault="007C6B9D" w14:paraId="0168E33B" w14:textId="37A48C85">
      <w:pPr>
        <w:ind w:left="141"/>
        <w:rPr>
          <w:rFonts w:ascii="Arial" w:hAnsi="Arial" w:cs="Arial"/>
          <w:spacing w:val="-5"/>
          <w:sz w:val="24"/>
        </w:rPr>
      </w:pPr>
      <w:r w:rsidRPr="007C6B9D">
        <w:rPr>
          <w:rFonts w:ascii="Arial" w:hAnsi="Arial" w:cs="Arial"/>
          <w:sz w:val="24"/>
        </w:rPr>
        <w:t>Slijedom</w:t>
      </w:r>
      <w:r w:rsidRPr="007C6B9D">
        <w:rPr>
          <w:rFonts w:ascii="Arial" w:hAnsi="Arial" w:cs="Arial"/>
          <w:spacing w:val="-6"/>
          <w:sz w:val="24"/>
        </w:rPr>
        <w:t xml:space="preserve"> </w:t>
      </w:r>
      <w:r w:rsidRPr="007C6B9D">
        <w:rPr>
          <w:rFonts w:ascii="Arial" w:hAnsi="Arial" w:cs="Arial"/>
          <w:sz w:val="24"/>
        </w:rPr>
        <w:t>navedenog</w:t>
      </w:r>
      <w:r w:rsidRPr="007C6B9D">
        <w:rPr>
          <w:rFonts w:ascii="Arial" w:hAnsi="Arial" w:cs="Arial"/>
          <w:spacing w:val="-5"/>
          <w:sz w:val="24"/>
        </w:rPr>
        <w:t xml:space="preserve"> </w:t>
      </w:r>
      <w:r w:rsidRPr="007C6B9D">
        <w:rPr>
          <w:rFonts w:ascii="Arial" w:hAnsi="Arial" w:cs="Arial"/>
          <w:sz w:val="24"/>
        </w:rPr>
        <w:t>predlaže</w:t>
      </w:r>
      <w:r w:rsidRPr="007C6B9D">
        <w:rPr>
          <w:rFonts w:ascii="Arial" w:hAnsi="Arial" w:cs="Arial"/>
          <w:spacing w:val="-4"/>
          <w:sz w:val="24"/>
        </w:rPr>
        <w:t xml:space="preserve"> </w:t>
      </w:r>
      <w:r w:rsidRPr="007C6B9D">
        <w:rPr>
          <w:rFonts w:ascii="Arial" w:hAnsi="Arial" w:cs="Arial"/>
          <w:spacing w:val="-5"/>
          <w:sz w:val="24"/>
        </w:rPr>
        <w:t>se:</w:t>
      </w:r>
    </w:p>
    <w:p w:rsidRPr="00E55809" w:rsidR="00E55809" w:rsidP="00E55809" w:rsidRDefault="00E55809" w14:paraId="3EAFA25C" w14:textId="77777777">
      <w:pPr>
        <w:ind w:left="141"/>
        <w:rPr>
          <w:rFonts w:ascii="Arial" w:hAnsi="Arial" w:cs="Arial"/>
          <w:sz w:val="24"/>
        </w:rPr>
      </w:pPr>
    </w:p>
    <w:p w:rsidRPr="00C32F09" w:rsidR="007C6B9D" w:rsidP="00E55809" w:rsidRDefault="007C6B9D" w14:paraId="0CE03447" w14:textId="63A1CB0E">
      <w:pPr>
        <w:pStyle w:val="Odlomakpopisa"/>
        <w:widowControl w:val="false"/>
        <w:numPr>
          <w:ilvl w:val="0"/>
          <w:numId w:val="10"/>
        </w:numPr>
        <w:tabs>
          <w:tab w:val="left" w:pos="859"/>
          <w:tab w:val="left" w:pos="861"/>
          <w:tab w:val="left" w:pos="2265"/>
        </w:tabs>
        <w:autoSpaceDE w:val="false"/>
        <w:autoSpaceDN w:val="false"/>
        <w:spacing w:after="0" w:line="240" w:lineRule="auto"/>
        <w:ind w:right="1413"/>
        <w:contextualSpacing w:val="false"/>
        <w:rPr>
          <w:rFonts w:ascii="Arial" w:hAnsi="Arial" w:cs="Arial"/>
          <w:sz w:val="24"/>
        </w:rPr>
      </w:pPr>
      <w:r w:rsidRPr="007C6B9D">
        <w:rPr>
          <w:rFonts w:ascii="Arial" w:hAnsi="Arial" w:cs="Arial"/>
          <w:sz w:val="24"/>
        </w:rPr>
        <w:t>Prihvaća</w:t>
      </w:r>
      <w:r w:rsidRPr="007C6B9D">
        <w:rPr>
          <w:rFonts w:ascii="Arial" w:hAnsi="Arial" w:cs="Arial"/>
          <w:spacing w:val="40"/>
          <w:sz w:val="24"/>
        </w:rPr>
        <w:t xml:space="preserve"> </w:t>
      </w:r>
      <w:r w:rsidRPr="007C6B9D">
        <w:rPr>
          <w:rFonts w:ascii="Arial" w:hAnsi="Arial" w:cs="Arial"/>
          <w:sz w:val="24"/>
        </w:rPr>
        <w:t>se</w:t>
      </w:r>
      <w:r w:rsidRPr="007C6B9D">
        <w:rPr>
          <w:rFonts w:ascii="Arial" w:hAnsi="Arial" w:cs="Arial"/>
          <w:sz w:val="24"/>
        </w:rPr>
        <w:tab/>
        <w:t>u</w:t>
      </w:r>
      <w:r w:rsidRPr="007C6B9D">
        <w:rPr>
          <w:rFonts w:ascii="Arial" w:hAnsi="Arial" w:cs="Arial"/>
          <w:spacing w:val="40"/>
          <w:sz w:val="24"/>
        </w:rPr>
        <w:t xml:space="preserve"> </w:t>
      </w:r>
      <w:r w:rsidRPr="007C6B9D">
        <w:rPr>
          <w:rFonts w:ascii="Arial" w:hAnsi="Arial" w:cs="Arial"/>
          <w:sz w:val="24"/>
        </w:rPr>
        <w:t>cijelosti</w:t>
      </w:r>
      <w:r w:rsidRPr="007C6B9D">
        <w:rPr>
          <w:rFonts w:ascii="Arial" w:hAnsi="Arial" w:cs="Arial"/>
          <w:spacing w:val="40"/>
          <w:sz w:val="24"/>
        </w:rPr>
        <w:t xml:space="preserve"> </w:t>
      </w:r>
      <w:r w:rsidRPr="007C6B9D">
        <w:rPr>
          <w:rFonts w:ascii="Arial" w:hAnsi="Arial" w:cs="Arial"/>
          <w:sz w:val="24"/>
        </w:rPr>
        <w:t>izvješće</w:t>
      </w:r>
      <w:r w:rsidRPr="007C6B9D">
        <w:rPr>
          <w:rFonts w:ascii="Arial" w:hAnsi="Arial" w:cs="Arial"/>
          <w:spacing w:val="40"/>
          <w:sz w:val="24"/>
        </w:rPr>
        <w:t xml:space="preserve"> </w:t>
      </w:r>
      <w:r w:rsidRPr="007C6B9D">
        <w:rPr>
          <w:rFonts w:ascii="Arial" w:hAnsi="Arial" w:cs="Arial"/>
          <w:sz w:val="24"/>
        </w:rPr>
        <w:t>stečajne</w:t>
      </w:r>
      <w:r w:rsidRPr="007C6B9D">
        <w:rPr>
          <w:rFonts w:ascii="Arial" w:hAnsi="Arial" w:cs="Arial"/>
          <w:spacing w:val="40"/>
          <w:sz w:val="24"/>
        </w:rPr>
        <w:t xml:space="preserve"> </w:t>
      </w:r>
      <w:r w:rsidRPr="007C6B9D">
        <w:rPr>
          <w:rFonts w:ascii="Arial" w:hAnsi="Arial" w:cs="Arial"/>
          <w:sz w:val="24"/>
        </w:rPr>
        <w:t>upraviteljice</w:t>
      </w:r>
      <w:r w:rsidRPr="007C6B9D">
        <w:rPr>
          <w:rFonts w:ascii="Arial" w:hAnsi="Arial" w:cs="Arial"/>
          <w:spacing w:val="40"/>
          <w:sz w:val="24"/>
        </w:rPr>
        <w:t xml:space="preserve"> </w:t>
      </w:r>
      <w:r w:rsidRPr="007C6B9D">
        <w:rPr>
          <w:rFonts w:ascii="Arial" w:hAnsi="Arial" w:cs="Arial"/>
          <w:sz w:val="24"/>
        </w:rPr>
        <w:t>o</w:t>
      </w:r>
      <w:r w:rsidRPr="007C6B9D">
        <w:rPr>
          <w:rFonts w:ascii="Arial" w:hAnsi="Arial" w:cs="Arial"/>
          <w:spacing w:val="40"/>
          <w:sz w:val="24"/>
        </w:rPr>
        <w:t xml:space="preserve"> </w:t>
      </w:r>
      <w:r w:rsidRPr="007C6B9D">
        <w:rPr>
          <w:rFonts w:ascii="Arial" w:hAnsi="Arial" w:cs="Arial"/>
          <w:sz w:val="24"/>
        </w:rPr>
        <w:t>gospodarskom</w:t>
      </w:r>
      <w:r w:rsidRPr="007C6B9D">
        <w:rPr>
          <w:rFonts w:ascii="Arial" w:hAnsi="Arial" w:cs="Arial"/>
          <w:spacing w:val="40"/>
          <w:sz w:val="24"/>
        </w:rPr>
        <w:t xml:space="preserve"> </w:t>
      </w:r>
      <w:r w:rsidRPr="007C6B9D">
        <w:rPr>
          <w:rFonts w:ascii="Arial" w:hAnsi="Arial" w:cs="Arial"/>
          <w:sz w:val="24"/>
        </w:rPr>
        <w:t>položaju stečajnog dužnika.</w:t>
      </w:r>
    </w:p>
    <w:p w:rsidRPr="007C6B9D" w:rsidR="007C6B9D" w:rsidP="00E55809" w:rsidRDefault="007C6B9D" w14:paraId="10423F0E" w14:textId="77777777">
      <w:pPr>
        <w:pStyle w:val="Odlomakpopisa"/>
        <w:widowControl w:val="false"/>
        <w:numPr>
          <w:ilvl w:val="0"/>
          <w:numId w:val="10"/>
        </w:numPr>
        <w:tabs>
          <w:tab w:val="left" w:pos="859"/>
          <w:tab w:val="left" w:pos="861"/>
        </w:tabs>
        <w:autoSpaceDE w:val="false"/>
        <w:autoSpaceDN w:val="false"/>
        <w:spacing w:after="0" w:line="240" w:lineRule="auto"/>
        <w:ind w:right="1419"/>
        <w:contextualSpacing w:val="false"/>
        <w:rPr>
          <w:rFonts w:ascii="Arial" w:hAnsi="Arial" w:cs="Arial"/>
          <w:sz w:val="24"/>
        </w:rPr>
      </w:pPr>
      <w:r w:rsidRPr="007C6B9D">
        <w:rPr>
          <w:rFonts w:ascii="Arial" w:hAnsi="Arial" w:cs="Arial"/>
          <w:sz w:val="24"/>
        </w:rPr>
        <w:t>Utvrđuje</w:t>
      </w:r>
      <w:r w:rsidRPr="007C6B9D">
        <w:rPr>
          <w:rFonts w:ascii="Arial" w:hAnsi="Arial" w:cs="Arial"/>
          <w:spacing w:val="-14"/>
          <w:sz w:val="24"/>
        </w:rPr>
        <w:t xml:space="preserve"> </w:t>
      </w:r>
      <w:r w:rsidRPr="007C6B9D">
        <w:rPr>
          <w:rFonts w:ascii="Arial" w:hAnsi="Arial" w:cs="Arial"/>
          <w:sz w:val="24"/>
        </w:rPr>
        <w:t>se</w:t>
      </w:r>
      <w:r w:rsidRPr="007C6B9D">
        <w:rPr>
          <w:rFonts w:ascii="Arial" w:hAnsi="Arial" w:cs="Arial"/>
          <w:spacing w:val="-14"/>
          <w:sz w:val="24"/>
        </w:rPr>
        <w:t xml:space="preserve"> </w:t>
      </w:r>
      <w:r w:rsidRPr="007C6B9D">
        <w:rPr>
          <w:rFonts w:ascii="Arial" w:hAnsi="Arial" w:cs="Arial"/>
          <w:sz w:val="24"/>
        </w:rPr>
        <w:t>da</w:t>
      </w:r>
      <w:r w:rsidRPr="007C6B9D">
        <w:rPr>
          <w:rFonts w:ascii="Arial" w:hAnsi="Arial" w:cs="Arial"/>
          <w:spacing w:val="-13"/>
          <w:sz w:val="24"/>
        </w:rPr>
        <w:t xml:space="preserve"> </w:t>
      </w:r>
      <w:r w:rsidRPr="007C6B9D">
        <w:rPr>
          <w:rFonts w:ascii="Arial" w:hAnsi="Arial" w:cs="Arial"/>
          <w:sz w:val="24"/>
        </w:rPr>
        <w:t>postoji</w:t>
      </w:r>
      <w:r w:rsidRPr="007C6B9D">
        <w:rPr>
          <w:rFonts w:ascii="Arial" w:hAnsi="Arial" w:cs="Arial"/>
          <w:spacing w:val="-14"/>
          <w:sz w:val="24"/>
        </w:rPr>
        <w:t xml:space="preserve"> </w:t>
      </w:r>
      <w:r w:rsidRPr="007C6B9D">
        <w:rPr>
          <w:rFonts w:ascii="Arial" w:hAnsi="Arial" w:cs="Arial"/>
          <w:sz w:val="24"/>
        </w:rPr>
        <w:t>mogućnost</w:t>
      </w:r>
      <w:r w:rsidRPr="007C6B9D">
        <w:rPr>
          <w:rFonts w:ascii="Arial" w:hAnsi="Arial" w:cs="Arial"/>
          <w:spacing w:val="-13"/>
          <w:sz w:val="24"/>
        </w:rPr>
        <w:t xml:space="preserve"> </w:t>
      </w:r>
      <w:r w:rsidRPr="007C6B9D">
        <w:rPr>
          <w:rFonts w:ascii="Arial" w:hAnsi="Arial" w:cs="Arial"/>
          <w:sz w:val="24"/>
        </w:rPr>
        <w:t>nastavka</w:t>
      </w:r>
      <w:r w:rsidRPr="007C6B9D">
        <w:rPr>
          <w:rFonts w:ascii="Arial" w:hAnsi="Arial" w:cs="Arial"/>
          <w:spacing w:val="-14"/>
          <w:sz w:val="24"/>
        </w:rPr>
        <w:t xml:space="preserve"> </w:t>
      </w:r>
      <w:r w:rsidRPr="007C6B9D">
        <w:rPr>
          <w:rFonts w:ascii="Arial" w:hAnsi="Arial" w:cs="Arial"/>
          <w:sz w:val="24"/>
        </w:rPr>
        <w:t>poslovanja</w:t>
      </w:r>
      <w:r w:rsidRPr="007C6B9D">
        <w:rPr>
          <w:rFonts w:ascii="Arial" w:hAnsi="Arial" w:cs="Arial"/>
          <w:spacing w:val="-13"/>
          <w:sz w:val="24"/>
        </w:rPr>
        <w:t xml:space="preserve"> </w:t>
      </w:r>
      <w:r w:rsidRPr="007C6B9D">
        <w:rPr>
          <w:rFonts w:ascii="Arial" w:hAnsi="Arial" w:cs="Arial"/>
          <w:sz w:val="24"/>
        </w:rPr>
        <w:t>stečajnog</w:t>
      </w:r>
      <w:r w:rsidRPr="007C6B9D">
        <w:rPr>
          <w:rFonts w:ascii="Arial" w:hAnsi="Arial" w:cs="Arial"/>
          <w:spacing w:val="-14"/>
          <w:sz w:val="24"/>
        </w:rPr>
        <w:t xml:space="preserve"> </w:t>
      </w:r>
      <w:r w:rsidRPr="007C6B9D">
        <w:rPr>
          <w:rFonts w:ascii="Arial" w:hAnsi="Arial" w:cs="Arial"/>
          <w:sz w:val="24"/>
        </w:rPr>
        <w:t>dužnika</w:t>
      </w:r>
      <w:r w:rsidRPr="007C6B9D">
        <w:rPr>
          <w:rFonts w:ascii="Arial" w:hAnsi="Arial" w:cs="Arial"/>
          <w:spacing w:val="-15"/>
          <w:sz w:val="24"/>
        </w:rPr>
        <w:t xml:space="preserve"> </w:t>
      </w:r>
      <w:r w:rsidRPr="007C6B9D">
        <w:rPr>
          <w:rFonts w:ascii="Arial" w:hAnsi="Arial" w:cs="Arial"/>
          <w:sz w:val="24"/>
        </w:rPr>
        <w:t>kroz</w:t>
      </w:r>
      <w:r w:rsidRPr="007C6B9D">
        <w:rPr>
          <w:rFonts w:ascii="Arial" w:hAnsi="Arial" w:cs="Arial"/>
          <w:spacing w:val="17"/>
          <w:sz w:val="24"/>
        </w:rPr>
        <w:t xml:space="preserve"> </w:t>
      </w:r>
      <w:r w:rsidRPr="007C6B9D">
        <w:rPr>
          <w:rFonts w:ascii="Arial" w:hAnsi="Arial" w:cs="Arial"/>
          <w:sz w:val="24"/>
        </w:rPr>
        <w:t>izradu stečajnog plana.</w:t>
      </w:r>
    </w:p>
    <w:p w:rsidRPr="00E55809" w:rsidR="00D95DD7" w:rsidP="00E55809" w:rsidRDefault="00D95DD7" w14:paraId="618D8FF7" w14:textId="035DD531">
      <w:pPr>
        <w:widowControl w:val="false"/>
        <w:tabs>
          <w:tab w:val="left" w:pos="863"/>
        </w:tabs>
        <w:ind w:right="1126"/>
        <w:jc w:val="both"/>
        <w:rPr>
          <w:rFonts w:ascii="Arial" w:hAnsi="Arial" w:cs="Arial"/>
          <w:bCs/>
          <w:sz w:val="24"/>
          <w:szCs w:val="24"/>
        </w:rPr>
      </w:pPr>
    </w:p>
    <w:p w:rsidRPr="00596FBC" w:rsidR="00BA488A" w:rsidP="00BA488A" w:rsidRDefault="00BA488A" w14:paraId="7B1122C2" w14:textId="77777777">
      <w:pPr>
        <w:ind w:firstLine="720"/>
        <w:jc w:val="both"/>
        <w:rPr>
          <w:rFonts w:ascii="Arial" w:hAnsi="Arial" w:cs="Arial"/>
          <w:sz w:val="24"/>
          <w:szCs w:val="24"/>
        </w:rPr>
      </w:pPr>
      <w:r w:rsidRPr="00596FBC">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96FBC" w:rsidR="00BA488A" w:rsidP="00BA488A" w:rsidRDefault="00BA488A" w14:paraId="5B6F737F" w14:textId="77777777">
      <w:pPr>
        <w:ind w:firstLine="720"/>
        <w:jc w:val="both"/>
        <w:rPr>
          <w:rFonts w:ascii="Arial" w:hAnsi="Arial" w:cs="Arial"/>
          <w:sz w:val="24"/>
          <w:szCs w:val="24"/>
        </w:rPr>
      </w:pPr>
      <w:r w:rsidRPr="00596FBC">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007F1F7D" w:rsidP="00867D87" w:rsidRDefault="007F1F7D" w14:paraId="110E19AF" w14:textId="5632209B">
      <w:pPr>
        <w:ind w:firstLine="720"/>
        <w:jc w:val="both"/>
        <w:rPr>
          <w:rFonts w:ascii="Arial" w:hAnsi="Arial" w:cs="Arial"/>
          <w:sz w:val="24"/>
          <w:szCs w:val="24"/>
        </w:rPr>
      </w:pPr>
    </w:p>
    <w:p w:rsidR="004A29DE" w:rsidP="00867D87" w:rsidRDefault="004A29DE" w14:paraId="5C19C7ED" w14:textId="7994034A">
      <w:pPr>
        <w:ind w:firstLine="720"/>
        <w:jc w:val="both"/>
        <w:rPr>
          <w:rFonts w:ascii="Arial" w:hAnsi="Arial" w:cs="Arial"/>
          <w:sz w:val="24"/>
          <w:szCs w:val="24"/>
        </w:rPr>
      </w:pPr>
      <w:r>
        <w:rPr>
          <w:rFonts w:ascii="Arial" w:hAnsi="Arial" w:cs="Arial"/>
          <w:sz w:val="24"/>
          <w:szCs w:val="24"/>
        </w:rPr>
        <w:t xml:space="preserve">Stečajni upravitelj predlaže da mu se dodijeli rok za izradu Stečajnog plana jer dužnik ima dosta poslova u tijeku koji bi se mogli dovršiti te bi se namaknula sredstva da se ispune tražbine svih stečajnih vjerovnika. </w:t>
      </w:r>
    </w:p>
    <w:p w:rsidRPr="00596FBC" w:rsidR="004A29DE" w:rsidP="00867D87" w:rsidRDefault="004A29DE" w14:paraId="3E4F2ACA" w14:textId="77777777">
      <w:pPr>
        <w:ind w:firstLine="720"/>
        <w:jc w:val="both"/>
        <w:rPr>
          <w:rFonts w:ascii="Arial" w:hAnsi="Arial" w:cs="Arial"/>
          <w:sz w:val="24"/>
          <w:szCs w:val="24"/>
        </w:rPr>
      </w:pPr>
    </w:p>
    <w:p w:rsidRPr="00596FBC" w:rsidR="00867D87" w:rsidP="00867D87" w:rsidRDefault="00867D87" w14:paraId="158F21FC" w14:textId="43A4752B">
      <w:pPr>
        <w:ind w:firstLine="720"/>
        <w:jc w:val="both"/>
        <w:rPr>
          <w:rFonts w:ascii="Arial" w:hAnsi="Arial" w:cs="Arial"/>
          <w:sz w:val="24"/>
          <w:szCs w:val="24"/>
        </w:rPr>
      </w:pPr>
      <w:r w:rsidRPr="00596FBC">
        <w:rPr>
          <w:rFonts w:ascii="Arial" w:hAnsi="Arial" w:cs="Arial"/>
          <w:sz w:val="24"/>
          <w:szCs w:val="24"/>
        </w:rPr>
        <w:t xml:space="preserve">Sud obavještava vjerovnike kako će se glasovati dizanjem ruke. Nakon glasovanja  sud će objaviti rezultate glasovanja. </w:t>
      </w:r>
    </w:p>
    <w:p w:rsidRPr="00596FBC" w:rsidR="00343A8B" w:rsidP="006A30C3" w:rsidRDefault="00343A8B" w14:paraId="485612AE" w14:textId="2F64C136">
      <w:pPr>
        <w:jc w:val="both"/>
        <w:rPr>
          <w:rFonts w:ascii="Arial" w:hAnsi="Arial" w:cs="Arial"/>
          <w:bCs/>
          <w:sz w:val="24"/>
          <w:szCs w:val="24"/>
        </w:rPr>
      </w:pPr>
    </w:p>
    <w:p w:rsidRPr="00596FBC" w:rsidR="00867D87" w:rsidP="00981595" w:rsidRDefault="00FD60BA" w14:paraId="31FBB9A7" w14:textId="1833262F">
      <w:pPr>
        <w:ind w:firstLine="720"/>
        <w:jc w:val="both"/>
        <w:rPr>
          <w:rFonts w:ascii="Arial" w:hAnsi="Arial" w:cs="Arial"/>
          <w:bCs/>
          <w:sz w:val="24"/>
          <w:szCs w:val="24"/>
        </w:rPr>
      </w:pPr>
      <w:r w:rsidRPr="00596FBC">
        <w:rPr>
          <w:rFonts w:ascii="Arial" w:hAnsi="Arial" w:cs="Arial"/>
          <w:bCs/>
          <w:sz w:val="24"/>
          <w:szCs w:val="24"/>
        </w:rPr>
        <w:t>Prisutni stečajni vjerovn</w:t>
      </w:r>
      <w:r w:rsidR="00676E1C">
        <w:rPr>
          <w:rFonts w:ascii="Arial" w:hAnsi="Arial" w:cs="Arial"/>
          <w:bCs/>
          <w:sz w:val="24"/>
          <w:szCs w:val="24"/>
        </w:rPr>
        <w:t>ik</w:t>
      </w:r>
      <w:r w:rsidRPr="00596FBC" w:rsidR="00A116A4">
        <w:rPr>
          <w:rFonts w:ascii="Arial" w:hAnsi="Arial" w:cs="Arial"/>
          <w:bCs/>
          <w:sz w:val="24"/>
          <w:szCs w:val="24"/>
        </w:rPr>
        <w:t xml:space="preserve"> </w:t>
      </w:r>
      <w:r w:rsidR="00676E1C">
        <w:rPr>
          <w:rFonts w:ascii="Arial" w:hAnsi="Arial" w:cs="Arial"/>
          <w:bCs/>
          <w:sz w:val="24"/>
          <w:szCs w:val="24"/>
        </w:rPr>
        <w:t>donosi</w:t>
      </w:r>
      <w:r w:rsidRPr="00596FBC" w:rsidR="00A13A8F">
        <w:rPr>
          <w:rFonts w:ascii="Arial" w:hAnsi="Arial" w:cs="Arial"/>
          <w:bCs/>
          <w:sz w:val="24"/>
          <w:szCs w:val="24"/>
        </w:rPr>
        <w:t xml:space="preserve"> </w:t>
      </w:r>
      <w:r w:rsidRPr="00596FBC">
        <w:rPr>
          <w:rFonts w:ascii="Arial" w:hAnsi="Arial" w:cs="Arial"/>
          <w:bCs/>
          <w:sz w:val="24"/>
          <w:szCs w:val="24"/>
        </w:rPr>
        <w:t>slijedeće</w:t>
      </w:r>
      <w:r w:rsidRPr="00596FBC" w:rsidR="00A751A1">
        <w:rPr>
          <w:rFonts w:ascii="Arial" w:hAnsi="Arial" w:cs="Arial"/>
          <w:bCs/>
          <w:sz w:val="24"/>
          <w:szCs w:val="24"/>
        </w:rPr>
        <w:t xml:space="preserve">: </w:t>
      </w:r>
    </w:p>
    <w:p w:rsidRPr="00596FBC" w:rsidR="00867D87" w:rsidP="00867D87" w:rsidRDefault="00867D87" w14:paraId="210E1BBA" w14:textId="77777777">
      <w:pPr>
        <w:jc w:val="both"/>
        <w:rPr>
          <w:rFonts w:ascii="Arial" w:hAnsi="Arial" w:cs="Arial"/>
          <w:bCs/>
          <w:sz w:val="24"/>
          <w:szCs w:val="24"/>
        </w:rPr>
      </w:pPr>
    </w:p>
    <w:p w:rsidRPr="00596FBC" w:rsidR="00380CBB" w:rsidP="00A008E0" w:rsidRDefault="00867D87" w14:paraId="615319DE" w14:textId="0E2ACEDA">
      <w:pPr>
        <w:jc w:val="center"/>
        <w:rPr>
          <w:rFonts w:ascii="Arial" w:hAnsi="Arial" w:cs="Arial"/>
          <w:bCs/>
          <w:sz w:val="24"/>
          <w:szCs w:val="24"/>
        </w:rPr>
      </w:pPr>
      <w:r w:rsidRPr="00596FBC">
        <w:rPr>
          <w:rFonts w:ascii="Arial" w:hAnsi="Arial" w:cs="Arial"/>
          <w:bCs/>
          <w:sz w:val="24"/>
          <w:szCs w:val="24"/>
        </w:rPr>
        <w:t>O D L U K E</w:t>
      </w:r>
    </w:p>
    <w:p w:rsidRPr="00596FBC" w:rsidR="007D7B5F" w:rsidP="00A008E0" w:rsidRDefault="007D7B5F" w14:paraId="1B4E3772" w14:textId="77777777">
      <w:pPr>
        <w:jc w:val="center"/>
        <w:rPr>
          <w:rFonts w:ascii="Arial" w:hAnsi="Arial" w:cs="Arial"/>
          <w:bCs/>
          <w:sz w:val="24"/>
          <w:szCs w:val="24"/>
        </w:rPr>
      </w:pPr>
    </w:p>
    <w:p w:rsidR="00E55809" w:rsidP="00E55809" w:rsidRDefault="00E55809" w14:paraId="59C6E2E3" w14:textId="5B392A37">
      <w:pPr>
        <w:pStyle w:val="Odlomakpopisa"/>
        <w:widowControl w:val="false"/>
        <w:numPr>
          <w:ilvl w:val="0"/>
          <w:numId w:val="18"/>
        </w:numPr>
        <w:tabs>
          <w:tab w:val="left" w:pos="859"/>
          <w:tab w:val="left" w:pos="861"/>
          <w:tab w:val="left" w:pos="2265"/>
        </w:tabs>
        <w:autoSpaceDE w:val="false"/>
        <w:autoSpaceDN w:val="false"/>
        <w:spacing w:after="0" w:line="240" w:lineRule="auto"/>
        <w:ind w:right="1413"/>
        <w:contextualSpacing w:val="false"/>
        <w:jc w:val="both"/>
        <w:rPr>
          <w:rFonts w:ascii="Arial" w:hAnsi="Arial" w:cs="Arial"/>
          <w:sz w:val="24"/>
        </w:rPr>
      </w:pPr>
      <w:r w:rsidRPr="007C6B9D">
        <w:rPr>
          <w:rFonts w:ascii="Arial" w:hAnsi="Arial" w:cs="Arial"/>
          <w:sz w:val="24"/>
        </w:rPr>
        <w:t>Prihvaća</w:t>
      </w:r>
      <w:r w:rsidRPr="007C6B9D">
        <w:rPr>
          <w:rFonts w:ascii="Arial" w:hAnsi="Arial" w:cs="Arial"/>
          <w:spacing w:val="40"/>
          <w:sz w:val="24"/>
        </w:rPr>
        <w:t xml:space="preserve"> </w:t>
      </w:r>
      <w:r w:rsidRPr="007C6B9D">
        <w:rPr>
          <w:rFonts w:ascii="Arial" w:hAnsi="Arial" w:cs="Arial"/>
          <w:sz w:val="24"/>
        </w:rPr>
        <w:t>se</w:t>
      </w:r>
      <w:r w:rsidRPr="007C6B9D">
        <w:rPr>
          <w:rFonts w:ascii="Arial" w:hAnsi="Arial" w:cs="Arial"/>
          <w:sz w:val="24"/>
        </w:rPr>
        <w:tab/>
        <w:t>u</w:t>
      </w:r>
      <w:r w:rsidRPr="007C6B9D">
        <w:rPr>
          <w:rFonts w:ascii="Arial" w:hAnsi="Arial" w:cs="Arial"/>
          <w:spacing w:val="40"/>
          <w:sz w:val="24"/>
        </w:rPr>
        <w:t xml:space="preserve"> </w:t>
      </w:r>
      <w:r w:rsidRPr="007C6B9D">
        <w:rPr>
          <w:rFonts w:ascii="Arial" w:hAnsi="Arial" w:cs="Arial"/>
          <w:sz w:val="24"/>
        </w:rPr>
        <w:t>cijelosti</w:t>
      </w:r>
      <w:r w:rsidRPr="007C6B9D">
        <w:rPr>
          <w:rFonts w:ascii="Arial" w:hAnsi="Arial" w:cs="Arial"/>
          <w:spacing w:val="40"/>
          <w:sz w:val="24"/>
        </w:rPr>
        <w:t xml:space="preserve"> </w:t>
      </w:r>
      <w:r w:rsidRPr="007C6B9D">
        <w:rPr>
          <w:rFonts w:ascii="Arial" w:hAnsi="Arial" w:cs="Arial"/>
          <w:sz w:val="24"/>
        </w:rPr>
        <w:t>izvješće</w:t>
      </w:r>
      <w:r w:rsidRPr="007C6B9D">
        <w:rPr>
          <w:rFonts w:ascii="Arial" w:hAnsi="Arial" w:cs="Arial"/>
          <w:spacing w:val="40"/>
          <w:sz w:val="24"/>
        </w:rPr>
        <w:t xml:space="preserve"> </w:t>
      </w:r>
      <w:r w:rsidRPr="007C6B9D">
        <w:rPr>
          <w:rFonts w:ascii="Arial" w:hAnsi="Arial" w:cs="Arial"/>
          <w:sz w:val="24"/>
        </w:rPr>
        <w:t>stečajne</w:t>
      </w:r>
      <w:r w:rsidRPr="007C6B9D">
        <w:rPr>
          <w:rFonts w:ascii="Arial" w:hAnsi="Arial" w:cs="Arial"/>
          <w:spacing w:val="40"/>
          <w:sz w:val="24"/>
        </w:rPr>
        <w:t xml:space="preserve"> </w:t>
      </w:r>
      <w:r w:rsidRPr="007C6B9D">
        <w:rPr>
          <w:rFonts w:ascii="Arial" w:hAnsi="Arial" w:cs="Arial"/>
          <w:sz w:val="24"/>
        </w:rPr>
        <w:t>upraviteljice</w:t>
      </w:r>
      <w:r w:rsidRPr="007C6B9D">
        <w:rPr>
          <w:rFonts w:ascii="Arial" w:hAnsi="Arial" w:cs="Arial"/>
          <w:spacing w:val="40"/>
          <w:sz w:val="24"/>
        </w:rPr>
        <w:t xml:space="preserve"> </w:t>
      </w:r>
      <w:r w:rsidRPr="007C6B9D">
        <w:rPr>
          <w:rFonts w:ascii="Arial" w:hAnsi="Arial" w:cs="Arial"/>
          <w:sz w:val="24"/>
        </w:rPr>
        <w:t>o</w:t>
      </w:r>
      <w:r w:rsidRPr="007C6B9D">
        <w:rPr>
          <w:rFonts w:ascii="Arial" w:hAnsi="Arial" w:cs="Arial"/>
          <w:spacing w:val="40"/>
          <w:sz w:val="24"/>
        </w:rPr>
        <w:t xml:space="preserve"> </w:t>
      </w:r>
      <w:r w:rsidRPr="007C6B9D">
        <w:rPr>
          <w:rFonts w:ascii="Arial" w:hAnsi="Arial" w:cs="Arial"/>
          <w:sz w:val="24"/>
        </w:rPr>
        <w:t>gospodarskom</w:t>
      </w:r>
      <w:r w:rsidRPr="007C6B9D">
        <w:rPr>
          <w:rFonts w:ascii="Arial" w:hAnsi="Arial" w:cs="Arial"/>
          <w:spacing w:val="40"/>
          <w:sz w:val="24"/>
        </w:rPr>
        <w:t xml:space="preserve"> </w:t>
      </w:r>
      <w:r w:rsidRPr="007C6B9D">
        <w:rPr>
          <w:rFonts w:ascii="Arial" w:hAnsi="Arial" w:cs="Arial"/>
          <w:sz w:val="24"/>
        </w:rPr>
        <w:t>položaju stečajnog dužnika.</w:t>
      </w:r>
    </w:p>
    <w:p w:rsidRPr="00E55809" w:rsidR="004A29DE" w:rsidP="00E55809" w:rsidRDefault="004A29DE" w14:paraId="3B155C5E" w14:textId="756036B5">
      <w:pPr>
        <w:pStyle w:val="Odlomakpopisa"/>
        <w:widowControl w:val="false"/>
        <w:numPr>
          <w:ilvl w:val="0"/>
          <w:numId w:val="18"/>
        </w:numPr>
        <w:tabs>
          <w:tab w:val="left" w:pos="859"/>
          <w:tab w:val="left" w:pos="861"/>
          <w:tab w:val="left" w:pos="2265"/>
        </w:tabs>
        <w:autoSpaceDE w:val="false"/>
        <w:autoSpaceDN w:val="false"/>
        <w:spacing w:after="0" w:line="240" w:lineRule="auto"/>
        <w:ind w:right="1413"/>
        <w:contextualSpacing w:val="false"/>
        <w:jc w:val="both"/>
        <w:rPr>
          <w:rFonts w:ascii="Arial" w:hAnsi="Arial" w:cs="Arial"/>
          <w:sz w:val="24"/>
        </w:rPr>
      </w:pPr>
      <w:r>
        <w:rPr>
          <w:rFonts w:ascii="Arial" w:hAnsi="Arial" w:cs="Arial"/>
          <w:sz w:val="24"/>
        </w:rPr>
        <w:t xml:space="preserve">Nalaže se stečajnom upravitelju u roku od 30 dana izraditi Stečajni plan. </w:t>
      </w:r>
    </w:p>
    <w:p w:rsidRPr="007D7B5F" w:rsidR="006350BF" w:rsidP="007D7B5F" w:rsidRDefault="006350BF" w14:paraId="1303AB4F" w14:textId="77777777">
      <w:pPr>
        <w:pStyle w:val="Tijeloteksta"/>
        <w:spacing w:before="8"/>
        <w:ind w:left="720"/>
      </w:pPr>
    </w:p>
    <w:p w:rsidR="00867D87" w:rsidP="008727F5" w:rsidRDefault="00867D87" w14:paraId="68B50797" w14:textId="74DFA740">
      <w:pPr>
        <w:jc w:val="center"/>
        <w:rPr>
          <w:rFonts w:ascii="Arial" w:hAnsi="Arial" w:cs="Arial"/>
          <w:bCs/>
          <w:sz w:val="24"/>
          <w:szCs w:val="24"/>
        </w:rPr>
      </w:pPr>
      <w:r w:rsidRPr="008727F5">
        <w:rPr>
          <w:rFonts w:ascii="Arial" w:hAnsi="Arial" w:cs="Arial"/>
          <w:bCs/>
          <w:sz w:val="24"/>
          <w:szCs w:val="24"/>
        </w:rPr>
        <w:t>Dovršeno u</w:t>
      </w:r>
      <w:r w:rsidRPr="008727F5" w:rsidR="00FD0CE9">
        <w:rPr>
          <w:rFonts w:ascii="Arial" w:hAnsi="Arial" w:cs="Arial"/>
          <w:bCs/>
          <w:sz w:val="24"/>
          <w:szCs w:val="24"/>
        </w:rPr>
        <w:t xml:space="preserve"> </w:t>
      </w:r>
      <w:r w:rsidR="004A29DE">
        <w:rPr>
          <w:rFonts w:ascii="Arial" w:hAnsi="Arial" w:cs="Arial"/>
          <w:bCs/>
          <w:sz w:val="24"/>
          <w:szCs w:val="24"/>
        </w:rPr>
        <w:t>10,05</w:t>
      </w:r>
      <w:r w:rsidRPr="008727F5" w:rsidR="000E419D">
        <w:rPr>
          <w:rFonts w:ascii="Arial" w:hAnsi="Arial" w:cs="Arial"/>
          <w:bCs/>
          <w:sz w:val="24"/>
          <w:szCs w:val="24"/>
        </w:rPr>
        <w:t xml:space="preserve"> </w:t>
      </w:r>
      <w:r w:rsidRPr="008727F5">
        <w:rPr>
          <w:rFonts w:ascii="Arial" w:hAnsi="Arial" w:cs="Arial"/>
          <w:bCs/>
          <w:sz w:val="24"/>
          <w:szCs w:val="24"/>
        </w:rPr>
        <w:t>sati</w:t>
      </w:r>
    </w:p>
    <w:p w:rsidRPr="008727F5" w:rsidR="00C32F09" w:rsidP="00375488" w:rsidRDefault="00C32F09" w14:paraId="150EB102" w14:textId="6754908C">
      <w:pPr>
        <w:rPr>
          <w:rFonts w:ascii="Arial" w:hAnsi="Arial" w:cs="Arial"/>
          <w:bCs/>
          <w:sz w:val="24"/>
          <w:szCs w:val="24"/>
        </w:rPr>
      </w:pPr>
    </w:p>
    <w:p w:rsidRPr="00CB6BF2" w:rsidR="00867D87" w:rsidP="00867D87" w:rsidRDefault="00867D87" w14:paraId="03F10EC4" w14:textId="77777777">
      <w:pPr>
        <w:jc w:val="center"/>
        <w:rPr>
          <w:rFonts w:ascii="Arial" w:hAnsi="Arial" w:cs="Arial"/>
          <w:bCs/>
          <w:sz w:val="24"/>
          <w:szCs w:val="24"/>
        </w:rPr>
      </w:pPr>
      <w:r w:rsidRPr="00CB6BF2">
        <w:rPr>
          <w:rFonts w:ascii="Arial" w:hAnsi="Arial" w:cs="Arial"/>
          <w:bCs/>
          <w:sz w:val="24"/>
          <w:szCs w:val="24"/>
        </w:rPr>
        <w:t>Sudac:</w:t>
      </w:r>
    </w:p>
    <w:p w:rsidRPr="00CB6BF2" w:rsidR="00867D87" w:rsidP="00A24C98" w:rsidRDefault="00867D87" w14:paraId="385C7C67" w14:textId="0155CA49">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14:paraId="4F1D509C" w14:textId="77777777">
      <w:pPr>
        <w:jc w:val="center"/>
        <w:rPr>
          <w:rFonts w:ascii="Arial" w:hAnsi="Arial" w:cs="Arial"/>
          <w:bCs/>
          <w:sz w:val="24"/>
          <w:szCs w:val="24"/>
        </w:rPr>
      </w:pPr>
    </w:p>
    <w:p w:rsidRPr="00CB6BF2" w:rsidR="00867D87" w:rsidP="00867D87" w:rsidRDefault="00867D87" w14:paraId="32AA5EAB" w14:textId="3B1C869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14:paraId="506431D6" w14:textId="77777777">
      <w:pPr>
        <w:jc w:val="center"/>
        <w:rPr>
          <w:rFonts w:ascii="Arial" w:hAnsi="Arial" w:cs="Arial"/>
          <w:bCs/>
          <w:sz w:val="24"/>
          <w:szCs w:val="24"/>
        </w:rPr>
      </w:pPr>
    </w:p>
    <w:p w:rsidRPr="00CB6BF2" w:rsidR="00867D87" w:rsidP="00867D87" w:rsidRDefault="00867D87" w14:paraId="4CFE9279" w14:textId="77777777">
      <w:pPr>
        <w:jc w:val="center"/>
        <w:rPr>
          <w:rFonts w:ascii="Arial" w:hAnsi="Arial" w:cs="Arial"/>
          <w:bCs/>
          <w:sz w:val="24"/>
          <w:szCs w:val="24"/>
        </w:rPr>
      </w:pPr>
    </w:p>
    <w:p w:rsidRPr="00CB6BF2" w:rsidR="00867D87" w:rsidP="00867D87" w:rsidRDefault="00867D87" w14:paraId="5D460951" w14:textId="7777777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14:paraId="62E04EB3" w14:textId="77777777">
      <w:pPr>
        <w:jc w:val="both"/>
        <w:rPr>
          <w:rFonts w:ascii="Arial" w:hAnsi="Arial" w:cs="Arial"/>
          <w:bCs/>
          <w:sz w:val="24"/>
          <w:szCs w:val="24"/>
        </w:rPr>
      </w:pPr>
    </w:p>
    <w:p w:rsidRPr="00CB6BF2" w:rsidR="00867D87" w:rsidP="00867D87" w:rsidRDefault="00867D87" w14:paraId="523826E8" w14:textId="7777777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14:paraId="74D2CFD9" w14:textId="6DD28EEF">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0E03C0">
      <w:headerReference w:type="even" r:id="rId9"/>
      <w:headerReference w:type="default" r:id="rId10"/>
      <w:head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C6B9D" w:rsidRDefault="007C6B9D" w14:paraId="66E23197" w14:textId="77777777">
      <w:r>
        <w:separator/>
      </w:r>
    </w:p>
  </w:endnote>
  <w:endnote w:type="continuationSeparator" w:id="0">
    <w:p w:rsidR="007C6B9D" w:rsidRDefault="007C6B9D" w14:paraId="10DDBE7A"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MT">
    <w:altName w:val="Arial"/>
    <w:charset w:val="01"/>
    <w:family w:val="swiss"/>
    <w:pitch w:val="variable"/>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C6B9D" w:rsidRDefault="007C6B9D" w14:paraId="5D434255" w14:textId="77777777">
      <w:r>
        <w:separator/>
      </w:r>
    </w:p>
  </w:footnote>
  <w:footnote w:type="continuationSeparator" w:id="0">
    <w:p w:rsidR="007C6B9D" w:rsidRDefault="007C6B9D" w14:paraId="63D29FE1"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C6B9D" w:rsidP="00D81A44" w:rsidRDefault="007C6B9D"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C6B9D" w:rsidRDefault="007C6B9D" w14:paraId="02B9BA19" w14:textId="7777777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C6B9D" w:rsidP="00D81A44" w:rsidRDefault="007C6B9D" w14:paraId="66EDCD7D" w14:textId="4031A64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D22E71">
      <w:rPr>
        <w:rStyle w:val="Brojstranice"/>
        <w:rFonts w:ascii="Arial" w:hAnsi="Arial" w:cs="Arial"/>
        <w:noProof/>
        <w:sz w:val="24"/>
        <w:szCs w:val="24"/>
      </w:rPr>
      <w:t>8</w:t>
    </w:r>
    <w:r w:rsidRPr="00E44E9F">
      <w:rPr>
        <w:rStyle w:val="Brojstranice"/>
        <w:rFonts w:ascii="Arial" w:hAnsi="Arial" w:cs="Arial"/>
        <w:sz w:val="24"/>
        <w:szCs w:val="24"/>
      </w:rPr>
      <w:fldChar w:fldCharType="end"/>
    </w:r>
  </w:p>
  <w:p w:rsidR="007C6B9D" w:rsidP="003D5E96" w:rsidRDefault="007C6B9D"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C6B9D" w:rsidP="00255E4B" w:rsidRDefault="007C6B9D" w14:paraId="4BF11105" w14:textId="025DCE5F">
    <w:pPr>
      <w:pStyle w:val="Zaglavlje"/>
      <w:ind w:left="4083"/>
      <w:jc w:val="center"/>
      <w:rPr>
        <w:rFonts w:ascii="Arial" w:hAnsi="Arial" w:cs="Arial"/>
        <w:bCs/>
        <w:sz w:val="24"/>
        <w:szCs w:val="24"/>
      </w:rPr>
    </w:pPr>
    <w:r>
      <w:rPr>
        <w:rFonts w:ascii="Arial" w:hAnsi="Arial" w:cs="Arial"/>
        <w:bCs/>
        <w:sz w:val="24"/>
        <w:szCs w:val="24"/>
      </w:rPr>
      <w:t xml:space="preserve">                                                                                                                                                           St-957/2025</w:t>
    </w:r>
  </w:p>
  <w:p w:rsidRPr="00A207D6" w:rsidR="007C6B9D" w:rsidP="003D5E96" w:rsidRDefault="007C6B9D"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C6B9D" w:rsidR="007C6B9D" w:rsidP="007C6B9D" w:rsidRDefault="007C6B9D" w14:paraId="1CD750D5" w14:textId="1FB71F7D">
    <w:pPr>
      <w:pStyle w:val="Zaglavlje"/>
      <w:ind w:firstLine="4083"/>
      <w:jc w:val="center"/>
      <w:rPr>
        <w:rFonts w:ascii="Arial" w:hAnsi="Arial" w:cs="Arial"/>
        <w:sz w:val="24"/>
        <w:szCs w:val="24"/>
      </w:rPr>
    </w:pPr>
  </w:p>
  <w:p w:rsidR="007C6B9D" w:rsidRDefault="007C6B9D" w14:paraId="7A219157" w14:textId="77777777">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555B87"/>
    <w:multiLevelType w:val="hybridMultilevel"/>
    <w:tmpl w:val="04D4A08C"/>
    <w:lvl w:ilvl="0" w:tplc="A1E44ADA">
      <w:numFmt w:val="bullet"/>
      <w:lvlText w:val="-"/>
      <w:lvlJc w:val="left"/>
      <w:pPr>
        <w:ind w:left="23" w:hanging="123"/>
      </w:pPr>
      <w:rPr>
        <w:rFonts w:hint="default" w:ascii="Arial MT" w:hAnsi="Arial MT" w:eastAsia="Arial MT" w:cs="Arial MT"/>
        <w:b w:val="false"/>
        <w:bCs w:val="false"/>
        <w:i w:val="false"/>
        <w:iCs w:val="false"/>
        <w:spacing w:val="0"/>
        <w:w w:val="99"/>
        <w:sz w:val="20"/>
        <w:szCs w:val="20"/>
        <w:lang w:val="hr-HR" w:eastAsia="en-US" w:bidi="ar-SA"/>
      </w:rPr>
    </w:lvl>
    <w:lvl w:ilvl="1" w:tplc="2668E158">
      <w:numFmt w:val="bullet"/>
      <w:lvlText w:val="•"/>
      <w:lvlJc w:val="left"/>
      <w:pPr>
        <w:ind w:left="925" w:hanging="123"/>
      </w:pPr>
      <w:rPr>
        <w:rFonts w:hint="default"/>
        <w:lang w:val="hr-HR" w:eastAsia="en-US" w:bidi="ar-SA"/>
      </w:rPr>
    </w:lvl>
    <w:lvl w:ilvl="2" w:tplc="9856BE54">
      <w:numFmt w:val="bullet"/>
      <w:lvlText w:val="•"/>
      <w:lvlJc w:val="left"/>
      <w:pPr>
        <w:ind w:left="1830" w:hanging="123"/>
      </w:pPr>
      <w:rPr>
        <w:rFonts w:hint="default"/>
        <w:lang w:val="hr-HR" w:eastAsia="en-US" w:bidi="ar-SA"/>
      </w:rPr>
    </w:lvl>
    <w:lvl w:ilvl="3" w:tplc="3058059E">
      <w:numFmt w:val="bullet"/>
      <w:lvlText w:val="•"/>
      <w:lvlJc w:val="left"/>
      <w:pPr>
        <w:ind w:left="2735" w:hanging="123"/>
      </w:pPr>
      <w:rPr>
        <w:rFonts w:hint="default"/>
        <w:lang w:val="hr-HR" w:eastAsia="en-US" w:bidi="ar-SA"/>
      </w:rPr>
    </w:lvl>
    <w:lvl w:ilvl="4" w:tplc="C0309630">
      <w:numFmt w:val="bullet"/>
      <w:lvlText w:val="•"/>
      <w:lvlJc w:val="left"/>
      <w:pPr>
        <w:ind w:left="3640" w:hanging="123"/>
      </w:pPr>
      <w:rPr>
        <w:rFonts w:hint="default"/>
        <w:lang w:val="hr-HR" w:eastAsia="en-US" w:bidi="ar-SA"/>
      </w:rPr>
    </w:lvl>
    <w:lvl w:ilvl="5" w:tplc="3E826B76">
      <w:numFmt w:val="bullet"/>
      <w:lvlText w:val="•"/>
      <w:lvlJc w:val="left"/>
      <w:pPr>
        <w:ind w:left="4546" w:hanging="123"/>
      </w:pPr>
      <w:rPr>
        <w:rFonts w:hint="default"/>
        <w:lang w:val="hr-HR" w:eastAsia="en-US" w:bidi="ar-SA"/>
      </w:rPr>
    </w:lvl>
    <w:lvl w:ilvl="6" w:tplc="281C36BA">
      <w:numFmt w:val="bullet"/>
      <w:lvlText w:val="•"/>
      <w:lvlJc w:val="left"/>
      <w:pPr>
        <w:ind w:left="5451" w:hanging="123"/>
      </w:pPr>
      <w:rPr>
        <w:rFonts w:hint="default"/>
        <w:lang w:val="hr-HR" w:eastAsia="en-US" w:bidi="ar-SA"/>
      </w:rPr>
    </w:lvl>
    <w:lvl w:ilvl="7" w:tplc="D7B8629C">
      <w:numFmt w:val="bullet"/>
      <w:lvlText w:val="•"/>
      <w:lvlJc w:val="left"/>
      <w:pPr>
        <w:ind w:left="6356" w:hanging="123"/>
      </w:pPr>
      <w:rPr>
        <w:rFonts w:hint="default"/>
        <w:lang w:val="hr-HR" w:eastAsia="en-US" w:bidi="ar-SA"/>
      </w:rPr>
    </w:lvl>
    <w:lvl w:ilvl="8" w:tplc="7F1A84B0">
      <w:numFmt w:val="bullet"/>
      <w:lvlText w:val="•"/>
      <w:lvlJc w:val="left"/>
      <w:pPr>
        <w:ind w:left="7261" w:hanging="123"/>
      </w:pPr>
      <w:rPr>
        <w:rFonts w:hint="default"/>
        <w:lang w:val="hr-HR" w:eastAsia="en-US" w:bidi="ar-SA"/>
      </w:rPr>
    </w:lvl>
  </w:abstractNum>
  <w:abstractNum w:abstractNumId="8">
    <w:nsid w:val="12BC59FA"/>
    <w:multiLevelType w:val="multilevel"/>
    <w:tmpl w:val="E72ADE84"/>
    <w:lvl w:ilvl="0">
      <w:start w:val="3"/>
      <w:numFmt w:val="decimal"/>
      <w:lvlText w:val="%1"/>
      <w:lvlJc w:val="left"/>
      <w:pPr>
        <w:ind w:left="1557" w:hanging="1056"/>
        <w:jc w:val="left"/>
      </w:pPr>
      <w:rPr>
        <w:rFonts w:hint="default"/>
        <w:lang w:val="hr-HR" w:eastAsia="en-US" w:bidi="ar-SA"/>
      </w:rPr>
    </w:lvl>
    <w:lvl w:ilvl="1">
      <w:start w:val="1"/>
      <w:numFmt w:val="decimal"/>
      <w:lvlText w:val="%1.%2."/>
      <w:lvlJc w:val="left"/>
      <w:pPr>
        <w:ind w:left="1557" w:hanging="1056"/>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374" w:hanging="1056"/>
      </w:pPr>
      <w:rPr>
        <w:rFonts w:hint="default"/>
        <w:lang w:val="hr-HR" w:eastAsia="en-US" w:bidi="ar-SA"/>
      </w:rPr>
    </w:lvl>
    <w:lvl w:ilvl="3">
      <w:numFmt w:val="bullet"/>
      <w:lvlText w:val="•"/>
      <w:lvlJc w:val="left"/>
      <w:pPr>
        <w:ind w:left="4281" w:hanging="1056"/>
      </w:pPr>
      <w:rPr>
        <w:rFonts w:hint="default"/>
        <w:lang w:val="hr-HR" w:eastAsia="en-US" w:bidi="ar-SA"/>
      </w:rPr>
    </w:lvl>
    <w:lvl w:ilvl="4">
      <w:numFmt w:val="bullet"/>
      <w:lvlText w:val="•"/>
      <w:lvlJc w:val="left"/>
      <w:pPr>
        <w:ind w:left="5188" w:hanging="1056"/>
      </w:pPr>
      <w:rPr>
        <w:rFonts w:hint="default"/>
        <w:lang w:val="hr-HR" w:eastAsia="en-US" w:bidi="ar-SA"/>
      </w:rPr>
    </w:lvl>
    <w:lvl w:ilvl="5">
      <w:numFmt w:val="bullet"/>
      <w:lvlText w:val="•"/>
      <w:lvlJc w:val="left"/>
      <w:pPr>
        <w:ind w:left="6095" w:hanging="1056"/>
      </w:pPr>
      <w:rPr>
        <w:rFonts w:hint="default"/>
        <w:lang w:val="hr-HR" w:eastAsia="en-US" w:bidi="ar-SA"/>
      </w:rPr>
    </w:lvl>
    <w:lvl w:ilvl="6">
      <w:numFmt w:val="bullet"/>
      <w:lvlText w:val="•"/>
      <w:lvlJc w:val="left"/>
      <w:pPr>
        <w:ind w:left="7002" w:hanging="1056"/>
      </w:pPr>
      <w:rPr>
        <w:rFonts w:hint="default"/>
        <w:lang w:val="hr-HR" w:eastAsia="en-US" w:bidi="ar-SA"/>
      </w:rPr>
    </w:lvl>
    <w:lvl w:ilvl="7">
      <w:numFmt w:val="bullet"/>
      <w:lvlText w:val="•"/>
      <w:lvlJc w:val="left"/>
      <w:pPr>
        <w:ind w:left="7909" w:hanging="1056"/>
      </w:pPr>
      <w:rPr>
        <w:rFonts w:hint="default"/>
        <w:lang w:val="hr-HR" w:eastAsia="en-US" w:bidi="ar-SA"/>
      </w:rPr>
    </w:lvl>
    <w:lvl w:ilvl="8">
      <w:numFmt w:val="bullet"/>
      <w:lvlText w:val="•"/>
      <w:lvlJc w:val="left"/>
      <w:pPr>
        <w:ind w:left="8817" w:hanging="1056"/>
      </w:pPr>
      <w:rPr>
        <w:rFonts w:hint="default"/>
        <w:lang w:val="hr-HR" w:eastAsia="en-US" w:bidi="ar-SA"/>
      </w:rPr>
    </w:lvl>
  </w:abstractNum>
  <w:abstractNum w:abstractNumId="9">
    <w:nsid w:val="225C502D"/>
    <w:multiLevelType w:val="hybridMultilevel"/>
    <w:tmpl w:val="BC9C37C2"/>
    <w:lvl w:ilvl="0" w:tplc="86F83BD2">
      <w:start w:val="6"/>
      <w:numFmt w:val="decimal"/>
      <w:lvlText w:val="%1."/>
      <w:lvlJc w:val="left"/>
      <w:pPr>
        <w:ind w:left="501" w:hanging="360"/>
        <w:jc w:val="left"/>
      </w:pPr>
      <w:rPr>
        <w:rFonts w:hint="default" w:ascii="Arial" w:hAnsi="Arial" w:eastAsia="Calibri" w:cs="Arial"/>
        <w:b w:val="false"/>
        <w:bCs/>
        <w:i w:val="false"/>
        <w:iCs w:val="false"/>
        <w:spacing w:val="0"/>
        <w:w w:val="100"/>
        <w:sz w:val="24"/>
        <w:szCs w:val="24"/>
        <w:lang w:val="hr-HR" w:eastAsia="en-US" w:bidi="ar-SA"/>
      </w:rPr>
    </w:lvl>
    <w:lvl w:ilvl="1" w:tplc="7652B492">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2" w:tplc="CDC487FA">
      <w:numFmt w:val="bullet"/>
      <w:lvlText w:val="•"/>
      <w:lvlJc w:val="left"/>
      <w:pPr>
        <w:ind w:left="1945" w:hanging="360"/>
      </w:pPr>
      <w:rPr>
        <w:rFonts w:hint="default"/>
        <w:lang w:val="hr-HR" w:eastAsia="en-US" w:bidi="ar-SA"/>
      </w:rPr>
    </w:lvl>
    <w:lvl w:ilvl="3" w:tplc="0E2C0C18">
      <w:numFmt w:val="bullet"/>
      <w:lvlText w:val="•"/>
      <w:lvlJc w:val="left"/>
      <w:pPr>
        <w:ind w:left="3031" w:hanging="360"/>
      </w:pPr>
      <w:rPr>
        <w:rFonts w:hint="default"/>
        <w:lang w:val="hr-HR" w:eastAsia="en-US" w:bidi="ar-SA"/>
      </w:rPr>
    </w:lvl>
    <w:lvl w:ilvl="4" w:tplc="6BFE5176">
      <w:numFmt w:val="bullet"/>
      <w:lvlText w:val="•"/>
      <w:lvlJc w:val="left"/>
      <w:pPr>
        <w:ind w:left="4117" w:hanging="360"/>
      </w:pPr>
      <w:rPr>
        <w:rFonts w:hint="default"/>
        <w:lang w:val="hr-HR" w:eastAsia="en-US" w:bidi="ar-SA"/>
      </w:rPr>
    </w:lvl>
    <w:lvl w:ilvl="5" w:tplc="B1549A32">
      <w:numFmt w:val="bullet"/>
      <w:lvlText w:val="•"/>
      <w:lvlJc w:val="left"/>
      <w:pPr>
        <w:ind w:left="5202" w:hanging="360"/>
      </w:pPr>
      <w:rPr>
        <w:rFonts w:hint="default"/>
        <w:lang w:val="hr-HR" w:eastAsia="en-US" w:bidi="ar-SA"/>
      </w:rPr>
    </w:lvl>
    <w:lvl w:ilvl="6" w:tplc="E7345CD8">
      <w:numFmt w:val="bullet"/>
      <w:lvlText w:val="•"/>
      <w:lvlJc w:val="left"/>
      <w:pPr>
        <w:ind w:left="6288" w:hanging="360"/>
      </w:pPr>
      <w:rPr>
        <w:rFonts w:hint="default"/>
        <w:lang w:val="hr-HR" w:eastAsia="en-US" w:bidi="ar-SA"/>
      </w:rPr>
    </w:lvl>
    <w:lvl w:ilvl="7" w:tplc="4B74F7F0">
      <w:numFmt w:val="bullet"/>
      <w:lvlText w:val="•"/>
      <w:lvlJc w:val="left"/>
      <w:pPr>
        <w:ind w:left="7374" w:hanging="360"/>
      </w:pPr>
      <w:rPr>
        <w:rFonts w:hint="default"/>
        <w:lang w:val="hr-HR" w:eastAsia="en-US" w:bidi="ar-SA"/>
      </w:rPr>
    </w:lvl>
    <w:lvl w:ilvl="8" w:tplc="454852E4">
      <w:numFmt w:val="bullet"/>
      <w:lvlText w:val="•"/>
      <w:lvlJc w:val="left"/>
      <w:pPr>
        <w:ind w:left="8459" w:hanging="360"/>
      </w:pPr>
      <w:rPr>
        <w:rFonts w:hint="default"/>
        <w:lang w:val="hr-HR" w:eastAsia="en-US" w:bidi="ar-SA"/>
      </w:rPr>
    </w:lvl>
  </w:abstractNum>
  <w:abstractNum w:abstractNumId="10">
    <w:nsid w:val="23716D1C"/>
    <w:multiLevelType w:val="multilevel"/>
    <w:tmpl w:val="A3F4695E"/>
    <w:lvl w:ilvl="0">
      <w:start w:val="5"/>
      <w:numFmt w:val="decimal"/>
      <w:lvlText w:val="%1"/>
      <w:lvlJc w:val="left"/>
      <w:pPr>
        <w:ind w:left="1941" w:hanging="720"/>
        <w:jc w:val="left"/>
      </w:pPr>
      <w:rPr>
        <w:rFonts w:hint="default"/>
        <w:lang w:val="hr-HR" w:eastAsia="en-US" w:bidi="ar-SA"/>
      </w:rPr>
    </w:lvl>
    <w:lvl w:ilvl="1">
      <w:start w:val="1"/>
      <w:numFmt w:val="decimal"/>
      <w:lvlText w:val="%1.%2."/>
      <w:lvlJc w:val="left"/>
      <w:pPr>
        <w:ind w:left="1941" w:hanging="720"/>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678" w:hanging="720"/>
      </w:pPr>
      <w:rPr>
        <w:rFonts w:hint="default"/>
        <w:lang w:val="hr-HR" w:eastAsia="en-US" w:bidi="ar-SA"/>
      </w:rPr>
    </w:lvl>
    <w:lvl w:ilvl="3">
      <w:numFmt w:val="bullet"/>
      <w:lvlText w:val="•"/>
      <w:lvlJc w:val="left"/>
      <w:pPr>
        <w:ind w:left="4547" w:hanging="720"/>
      </w:pPr>
      <w:rPr>
        <w:rFonts w:hint="default"/>
        <w:lang w:val="hr-HR" w:eastAsia="en-US" w:bidi="ar-SA"/>
      </w:rPr>
    </w:lvl>
    <w:lvl w:ilvl="4">
      <w:numFmt w:val="bullet"/>
      <w:lvlText w:val="•"/>
      <w:lvlJc w:val="left"/>
      <w:pPr>
        <w:ind w:left="5416" w:hanging="720"/>
      </w:pPr>
      <w:rPr>
        <w:rFonts w:hint="default"/>
        <w:lang w:val="hr-HR" w:eastAsia="en-US" w:bidi="ar-SA"/>
      </w:rPr>
    </w:lvl>
    <w:lvl w:ilvl="5">
      <w:numFmt w:val="bullet"/>
      <w:lvlText w:val="•"/>
      <w:lvlJc w:val="left"/>
      <w:pPr>
        <w:ind w:left="6285" w:hanging="720"/>
      </w:pPr>
      <w:rPr>
        <w:rFonts w:hint="default"/>
        <w:lang w:val="hr-HR" w:eastAsia="en-US" w:bidi="ar-SA"/>
      </w:rPr>
    </w:lvl>
    <w:lvl w:ilvl="6">
      <w:numFmt w:val="bullet"/>
      <w:lvlText w:val="•"/>
      <w:lvlJc w:val="left"/>
      <w:pPr>
        <w:ind w:left="7154" w:hanging="720"/>
      </w:pPr>
      <w:rPr>
        <w:rFonts w:hint="default"/>
        <w:lang w:val="hr-HR" w:eastAsia="en-US" w:bidi="ar-SA"/>
      </w:rPr>
    </w:lvl>
    <w:lvl w:ilvl="7">
      <w:numFmt w:val="bullet"/>
      <w:lvlText w:val="•"/>
      <w:lvlJc w:val="left"/>
      <w:pPr>
        <w:ind w:left="8023" w:hanging="720"/>
      </w:pPr>
      <w:rPr>
        <w:rFonts w:hint="default"/>
        <w:lang w:val="hr-HR" w:eastAsia="en-US" w:bidi="ar-SA"/>
      </w:rPr>
    </w:lvl>
    <w:lvl w:ilvl="8">
      <w:numFmt w:val="bullet"/>
      <w:lvlText w:val="•"/>
      <w:lvlJc w:val="left"/>
      <w:pPr>
        <w:ind w:left="8893" w:hanging="720"/>
      </w:pPr>
      <w:rPr>
        <w:rFonts w:hint="default"/>
        <w:lang w:val="hr-HR" w:eastAsia="en-US" w:bidi="ar-SA"/>
      </w:rPr>
    </w:lvl>
  </w:abstractNum>
  <w:abstractNum w:abstractNumId="11">
    <w:nsid w:val="34B55139"/>
    <w:multiLevelType w:val="hybridMultilevel"/>
    <w:tmpl w:val="9C5A99B6"/>
    <w:lvl w:ilvl="0" w:tplc="61988CB6">
      <w:start w:val="1"/>
      <w:numFmt w:val="decimal"/>
      <w:lvlText w:val="%1)"/>
      <w:lvlJc w:val="left"/>
      <w:pPr>
        <w:ind w:left="74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abstractNum w:abstractNumId="12">
    <w:nsid w:val="35762C54"/>
    <w:multiLevelType w:val="hybridMultilevel"/>
    <w:tmpl w:val="4C86304E"/>
    <w:lvl w:ilvl="0" w:tplc="B788677A">
      <w:start w:val="2"/>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3">
    <w:nsid w:val="39DF5919"/>
    <w:multiLevelType w:val="hybridMultilevel"/>
    <w:tmpl w:val="C35059A4"/>
    <w:lvl w:ilvl="0" w:tplc="838891C2">
      <w:start w:val="1"/>
      <w:numFmt w:val="decimal"/>
      <w:lvlText w:val="%1."/>
      <w:lvlJc w:val="left"/>
      <w:pPr>
        <w:ind w:left="861" w:hanging="360"/>
        <w:jc w:val="left"/>
      </w:pPr>
      <w:rPr>
        <w:rFonts w:hint="default" w:ascii="Arial" w:hAnsi="Arial" w:eastAsia="Calibri" w:cs="Arial"/>
        <w:b w:val="false"/>
        <w:bCs/>
        <w:i w:val="false"/>
        <w:iCs w:val="false"/>
        <w:spacing w:val="0"/>
        <w:w w:val="100"/>
        <w:sz w:val="24"/>
        <w:szCs w:val="24"/>
        <w:lang w:val="hr-HR" w:eastAsia="en-US" w:bidi="ar-SA"/>
      </w:rPr>
    </w:lvl>
    <w:lvl w:ilvl="1" w:tplc="9C060438">
      <w:numFmt w:val="bullet"/>
      <w:lvlText w:val="•"/>
      <w:lvlJc w:val="left"/>
      <w:pPr>
        <w:ind w:left="1837" w:hanging="360"/>
      </w:pPr>
      <w:rPr>
        <w:rFonts w:hint="default"/>
        <w:lang w:val="hr-HR" w:eastAsia="en-US" w:bidi="ar-SA"/>
      </w:rPr>
    </w:lvl>
    <w:lvl w:ilvl="2" w:tplc="525E4FB2">
      <w:numFmt w:val="bullet"/>
      <w:lvlText w:val="•"/>
      <w:lvlJc w:val="left"/>
      <w:pPr>
        <w:ind w:left="2814" w:hanging="360"/>
      </w:pPr>
      <w:rPr>
        <w:rFonts w:hint="default"/>
        <w:lang w:val="hr-HR" w:eastAsia="en-US" w:bidi="ar-SA"/>
      </w:rPr>
    </w:lvl>
    <w:lvl w:ilvl="3" w:tplc="C7082ED2">
      <w:numFmt w:val="bullet"/>
      <w:lvlText w:val="•"/>
      <w:lvlJc w:val="left"/>
      <w:pPr>
        <w:ind w:left="3791" w:hanging="360"/>
      </w:pPr>
      <w:rPr>
        <w:rFonts w:hint="default"/>
        <w:lang w:val="hr-HR" w:eastAsia="en-US" w:bidi="ar-SA"/>
      </w:rPr>
    </w:lvl>
    <w:lvl w:ilvl="4" w:tplc="758CE814">
      <w:numFmt w:val="bullet"/>
      <w:lvlText w:val="•"/>
      <w:lvlJc w:val="left"/>
      <w:pPr>
        <w:ind w:left="4768" w:hanging="360"/>
      </w:pPr>
      <w:rPr>
        <w:rFonts w:hint="default"/>
        <w:lang w:val="hr-HR" w:eastAsia="en-US" w:bidi="ar-SA"/>
      </w:rPr>
    </w:lvl>
    <w:lvl w:ilvl="5" w:tplc="E5AC877C">
      <w:numFmt w:val="bullet"/>
      <w:lvlText w:val="•"/>
      <w:lvlJc w:val="left"/>
      <w:pPr>
        <w:ind w:left="5745" w:hanging="360"/>
      </w:pPr>
      <w:rPr>
        <w:rFonts w:hint="default"/>
        <w:lang w:val="hr-HR" w:eastAsia="en-US" w:bidi="ar-SA"/>
      </w:rPr>
    </w:lvl>
    <w:lvl w:ilvl="6" w:tplc="159EB6EA">
      <w:numFmt w:val="bullet"/>
      <w:lvlText w:val="•"/>
      <w:lvlJc w:val="left"/>
      <w:pPr>
        <w:ind w:left="6722" w:hanging="360"/>
      </w:pPr>
      <w:rPr>
        <w:rFonts w:hint="default"/>
        <w:lang w:val="hr-HR" w:eastAsia="en-US" w:bidi="ar-SA"/>
      </w:rPr>
    </w:lvl>
    <w:lvl w:ilvl="7" w:tplc="D79E89AA">
      <w:numFmt w:val="bullet"/>
      <w:lvlText w:val="•"/>
      <w:lvlJc w:val="left"/>
      <w:pPr>
        <w:ind w:left="7699" w:hanging="360"/>
      </w:pPr>
      <w:rPr>
        <w:rFonts w:hint="default"/>
        <w:lang w:val="hr-HR" w:eastAsia="en-US" w:bidi="ar-SA"/>
      </w:rPr>
    </w:lvl>
    <w:lvl w:ilvl="8" w:tplc="DA08127A">
      <w:numFmt w:val="bullet"/>
      <w:lvlText w:val="•"/>
      <w:lvlJc w:val="left"/>
      <w:pPr>
        <w:ind w:left="8677" w:hanging="360"/>
      </w:pPr>
      <w:rPr>
        <w:rFonts w:hint="default"/>
        <w:lang w:val="hr-HR" w:eastAsia="en-US" w:bidi="ar-SA"/>
      </w:rPr>
    </w:lvl>
  </w:abstractNum>
  <w:abstractNum w:abstractNumId="14">
    <w:nsid w:val="3B503AF7"/>
    <w:multiLevelType w:val="multilevel"/>
    <w:tmpl w:val="1C3C7452"/>
    <w:lvl w:ilvl="0">
      <w:start w:val="4"/>
      <w:numFmt w:val="decimal"/>
      <w:lvlText w:val="%1"/>
      <w:lvlJc w:val="left"/>
      <w:pPr>
        <w:ind w:left="1941" w:hanging="720"/>
        <w:jc w:val="left"/>
      </w:pPr>
      <w:rPr>
        <w:rFonts w:hint="default"/>
        <w:lang w:val="hr-HR" w:eastAsia="en-US" w:bidi="ar-SA"/>
      </w:rPr>
    </w:lvl>
    <w:lvl w:ilvl="1">
      <w:start w:val="1"/>
      <w:numFmt w:val="decimal"/>
      <w:lvlText w:val="%1.%2."/>
      <w:lvlJc w:val="left"/>
      <w:pPr>
        <w:ind w:left="1941" w:hanging="720"/>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678" w:hanging="720"/>
      </w:pPr>
      <w:rPr>
        <w:rFonts w:hint="default"/>
        <w:lang w:val="hr-HR" w:eastAsia="en-US" w:bidi="ar-SA"/>
      </w:rPr>
    </w:lvl>
    <w:lvl w:ilvl="3">
      <w:numFmt w:val="bullet"/>
      <w:lvlText w:val="•"/>
      <w:lvlJc w:val="left"/>
      <w:pPr>
        <w:ind w:left="4547" w:hanging="720"/>
      </w:pPr>
      <w:rPr>
        <w:rFonts w:hint="default"/>
        <w:lang w:val="hr-HR" w:eastAsia="en-US" w:bidi="ar-SA"/>
      </w:rPr>
    </w:lvl>
    <w:lvl w:ilvl="4">
      <w:numFmt w:val="bullet"/>
      <w:lvlText w:val="•"/>
      <w:lvlJc w:val="left"/>
      <w:pPr>
        <w:ind w:left="5416" w:hanging="720"/>
      </w:pPr>
      <w:rPr>
        <w:rFonts w:hint="default"/>
        <w:lang w:val="hr-HR" w:eastAsia="en-US" w:bidi="ar-SA"/>
      </w:rPr>
    </w:lvl>
    <w:lvl w:ilvl="5">
      <w:numFmt w:val="bullet"/>
      <w:lvlText w:val="•"/>
      <w:lvlJc w:val="left"/>
      <w:pPr>
        <w:ind w:left="6285" w:hanging="720"/>
      </w:pPr>
      <w:rPr>
        <w:rFonts w:hint="default"/>
        <w:lang w:val="hr-HR" w:eastAsia="en-US" w:bidi="ar-SA"/>
      </w:rPr>
    </w:lvl>
    <w:lvl w:ilvl="6">
      <w:numFmt w:val="bullet"/>
      <w:lvlText w:val="•"/>
      <w:lvlJc w:val="left"/>
      <w:pPr>
        <w:ind w:left="7154" w:hanging="720"/>
      </w:pPr>
      <w:rPr>
        <w:rFonts w:hint="default"/>
        <w:lang w:val="hr-HR" w:eastAsia="en-US" w:bidi="ar-SA"/>
      </w:rPr>
    </w:lvl>
    <w:lvl w:ilvl="7">
      <w:numFmt w:val="bullet"/>
      <w:lvlText w:val="•"/>
      <w:lvlJc w:val="left"/>
      <w:pPr>
        <w:ind w:left="8023" w:hanging="720"/>
      </w:pPr>
      <w:rPr>
        <w:rFonts w:hint="default"/>
        <w:lang w:val="hr-HR" w:eastAsia="en-US" w:bidi="ar-SA"/>
      </w:rPr>
    </w:lvl>
    <w:lvl w:ilvl="8">
      <w:numFmt w:val="bullet"/>
      <w:lvlText w:val="•"/>
      <w:lvlJc w:val="left"/>
      <w:pPr>
        <w:ind w:left="8893" w:hanging="720"/>
      </w:pPr>
      <w:rPr>
        <w:rFonts w:hint="default"/>
        <w:lang w:val="hr-HR" w:eastAsia="en-US" w:bidi="ar-SA"/>
      </w:rPr>
    </w:lvl>
  </w:abstractNum>
  <w:abstractNum w:abstractNumId="15">
    <w:nsid w:val="3E7250F0"/>
    <w:multiLevelType w:val="hybridMultilevel"/>
    <w:tmpl w:val="7D7EB196"/>
    <w:lvl w:ilvl="0" w:tplc="338AB39C">
      <w:start w:val="1"/>
      <w:numFmt w:val="decimal"/>
      <w:lvlText w:val="%1."/>
      <w:lvlJc w:val="left"/>
      <w:pPr>
        <w:ind w:left="861" w:hanging="360"/>
        <w:jc w:val="left"/>
      </w:pPr>
      <w:rPr>
        <w:rFonts w:hint="default" w:ascii="Calibri" w:hAnsi="Calibri" w:eastAsia="Calibri" w:cs="Calibri"/>
        <w:b w:val="false"/>
        <w:bCs w:val="false"/>
        <w:i w:val="false"/>
        <w:iCs w:val="false"/>
        <w:spacing w:val="0"/>
        <w:w w:val="100"/>
        <w:sz w:val="24"/>
        <w:szCs w:val="24"/>
        <w:lang w:val="hr-HR" w:eastAsia="en-US" w:bidi="ar-SA"/>
      </w:rPr>
    </w:lvl>
    <w:lvl w:ilvl="1" w:tplc="FCAAC0C4">
      <w:numFmt w:val="bullet"/>
      <w:lvlText w:val="•"/>
      <w:lvlJc w:val="left"/>
      <w:pPr>
        <w:ind w:left="1837" w:hanging="360"/>
      </w:pPr>
      <w:rPr>
        <w:rFonts w:hint="default"/>
        <w:lang w:val="hr-HR" w:eastAsia="en-US" w:bidi="ar-SA"/>
      </w:rPr>
    </w:lvl>
    <w:lvl w:ilvl="2" w:tplc="D67ABEDA">
      <w:numFmt w:val="bullet"/>
      <w:lvlText w:val="•"/>
      <w:lvlJc w:val="left"/>
      <w:pPr>
        <w:ind w:left="2814" w:hanging="360"/>
      </w:pPr>
      <w:rPr>
        <w:rFonts w:hint="default"/>
        <w:lang w:val="hr-HR" w:eastAsia="en-US" w:bidi="ar-SA"/>
      </w:rPr>
    </w:lvl>
    <w:lvl w:ilvl="3" w:tplc="5FE8A64E">
      <w:numFmt w:val="bullet"/>
      <w:lvlText w:val="•"/>
      <w:lvlJc w:val="left"/>
      <w:pPr>
        <w:ind w:left="3791" w:hanging="360"/>
      </w:pPr>
      <w:rPr>
        <w:rFonts w:hint="default"/>
        <w:lang w:val="hr-HR" w:eastAsia="en-US" w:bidi="ar-SA"/>
      </w:rPr>
    </w:lvl>
    <w:lvl w:ilvl="4" w:tplc="700289D8">
      <w:numFmt w:val="bullet"/>
      <w:lvlText w:val="•"/>
      <w:lvlJc w:val="left"/>
      <w:pPr>
        <w:ind w:left="4768" w:hanging="360"/>
      </w:pPr>
      <w:rPr>
        <w:rFonts w:hint="default"/>
        <w:lang w:val="hr-HR" w:eastAsia="en-US" w:bidi="ar-SA"/>
      </w:rPr>
    </w:lvl>
    <w:lvl w:ilvl="5" w:tplc="8E96792C">
      <w:numFmt w:val="bullet"/>
      <w:lvlText w:val="•"/>
      <w:lvlJc w:val="left"/>
      <w:pPr>
        <w:ind w:left="5745" w:hanging="360"/>
      </w:pPr>
      <w:rPr>
        <w:rFonts w:hint="default"/>
        <w:lang w:val="hr-HR" w:eastAsia="en-US" w:bidi="ar-SA"/>
      </w:rPr>
    </w:lvl>
    <w:lvl w:ilvl="6" w:tplc="2C40DEB4">
      <w:numFmt w:val="bullet"/>
      <w:lvlText w:val="•"/>
      <w:lvlJc w:val="left"/>
      <w:pPr>
        <w:ind w:left="6722" w:hanging="360"/>
      </w:pPr>
      <w:rPr>
        <w:rFonts w:hint="default"/>
        <w:lang w:val="hr-HR" w:eastAsia="en-US" w:bidi="ar-SA"/>
      </w:rPr>
    </w:lvl>
    <w:lvl w:ilvl="7" w:tplc="5C7801E8">
      <w:numFmt w:val="bullet"/>
      <w:lvlText w:val="•"/>
      <w:lvlJc w:val="left"/>
      <w:pPr>
        <w:ind w:left="7699" w:hanging="360"/>
      </w:pPr>
      <w:rPr>
        <w:rFonts w:hint="default"/>
        <w:lang w:val="hr-HR" w:eastAsia="en-US" w:bidi="ar-SA"/>
      </w:rPr>
    </w:lvl>
    <w:lvl w:ilvl="8" w:tplc="714AB520">
      <w:numFmt w:val="bullet"/>
      <w:lvlText w:val="•"/>
      <w:lvlJc w:val="left"/>
      <w:pPr>
        <w:ind w:left="8677" w:hanging="360"/>
      </w:pPr>
      <w:rPr>
        <w:rFonts w:hint="default"/>
        <w:lang w:val="hr-HR" w:eastAsia="en-US" w:bidi="ar-SA"/>
      </w:rPr>
    </w:lvl>
  </w:abstractNum>
  <w:abstractNum w:abstractNumId="16">
    <w:nsid w:val="43B409D3"/>
    <w:multiLevelType w:val="hybridMultilevel"/>
    <w:tmpl w:val="DD5C9DB8"/>
    <w:lvl w:ilvl="0" w:tplc="246A4476">
      <w:start w:val="1"/>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7">
    <w:nsid w:val="47C50393"/>
    <w:multiLevelType w:val="hybridMultilevel"/>
    <w:tmpl w:val="08A8624A"/>
    <w:lvl w:ilvl="0" w:tplc="3A4CF976">
      <w:start w:val="1"/>
      <w:numFmt w:val="decimal"/>
      <w:lvlText w:val="%1."/>
      <w:lvlJc w:val="left"/>
      <w:pPr>
        <w:ind w:left="2089" w:hanging="245"/>
        <w:jc w:val="left"/>
      </w:pPr>
      <w:rPr>
        <w:rFonts w:hint="default" w:ascii="Arial" w:hAnsi="Arial" w:eastAsia="Arial" w:cs="Arial"/>
        <w:b w:val="false"/>
        <w:bCs/>
        <w:i w:val="false"/>
        <w:iCs w:val="false"/>
        <w:spacing w:val="0"/>
        <w:w w:val="100"/>
        <w:sz w:val="24"/>
        <w:szCs w:val="24"/>
        <w:lang w:val="hr-HR" w:eastAsia="en-US" w:bidi="ar-SA"/>
      </w:rPr>
    </w:lvl>
    <w:lvl w:ilvl="1" w:tplc="AF48CCA4">
      <w:numFmt w:val="bullet"/>
      <w:lvlText w:val=""/>
      <w:lvlJc w:val="left"/>
      <w:pPr>
        <w:ind w:left="2564" w:hanging="360"/>
      </w:pPr>
      <w:rPr>
        <w:rFonts w:hint="default" w:ascii="Symbol" w:hAnsi="Symbol" w:eastAsia="Symbol" w:cs="Symbol"/>
        <w:spacing w:val="0"/>
        <w:w w:val="99"/>
        <w:lang w:val="hr-HR" w:eastAsia="en-US" w:bidi="ar-SA"/>
      </w:rPr>
    </w:lvl>
    <w:lvl w:ilvl="2" w:tplc="5B60D09A">
      <w:start w:val="1"/>
      <w:numFmt w:val="decimal"/>
      <w:lvlText w:val="%3."/>
      <w:lvlJc w:val="left"/>
      <w:pPr>
        <w:ind w:left="3284"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3" w:tplc="36723E90">
      <w:numFmt w:val="bullet"/>
      <w:lvlText w:val="•"/>
      <w:lvlJc w:val="left"/>
      <w:pPr>
        <w:ind w:left="4232" w:hanging="360"/>
      </w:pPr>
      <w:rPr>
        <w:rFonts w:hint="default"/>
        <w:lang w:val="hr-HR" w:eastAsia="en-US" w:bidi="ar-SA"/>
      </w:rPr>
    </w:lvl>
    <w:lvl w:ilvl="4" w:tplc="88440250">
      <w:numFmt w:val="bullet"/>
      <w:lvlText w:val="•"/>
      <w:lvlJc w:val="left"/>
      <w:pPr>
        <w:ind w:left="5184" w:hanging="360"/>
      </w:pPr>
      <w:rPr>
        <w:rFonts w:hint="default"/>
        <w:lang w:val="hr-HR" w:eastAsia="en-US" w:bidi="ar-SA"/>
      </w:rPr>
    </w:lvl>
    <w:lvl w:ilvl="5" w:tplc="0ED0A720">
      <w:numFmt w:val="bullet"/>
      <w:lvlText w:val="•"/>
      <w:lvlJc w:val="left"/>
      <w:pPr>
        <w:ind w:left="6135" w:hanging="360"/>
      </w:pPr>
      <w:rPr>
        <w:rFonts w:hint="default"/>
        <w:lang w:val="hr-HR" w:eastAsia="en-US" w:bidi="ar-SA"/>
      </w:rPr>
    </w:lvl>
    <w:lvl w:ilvl="6" w:tplc="2446F17C">
      <w:numFmt w:val="bullet"/>
      <w:lvlText w:val="•"/>
      <w:lvlJc w:val="left"/>
      <w:pPr>
        <w:ind w:left="7087" w:hanging="360"/>
      </w:pPr>
      <w:rPr>
        <w:rFonts w:hint="default"/>
        <w:lang w:val="hr-HR" w:eastAsia="en-US" w:bidi="ar-SA"/>
      </w:rPr>
    </w:lvl>
    <w:lvl w:ilvl="7" w:tplc="C58C0976">
      <w:numFmt w:val="bullet"/>
      <w:lvlText w:val="•"/>
      <w:lvlJc w:val="left"/>
      <w:pPr>
        <w:ind w:left="8038" w:hanging="360"/>
      </w:pPr>
      <w:rPr>
        <w:rFonts w:hint="default"/>
        <w:lang w:val="hr-HR" w:eastAsia="en-US" w:bidi="ar-SA"/>
      </w:rPr>
    </w:lvl>
    <w:lvl w:ilvl="8" w:tplc="4810F3FC">
      <w:numFmt w:val="bullet"/>
      <w:lvlText w:val="•"/>
      <w:lvlJc w:val="left"/>
      <w:pPr>
        <w:ind w:left="8990" w:hanging="360"/>
      </w:pPr>
      <w:rPr>
        <w:rFonts w:hint="default"/>
        <w:lang w:val="hr-HR" w:eastAsia="en-US" w:bidi="ar-SA"/>
      </w:rPr>
    </w:lvl>
  </w:abstractNum>
  <w:abstractNum w:abstractNumId="18">
    <w:nsid w:val="4B0E1C11"/>
    <w:multiLevelType w:val="hybridMultilevel"/>
    <w:tmpl w:val="D28842BA"/>
    <w:lvl w:ilvl="0" w:tplc="64D824E0">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1" w:tplc="24C2B360">
      <w:numFmt w:val="bullet"/>
      <w:lvlText w:val="•"/>
      <w:lvlJc w:val="left"/>
      <w:pPr>
        <w:ind w:left="1837" w:hanging="360"/>
      </w:pPr>
      <w:rPr>
        <w:rFonts w:hint="default"/>
        <w:lang w:val="hr-HR" w:eastAsia="en-US" w:bidi="ar-SA"/>
      </w:rPr>
    </w:lvl>
    <w:lvl w:ilvl="2" w:tplc="F2600F14">
      <w:numFmt w:val="bullet"/>
      <w:lvlText w:val="•"/>
      <w:lvlJc w:val="left"/>
      <w:pPr>
        <w:ind w:left="2814" w:hanging="360"/>
      </w:pPr>
      <w:rPr>
        <w:rFonts w:hint="default"/>
        <w:lang w:val="hr-HR" w:eastAsia="en-US" w:bidi="ar-SA"/>
      </w:rPr>
    </w:lvl>
    <w:lvl w:ilvl="3" w:tplc="C62C1F5A">
      <w:numFmt w:val="bullet"/>
      <w:lvlText w:val="•"/>
      <w:lvlJc w:val="left"/>
      <w:pPr>
        <w:ind w:left="3791" w:hanging="360"/>
      </w:pPr>
      <w:rPr>
        <w:rFonts w:hint="default"/>
        <w:lang w:val="hr-HR" w:eastAsia="en-US" w:bidi="ar-SA"/>
      </w:rPr>
    </w:lvl>
    <w:lvl w:ilvl="4" w:tplc="05BA2A68">
      <w:numFmt w:val="bullet"/>
      <w:lvlText w:val="•"/>
      <w:lvlJc w:val="left"/>
      <w:pPr>
        <w:ind w:left="4768" w:hanging="360"/>
      </w:pPr>
      <w:rPr>
        <w:rFonts w:hint="default"/>
        <w:lang w:val="hr-HR" w:eastAsia="en-US" w:bidi="ar-SA"/>
      </w:rPr>
    </w:lvl>
    <w:lvl w:ilvl="5" w:tplc="5D40FBD8">
      <w:numFmt w:val="bullet"/>
      <w:lvlText w:val="•"/>
      <w:lvlJc w:val="left"/>
      <w:pPr>
        <w:ind w:left="5745" w:hanging="360"/>
      </w:pPr>
      <w:rPr>
        <w:rFonts w:hint="default"/>
        <w:lang w:val="hr-HR" w:eastAsia="en-US" w:bidi="ar-SA"/>
      </w:rPr>
    </w:lvl>
    <w:lvl w:ilvl="6" w:tplc="12D4B8E0">
      <w:numFmt w:val="bullet"/>
      <w:lvlText w:val="•"/>
      <w:lvlJc w:val="left"/>
      <w:pPr>
        <w:ind w:left="6722" w:hanging="360"/>
      </w:pPr>
      <w:rPr>
        <w:rFonts w:hint="default"/>
        <w:lang w:val="hr-HR" w:eastAsia="en-US" w:bidi="ar-SA"/>
      </w:rPr>
    </w:lvl>
    <w:lvl w:ilvl="7" w:tplc="F3F0C088">
      <w:numFmt w:val="bullet"/>
      <w:lvlText w:val="•"/>
      <w:lvlJc w:val="left"/>
      <w:pPr>
        <w:ind w:left="7699" w:hanging="360"/>
      </w:pPr>
      <w:rPr>
        <w:rFonts w:hint="default"/>
        <w:lang w:val="hr-HR" w:eastAsia="en-US" w:bidi="ar-SA"/>
      </w:rPr>
    </w:lvl>
    <w:lvl w:ilvl="8" w:tplc="93E8AF54">
      <w:numFmt w:val="bullet"/>
      <w:lvlText w:val="•"/>
      <w:lvlJc w:val="left"/>
      <w:pPr>
        <w:ind w:left="8677" w:hanging="360"/>
      </w:pPr>
      <w:rPr>
        <w:rFonts w:hint="default"/>
        <w:lang w:val="hr-HR" w:eastAsia="en-US" w:bidi="ar-SA"/>
      </w:rPr>
    </w:lvl>
  </w:abstractNum>
  <w:abstractNum w:abstractNumId="19">
    <w:nsid w:val="55BE1298"/>
    <w:multiLevelType w:val="hybridMultilevel"/>
    <w:tmpl w:val="20E40B92"/>
    <w:lvl w:ilvl="0" w:tplc="E6A4CA56">
      <w:start w:val="1"/>
      <w:numFmt w:val="decimal"/>
      <w:lvlText w:val="%1."/>
      <w:lvlJc w:val="left"/>
      <w:pPr>
        <w:ind w:left="122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0184E99"/>
    <w:multiLevelType w:val="hybridMultilevel"/>
    <w:tmpl w:val="2442625C"/>
    <w:lvl w:ilvl="0" w:tplc="CAA6005A">
      <w:start w:val="1"/>
      <w:numFmt w:val="lowerLetter"/>
      <w:lvlText w:val="%1)"/>
      <w:lvlJc w:val="left"/>
      <w:pPr>
        <w:ind w:left="255" w:hanging="233"/>
        <w:jc w:val="left"/>
      </w:pPr>
      <w:rPr>
        <w:rFonts w:hint="default" w:ascii="Arial MT" w:hAnsi="Arial MT" w:eastAsia="Arial MT" w:cs="Arial MT"/>
        <w:b w:val="false"/>
        <w:bCs w:val="false"/>
        <w:i w:val="false"/>
        <w:iCs w:val="false"/>
        <w:spacing w:val="0"/>
        <w:w w:val="99"/>
        <w:sz w:val="20"/>
        <w:szCs w:val="20"/>
        <w:lang w:val="hr-HR" w:eastAsia="en-US" w:bidi="ar-SA"/>
      </w:rPr>
    </w:lvl>
    <w:lvl w:ilvl="1" w:tplc="C5AC0218">
      <w:numFmt w:val="bullet"/>
      <w:lvlText w:val=""/>
      <w:lvlJc w:val="left"/>
      <w:pPr>
        <w:ind w:left="803" w:hanging="360"/>
      </w:pPr>
      <w:rPr>
        <w:rFonts w:hint="default" w:ascii="Symbol" w:hAnsi="Symbol" w:eastAsia="Symbol" w:cs="Symbol"/>
        <w:b w:val="false"/>
        <w:bCs w:val="false"/>
        <w:i w:val="false"/>
        <w:iCs w:val="false"/>
        <w:spacing w:val="0"/>
        <w:w w:val="99"/>
        <w:sz w:val="20"/>
        <w:szCs w:val="20"/>
        <w:lang w:val="hr-HR" w:eastAsia="en-US" w:bidi="ar-SA"/>
      </w:rPr>
    </w:lvl>
    <w:lvl w:ilvl="2" w:tplc="AE32452E">
      <w:numFmt w:val="bullet"/>
      <w:lvlText w:val="•"/>
      <w:lvlJc w:val="left"/>
      <w:pPr>
        <w:ind w:left="800" w:hanging="360"/>
      </w:pPr>
      <w:rPr>
        <w:rFonts w:hint="default"/>
        <w:lang w:val="hr-HR" w:eastAsia="en-US" w:bidi="ar-SA"/>
      </w:rPr>
    </w:lvl>
    <w:lvl w:ilvl="3" w:tplc="5E240D5A">
      <w:numFmt w:val="bullet"/>
      <w:lvlText w:val="•"/>
      <w:lvlJc w:val="left"/>
      <w:pPr>
        <w:ind w:left="1834" w:hanging="360"/>
      </w:pPr>
      <w:rPr>
        <w:rFonts w:hint="default"/>
        <w:lang w:val="hr-HR" w:eastAsia="en-US" w:bidi="ar-SA"/>
      </w:rPr>
    </w:lvl>
    <w:lvl w:ilvl="4" w:tplc="B1CA4200">
      <w:numFmt w:val="bullet"/>
      <w:lvlText w:val="•"/>
      <w:lvlJc w:val="left"/>
      <w:pPr>
        <w:ind w:left="2868" w:hanging="360"/>
      </w:pPr>
      <w:rPr>
        <w:rFonts w:hint="default"/>
        <w:lang w:val="hr-HR" w:eastAsia="en-US" w:bidi="ar-SA"/>
      </w:rPr>
    </w:lvl>
    <w:lvl w:ilvl="5" w:tplc="480EAC56">
      <w:numFmt w:val="bullet"/>
      <w:lvlText w:val="•"/>
      <w:lvlJc w:val="left"/>
      <w:pPr>
        <w:ind w:left="3902" w:hanging="360"/>
      </w:pPr>
      <w:rPr>
        <w:rFonts w:hint="default"/>
        <w:lang w:val="hr-HR" w:eastAsia="en-US" w:bidi="ar-SA"/>
      </w:rPr>
    </w:lvl>
    <w:lvl w:ilvl="6" w:tplc="D9A8B52C">
      <w:numFmt w:val="bullet"/>
      <w:lvlText w:val="•"/>
      <w:lvlJc w:val="left"/>
      <w:pPr>
        <w:ind w:left="4936" w:hanging="360"/>
      </w:pPr>
      <w:rPr>
        <w:rFonts w:hint="default"/>
        <w:lang w:val="hr-HR" w:eastAsia="en-US" w:bidi="ar-SA"/>
      </w:rPr>
    </w:lvl>
    <w:lvl w:ilvl="7" w:tplc="CE24B56C">
      <w:numFmt w:val="bullet"/>
      <w:lvlText w:val="•"/>
      <w:lvlJc w:val="left"/>
      <w:pPr>
        <w:ind w:left="5970" w:hanging="360"/>
      </w:pPr>
      <w:rPr>
        <w:rFonts w:hint="default"/>
        <w:lang w:val="hr-HR" w:eastAsia="en-US" w:bidi="ar-SA"/>
      </w:rPr>
    </w:lvl>
    <w:lvl w:ilvl="8" w:tplc="8B8E5446">
      <w:numFmt w:val="bullet"/>
      <w:lvlText w:val="•"/>
      <w:lvlJc w:val="left"/>
      <w:pPr>
        <w:ind w:left="7004" w:hanging="360"/>
      </w:pPr>
      <w:rPr>
        <w:rFonts w:hint="default"/>
        <w:lang w:val="hr-HR" w:eastAsia="en-US" w:bidi="ar-SA"/>
      </w:rPr>
    </w:lvl>
  </w:abstractNum>
  <w:abstractNum w:abstractNumId="21">
    <w:nsid w:val="66A63B9A"/>
    <w:multiLevelType w:val="hybridMultilevel"/>
    <w:tmpl w:val="9C5A99B6"/>
    <w:lvl w:ilvl="0" w:tplc="61988CB6">
      <w:start w:val="1"/>
      <w:numFmt w:val="decimal"/>
      <w:lvlText w:val="%1)"/>
      <w:lvlJc w:val="left"/>
      <w:pPr>
        <w:ind w:left="74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abstractNum w:abstractNumId="22">
    <w:nsid w:val="67062F4B"/>
    <w:multiLevelType w:val="multilevel"/>
    <w:tmpl w:val="F80A3B68"/>
    <w:lvl w:ilvl="0">
      <w:start w:val="1"/>
      <w:numFmt w:val="decimal"/>
      <w:lvlText w:val="%1."/>
      <w:lvlJc w:val="left"/>
      <w:pPr>
        <w:ind w:left="360" w:hanging="360"/>
        <w:jc w:val="left"/>
      </w:pPr>
      <w:rPr>
        <w:rFonts w:hint="default" w:ascii="Arial" w:hAnsi="Arial" w:eastAsia="Calibri" w:cs="Arial"/>
        <w:b w:val="false"/>
        <w:bCs/>
        <w:i w:val="false"/>
        <w:iCs w:val="false"/>
        <w:spacing w:val="0"/>
        <w:w w:val="100"/>
        <w:sz w:val="24"/>
        <w:szCs w:val="24"/>
        <w:lang w:val="hr-HR" w:eastAsia="en-US" w:bidi="ar-SA"/>
      </w:rPr>
    </w:lvl>
    <w:lvl w:ilvl="1">
      <w:start w:val="1"/>
      <w:numFmt w:val="decimal"/>
      <w:lvlText w:val="%1.%2."/>
      <w:lvlJc w:val="left"/>
      <w:pPr>
        <w:ind w:left="1482" w:hanging="1056"/>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3">
      <w:numFmt w:val="bullet"/>
      <w:lvlText w:val="•"/>
      <w:lvlJc w:val="left"/>
      <w:pPr>
        <w:ind w:left="3575" w:hanging="360"/>
      </w:pPr>
      <w:rPr>
        <w:rFonts w:hint="default"/>
        <w:lang w:val="hr-HR" w:eastAsia="en-US" w:bidi="ar-SA"/>
      </w:rPr>
    </w:lvl>
    <w:lvl w:ilvl="4">
      <w:numFmt w:val="bullet"/>
      <w:lvlText w:val="•"/>
      <w:lvlJc w:val="left"/>
      <w:pPr>
        <w:ind w:left="4583" w:hanging="360"/>
      </w:pPr>
      <w:rPr>
        <w:rFonts w:hint="default"/>
        <w:lang w:val="hr-HR" w:eastAsia="en-US" w:bidi="ar-SA"/>
      </w:rPr>
    </w:lvl>
    <w:lvl w:ilvl="5">
      <w:numFmt w:val="bullet"/>
      <w:lvlText w:val="•"/>
      <w:lvlJc w:val="left"/>
      <w:pPr>
        <w:ind w:left="5591" w:hanging="360"/>
      </w:pPr>
      <w:rPr>
        <w:rFonts w:hint="default"/>
        <w:lang w:val="hr-HR" w:eastAsia="en-US" w:bidi="ar-SA"/>
      </w:rPr>
    </w:lvl>
    <w:lvl w:ilvl="6">
      <w:numFmt w:val="bullet"/>
      <w:lvlText w:val="•"/>
      <w:lvlJc w:val="left"/>
      <w:pPr>
        <w:ind w:left="6599" w:hanging="360"/>
      </w:pPr>
      <w:rPr>
        <w:rFonts w:hint="default"/>
        <w:lang w:val="hr-HR" w:eastAsia="en-US" w:bidi="ar-SA"/>
      </w:rPr>
    </w:lvl>
    <w:lvl w:ilvl="7">
      <w:numFmt w:val="bullet"/>
      <w:lvlText w:val="•"/>
      <w:lvlJc w:val="left"/>
      <w:pPr>
        <w:ind w:left="7607" w:hanging="360"/>
      </w:pPr>
      <w:rPr>
        <w:rFonts w:hint="default"/>
        <w:lang w:val="hr-HR" w:eastAsia="en-US" w:bidi="ar-SA"/>
      </w:rPr>
    </w:lvl>
    <w:lvl w:ilvl="8">
      <w:numFmt w:val="bullet"/>
      <w:lvlText w:val="•"/>
      <w:lvlJc w:val="left"/>
      <w:pPr>
        <w:ind w:left="8615" w:hanging="360"/>
      </w:pPr>
      <w:rPr>
        <w:rFonts w:hint="default"/>
        <w:lang w:val="hr-HR" w:eastAsia="en-US" w:bidi="ar-SA"/>
      </w:rPr>
    </w:lvl>
  </w:abstractNum>
  <w:abstractNum w:abstractNumId="23">
    <w:nsid w:val="691F1A09"/>
    <w:multiLevelType w:val="hybridMultilevel"/>
    <w:tmpl w:val="6B0658B0"/>
    <w:lvl w:ilvl="0" w:tplc="9F76F14E">
      <w:start w:val="1"/>
      <w:numFmt w:val="upperRoman"/>
      <w:lvlText w:val="%1."/>
      <w:lvlJc w:val="left"/>
      <w:pPr>
        <w:ind w:left="1557" w:hanging="708"/>
        <w:jc w:val="left"/>
      </w:pPr>
      <w:rPr>
        <w:rFonts w:hint="default" w:ascii="Times New Roman" w:hAnsi="Times New Roman" w:eastAsia="Times New Roman" w:cs="Times New Roman"/>
        <w:b/>
        <w:bCs/>
        <w:i w:val="false"/>
        <w:iCs w:val="false"/>
        <w:spacing w:val="0"/>
        <w:w w:val="100"/>
        <w:sz w:val="24"/>
        <w:szCs w:val="24"/>
        <w:lang w:val="hr-HR" w:eastAsia="en-US" w:bidi="ar-SA"/>
      </w:rPr>
    </w:lvl>
    <w:lvl w:ilvl="1" w:tplc="E6A4CA56">
      <w:start w:val="1"/>
      <w:numFmt w:val="decimal"/>
      <w:lvlText w:val="%2."/>
      <w:lvlJc w:val="left"/>
      <w:pPr>
        <w:ind w:left="122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2" w:tplc="36909454">
      <w:numFmt w:val="bullet"/>
      <w:lvlText w:val="•"/>
      <w:lvlJc w:val="left"/>
      <w:pPr>
        <w:ind w:left="2426" w:hanging="360"/>
      </w:pPr>
      <w:rPr>
        <w:rFonts w:hint="default"/>
        <w:lang w:val="hr-HR" w:eastAsia="en-US" w:bidi="ar-SA"/>
      </w:rPr>
    </w:lvl>
    <w:lvl w:ilvl="3" w:tplc="EFA6420A">
      <w:numFmt w:val="bullet"/>
      <w:lvlText w:val="•"/>
      <w:lvlJc w:val="left"/>
      <w:pPr>
        <w:ind w:left="3292" w:hanging="360"/>
      </w:pPr>
      <w:rPr>
        <w:rFonts w:hint="default"/>
        <w:lang w:val="hr-HR" w:eastAsia="en-US" w:bidi="ar-SA"/>
      </w:rPr>
    </w:lvl>
    <w:lvl w:ilvl="4" w:tplc="E84408E8">
      <w:numFmt w:val="bullet"/>
      <w:lvlText w:val="•"/>
      <w:lvlJc w:val="left"/>
      <w:pPr>
        <w:ind w:left="4158" w:hanging="360"/>
      </w:pPr>
      <w:rPr>
        <w:rFonts w:hint="default"/>
        <w:lang w:val="hr-HR" w:eastAsia="en-US" w:bidi="ar-SA"/>
      </w:rPr>
    </w:lvl>
    <w:lvl w:ilvl="5" w:tplc="31B2C6C0">
      <w:numFmt w:val="bullet"/>
      <w:lvlText w:val="•"/>
      <w:lvlJc w:val="left"/>
      <w:pPr>
        <w:ind w:left="5025" w:hanging="360"/>
      </w:pPr>
      <w:rPr>
        <w:rFonts w:hint="default"/>
        <w:lang w:val="hr-HR" w:eastAsia="en-US" w:bidi="ar-SA"/>
      </w:rPr>
    </w:lvl>
    <w:lvl w:ilvl="6" w:tplc="4CEA1388">
      <w:numFmt w:val="bullet"/>
      <w:lvlText w:val="•"/>
      <w:lvlJc w:val="left"/>
      <w:pPr>
        <w:ind w:left="5891" w:hanging="360"/>
      </w:pPr>
      <w:rPr>
        <w:rFonts w:hint="default"/>
        <w:lang w:val="hr-HR" w:eastAsia="en-US" w:bidi="ar-SA"/>
      </w:rPr>
    </w:lvl>
    <w:lvl w:ilvl="7" w:tplc="8A3CC95A">
      <w:numFmt w:val="bullet"/>
      <w:lvlText w:val="•"/>
      <w:lvlJc w:val="left"/>
      <w:pPr>
        <w:ind w:left="6757" w:hanging="360"/>
      </w:pPr>
      <w:rPr>
        <w:rFonts w:hint="default"/>
        <w:lang w:val="hr-HR" w:eastAsia="en-US" w:bidi="ar-SA"/>
      </w:rPr>
    </w:lvl>
    <w:lvl w:ilvl="8" w:tplc="1B46950A">
      <w:numFmt w:val="bullet"/>
      <w:lvlText w:val="•"/>
      <w:lvlJc w:val="left"/>
      <w:pPr>
        <w:ind w:left="7623" w:hanging="360"/>
      </w:pPr>
      <w:rPr>
        <w:rFonts w:hint="default"/>
        <w:lang w:val="hr-HR" w:eastAsia="en-US" w:bidi="ar-SA"/>
      </w:rPr>
    </w:lvl>
  </w:abstractNum>
  <w:abstractNum w:abstractNumId="24">
    <w:nsid w:val="6D4B196F"/>
    <w:multiLevelType w:val="hybridMultilevel"/>
    <w:tmpl w:val="C35059A4"/>
    <w:lvl w:ilvl="0" w:tplc="838891C2">
      <w:start w:val="1"/>
      <w:numFmt w:val="decimal"/>
      <w:lvlText w:val="%1."/>
      <w:lvlJc w:val="left"/>
      <w:pPr>
        <w:ind w:left="861" w:hanging="360"/>
        <w:jc w:val="left"/>
      </w:pPr>
      <w:rPr>
        <w:rFonts w:hint="default" w:ascii="Arial" w:hAnsi="Arial" w:eastAsia="Calibri" w:cs="Arial"/>
        <w:b w:val="false"/>
        <w:bCs/>
        <w:i w:val="false"/>
        <w:iCs w:val="false"/>
        <w:spacing w:val="0"/>
        <w:w w:val="100"/>
        <w:sz w:val="24"/>
        <w:szCs w:val="24"/>
        <w:lang w:val="hr-HR" w:eastAsia="en-US" w:bidi="ar-SA"/>
      </w:rPr>
    </w:lvl>
    <w:lvl w:ilvl="1" w:tplc="9C060438">
      <w:numFmt w:val="bullet"/>
      <w:lvlText w:val="•"/>
      <w:lvlJc w:val="left"/>
      <w:pPr>
        <w:ind w:left="1837" w:hanging="360"/>
      </w:pPr>
      <w:rPr>
        <w:rFonts w:hint="default"/>
        <w:lang w:val="hr-HR" w:eastAsia="en-US" w:bidi="ar-SA"/>
      </w:rPr>
    </w:lvl>
    <w:lvl w:ilvl="2" w:tplc="525E4FB2">
      <w:numFmt w:val="bullet"/>
      <w:lvlText w:val="•"/>
      <w:lvlJc w:val="left"/>
      <w:pPr>
        <w:ind w:left="2814" w:hanging="360"/>
      </w:pPr>
      <w:rPr>
        <w:rFonts w:hint="default"/>
        <w:lang w:val="hr-HR" w:eastAsia="en-US" w:bidi="ar-SA"/>
      </w:rPr>
    </w:lvl>
    <w:lvl w:ilvl="3" w:tplc="C7082ED2">
      <w:numFmt w:val="bullet"/>
      <w:lvlText w:val="•"/>
      <w:lvlJc w:val="left"/>
      <w:pPr>
        <w:ind w:left="3791" w:hanging="360"/>
      </w:pPr>
      <w:rPr>
        <w:rFonts w:hint="default"/>
        <w:lang w:val="hr-HR" w:eastAsia="en-US" w:bidi="ar-SA"/>
      </w:rPr>
    </w:lvl>
    <w:lvl w:ilvl="4" w:tplc="758CE814">
      <w:numFmt w:val="bullet"/>
      <w:lvlText w:val="•"/>
      <w:lvlJc w:val="left"/>
      <w:pPr>
        <w:ind w:left="4768" w:hanging="360"/>
      </w:pPr>
      <w:rPr>
        <w:rFonts w:hint="default"/>
        <w:lang w:val="hr-HR" w:eastAsia="en-US" w:bidi="ar-SA"/>
      </w:rPr>
    </w:lvl>
    <w:lvl w:ilvl="5" w:tplc="E5AC877C">
      <w:numFmt w:val="bullet"/>
      <w:lvlText w:val="•"/>
      <w:lvlJc w:val="left"/>
      <w:pPr>
        <w:ind w:left="5745" w:hanging="360"/>
      </w:pPr>
      <w:rPr>
        <w:rFonts w:hint="default"/>
        <w:lang w:val="hr-HR" w:eastAsia="en-US" w:bidi="ar-SA"/>
      </w:rPr>
    </w:lvl>
    <w:lvl w:ilvl="6" w:tplc="159EB6EA">
      <w:numFmt w:val="bullet"/>
      <w:lvlText w:val="•"/>
      <w:lvlJc w:val="left"/>
      <w:pPr>
        <w:ind w:left="6722" w:hanging="360"/>
      </w:pPr>
      <w:rPr>
        <w:rFonts w:hint="default"/>
        <w:lang w:val="hr-HR" w:eastAsia="en-US" w:bidi="ar-SA"/>
      </w:rPr>
    </w:lvl>
    <w:lvl w:ilvl="7" w:tplc="D79E89AA">
      <w:numFmt w:val="bullet"/>
      <w:lvlText w:val="•"/>
      <w:lvlJc w:val="left"/>
      <w:pPr>
        <w:ind w:left="7699" w:hanging="360"/>
      </w:pPr>
      <w:rPr>
        <w:rFonts w:hint="default"/>
        <w:lang w:val="hr-HR" w:eastAsia="en-US" w:bidi="ar-SA"/>
      </w:rPr>
    </w:lvl>
    <w:lvl w:ilvl="8" w:tplc="DA08127A">
      <w:numFmt w:val="bullet"/>
      <w:lvlText w:val="•"/>
      <w:lvlJc w:val="left"/>
      <w:pPr>
        <w:ind w:left="8677" w:hanging="360"/>
      </w:pPr>
      <w:rPr>
        <w:rFonts w:hint="default"/>
        <w:lang w:val="hr-HR" w:eastAsia="en-US" w:bidi="ar-SA"/>
      </w:rPr>
    </w:lvl>
  </w:abstractNum>
  <w:num w:numId="1">
    <w:abstractNumId w:val="16"/>
  </w:num>
  <w:num w:numId="2">
    <w:abstractNumId w:val="12"/>
  </w:num>
  <w:num w:numId="3">
    <w:abstractNumId w:val="11"/>
  </w:num>
  <w:num w:numId="4">
    <w:abstractNumId w:val="7"/>
  </w:num>
  <w:num w:numId="5">
    <w:abstractNumId w:val="20"/>
  </w:num>
  <w:num w:numId="6">
    <w:abstractNumId w:val="17"/>
  </w:num>
  <w:num w:numId="7">
    <w:abstractNumId w:val="21"/>
  </w:num>
  <w:num w:numId="8">
    <w:abstractNumId w:val="23"/>
  </w:num>
  <w:num w:numId="9">
    <w:abstractNumId w:val="19"/>
  </w:num>
  <w:num w:numId="10">
    <w:abstractNumId w:val="24"/>
  </w:num>
  <w:num w:numId="11">
    <w:abstractNumId w:val="9"/>
  </w:num>
  <w:num w:numId="12">
    <w:abstractNumId w:val="10"/>
  </w:num>
  <w:num w:numId="13">
    <w:abstractNumId w:val="14"/>
  </w:num>
  <w:num w:numId="14">
    <w:abstractNumId w:val="15"/>
  </w:num>
  <w:num w:numId="15">
    <w:abstractNumId w:val="8"/>
  </w:num>
  <w:num w:numId="16">
    <w:abstractNumId w:val="18"/>
  </w:num>
  <w:num w:numId="17">
    <w:abstractNumId w:val="22"/>
  </w:num>
  <w:num w:numId="18">
    <w:abstractNumId w:val="13"/>
  </w:num>
  <w:numIdMacAtCleanup w:val="7"/>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13926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1F0D"/>
    <w:rsid w:val="00071FE2"/>
    <w:rsid w:val="00072198"/>
    <w:rsid w:val="00073042"/>
    <w:rsid w:val="00073159"/>
    <w:rsid w:val="00073C73"/>
    <w:rsid w:val="00074410"/>
    <w:rsid w:val="0007471F"/>
    <w:rsid w:val="00074CA8"/>
    <w:rsid w:val="00075508"/>
    <w:rsid w:val="00075EF6"/>
    <w:rsid w:val="00077570"/>
    <w:rsid w:val="00077613"/>
    <w:rsid w:val="000776F3"/>
    <w:rsid w:val="00077B6B"/>
    <w:rsid w:val="000809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0E50"/>
    <w:rsid w:val="000911DB"/>
    <w:rsid w:val="000912F0"/>
    <w:rsid w:val="0009159E"/>
    <w:rsid w:val="00091816"/>
    <w:rsid w:val="00093256"/>
    <w:rsid w:val="000932EB"/>
    <w:rsid w:val="00093902"/>
    <w:rsid w:val="00093B85"/>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2A0"/>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03C0"/>
    <w:rsid w:val="000E1538"/>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294B"/>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C15"/>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1E39"/>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B1C"/>
    <w:rsid w:val="00152E50"/>
    <w:rsid w:val="0015448A"/>
    <w:rsid w:val="001551F8"/>
    <w:rsid w:val="0015522D"/>
    <w:rsid w:val="00155D26"/>
    <w:rsid w:val="00155D9A"/>
    <w:rsid w:val="00155ED5"/>
    <w:rsid w:val="00156582"/>
    <w:rsid w:val="00156779"/>
    <w:rsid w:val="001570D7"/>
    <w:rsid w:val="00157669"/>
    <w:rsid w:val="0016019A"/>
    <w:rsid w:val="00160A10"/>
    <w:rsid w:val="00161346"/>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268"/>
    <w:rsid w:val="001723ED"/>
    <w:rsid w:val="00172D60"/>
    <w:rsid w:val="001733B7"/>
    <w:rsid w:val="00174671"/>
    <w:rsid w:val="00174912"/>
    <w:rsid w:val="00175846"/>
    <w:rsid w:val="001758BB"/>
    <w:rsid w:val="00175AE1"/>
    <w:rsid w:val="00175CA0"/>
    <w:rsid w:val="00175F9B"/>
    <w:rsid w:val="001765E0"/>
    <w:rsid w:val="0017688B"/>
    <w:rsid w:val="00176E40"/>
    <w:rsid w:val="00180340"/>
    <w:rsid w:val="0018073F"/>
    <w:rsid w:val="001809CF"/>
    <w:rsid w:val="001814D1"/>
    <w:rsid w:val="00182185"/>
    <w:rsid w:val="00182244"/>
    <w:rsid w:val="00182D1B"/>
    <w:rsid w:val="00183362"/>
    <w:rsid w:val="001834E2"/>
    <w:rsid w:val="001842A0"/>
    <w:rsid w:val="001846F2"/>
    <w:rsid w:val="001847BE"/>
    <w:rsid w:val="00185203"/>
    <w:rsid w:val="00186722"/>
    <w:rsid w:val="00186836"/>
    <w:rsid w:val="00186CB8"/>
    <w:rsid w:val="00186DCE"/>
    <w:rsid w:val="001875E5"/>
    <w:rsid w:val="001876F9"/>
    <w:rsid w:val="00187D4E"/>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2A2A"/>
    <w:rsid w:val="001D3E70"/>
    <w:rsid w:val="001D4B0C"/>
    <w:rsid w:val="001D5105"/>
    <w:rsid w:val="001D56BB"/>
    <w:rsid w:val="001D5FEC"/>
    <w:rsid w:val="001D6014"/>
    <w:rsid w:val="001D6412"/>
    <w:rsid w:val="001D65CF"/>
    <w:rsid w:val="001D6A2F"/>
    <w:rsid w:val="001D70B1"/>
    <w:rsid w:val="001D786D"/>
    <w:rsid w:val="001D7AF5"/>
    <w:rsid w:val="001D7B46"/>
    <w:rsid w:val="001E0404"/>
    <w:rsid w:val="001E0464"/>
    <w:rsid w:val="001E096F"/>
    <w:rsid w:val="001E0A1A"/>
    <w:rsid w:val="001E12B0"/>
    <w:rsid w:val="001E1576"/>
    <w:rsid w:val="001E1955"/>
    <w:rsid w:val="001E1FBD"/>
    <w:rsid w:val="001E3C12"/>
    <w:rsid w:val="001E4570"/>
    <w:rsid w:val="001E5599"/>
    <w:rsid w:val="001E630F"/>
    <w:rsid w:val="001E7E93"/>
    <w:rsid w:val="001F13EE"/>
    <w:rsid w:val="001F173B"/>
    <w:rsid w:val="001F1A91"/>
    <w:rsid w:val="001F2F07"/>
    <w:rsid w:val="001F30CC"/>
    <w:rsid w:val="001F34B5"/>
    <w:rsid w:val="001F34E3"/>
    <w:rsid w:val="001F412D"/>
    <w:rsid w:val="001F46C6"/>
    <w:rsid w:val="001F481B"/>
    <w:rsid w:val="001F4C0D"/>
    <w:rsid w:val="001F4F7C"/>
    <w:rsid w:val="001F65BB"/>
    <w:rsid w:val="001F6CED"/>
    <w:rsid w:val="001F7087"/>
    <w:rsid w:val="001F736C"/>
    <w:rsid w:val="00200583"/>
    <w:rsid w:val="00200606"/>
    <w:rsid w:val="00200B38"/>
    <w:rsid w:val="002011F7"/>
    <w:rsid w:val="00202296"/>
    <w:rsid w:val="0020261B"/>
    <w:rsid w:val="00202A52"/>
    <w:rsid w:val="0020394D"/>
    <w:rsid w:val="00205652"/>
    <w:rsid w:val="002059DD"/>
    <w:rsid w:val="00205DF7"/>
    <w:rsid w:val="00206437"/>
    <w:rsid w:val="00206FE7"/>
    <w:rsid w:val="002070F8"/>
    <w:rsid w:val="0021069A"/>
    <w:rsid w:val="002106B6"/>
    <w:rsid w:val="00210851"/>
    <w:rsid w:val="00212938"/>
    <w:rsid w:val="00212A74"/>
    <w:rsid w:val="00212F65"/>
    <w:rsid w:val="002140BD"/>
    <w:rsid w:val="0021533A"/>
    <w:rsid w:val="00215384"/>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222"/>
    <w:rsid w:val="002344FF"/>
    <w:rsid w:val="002350FE"/>
    <w:rsid w:val="002357B3"/>
    <w:rsid w:val="002358D3"/>
    <w:rsid w:val="00235CF1"/>
    <w:rsid w:val="002370FB"/>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0C8"/>
    <w:rsid w:val="00252A34"/>
    <w:rsid w:val="002530EA"/>
    <w:rsid w:val="00253704"/>
    <w:rsid w:val="00253B27"/>
    <w:rsid w:val="0025474C"/>
    <w:rsid w:val="00255E4B"/>
    <w:rsid w:val="00256078"/>
    <w:rsid w:val="00257192"/>
    <w:rsid w:val="00257290"/>
    <w:rsid w:val="00257A66"/>
    <w:rsid w:val="002605A2"/>
    <w:rsid w:val="00261665"/>
    <w:rsid w:val="0026172F"/>
    <w:rsid w:val="00261AED"/>
    <w:rsid w:val="00261EED"/>
    <w:rsid w:val="00263A62"/>
    <w:rsid w:val="002648A5"/>
    <w:rsid w:val="002654D4"/>
    <w:rsid w:val="00265915"/>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6E8"/>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2E3"/>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1A82"/>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AE5"/>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78ED"/>
    <w:rsid w:val="003505A9"/>
    <w:rsid w:val="00350DEE"/>
    <w:rsid w:val="00351B2B"/>
    <w:rsid w:val="00351DF8"/>
    <w:rsid w:val="0035226B"/>
    <w:rsid w:val="003522B5"/>
    <w:rsid w:val="00352E94"/>
    <w:rsid w:val="0035396A"/>
    <w:rsid w:val="00353EFB"/>
    <w:rsid w:val="00354965"/>
    <w:rsid w:val="00354A8D"/>
    <w:rsid w:val="003552E1"/>
    <w:rsid w:val="00355B3E"/>
    <w:rsid w:val="00355D53"/>
    <w:rsid w:val="003562CF"/>
    <w:rsid w:val="00356337"/>
    <w:rsid w:val="00356C3F"/>
    <w:rsid w:val="0035768A"/>
    <w:rsid w:val="003610C9"/>
    <w:rsid w:val="003635D9"/>
    <w:rsid w:val="00363818"/>
    <w:rsid w:val="00363841"/>
    <w:rsid w:val="00363C94"/>
    <w:rsid w:val="0036727D"/>
    <w:rsid w:val="00370475"/>
    <w:rsid w:val="0037110A"/>
    <w:rsid w:val="00372EF3"/>
    <w:rsid w:val="00374585"/>
    <w:rsid w:val="00375488"/>
    <w:rsid w:val="00375E15"/>
    <w:rsid w:val="003776C9"/>
    <w:rsid w:val="00377AED"/>
    <w:rsid w:val="003806F6"/>
    <w:rsid w:val="00380752"/>
    <w:rsid w:val="00380CBB"/>
    <w:rsid w:val="00380D1A"/>
    <w:rsid w:val="00382685"/>
    <w:rsid w:val="00382F97"/>
    <w:rsid w:val="00383C0E"/>
    <w:rsid w:val="00383EB6"/>
    <w:rsid w:val="0038417C"/>
    <w:rsid w:val="003845DB"/>
    <w:rsid w:val="00385B17"/>
    <w:rsid w:val="00385DE7"/>
    <w:rsid w:val="003860E0"/>
    <w:rsid w:val="00387A31"/>
    <w:rsid w:val="00390329"/>
    <w:rsid w:val="0039034F"/>
    <w:rsid w:val="00390D1A"/>
    <w:rsid w:val="003912B6"/>
    <w:rsid w:val="00391862"/>
    <w:rsid w:val="00392FD4"/>
    <w:rsid w:val="0039324D"/>
    <w:rsid w:val="003945CB"/>
    <w:rsid w:val="00394B9F"/>
    <w:rsid w:val="00394EA3"/>
    <w:rsid w:val="00396003"/>
    <w:rsid w:val="0039603A"/>
    <w:rsid w:val="00396443"/>
    <w:rsid w:val="003972A3"/>
    <w:rsid w:val="003A0A31"/>
    <w:rsid w:val="003A1679"/>
    <w:rsid w:val="003A1D20"/>
    <w:rsid w:val="003A3AD5"/>
    <w:rsid w:val="003A3B32"/>
    <w:rsid w:val="003A3F34"/>
    <w:rsid w:val="003A4BC6"/>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B779A"/>
    <w:rsid w:val="003C082D"/>
    <w:rsid w:val="003C0986"/>
    <w:rsid w:val="003C1E04"/>
    <w:rsid w:val="003C37E5"/>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BDA"/>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48B0"/>
    <w:rsid w:val="004257DC"/>
    <w:rsid w:val="00425BF9"/>
    <w:rsid w:val="00426057"/>
    <w:rsid w:val="0042651E"/>
    <w:rsid w:val="00427B12"/>
    <w:rsid w:val="00427BF5"/>
    <w:rsid w:val="004301D6"/>
    <w:rsid w:val="00430B7A"/>
    <w:rsid w:val="00431553"/>
    <w:rsid w:val="00432FF8"/>
    <w:rsid w:val="00433369"/>
    <w:rsid w:val="00434492"/>
    <w:rsid w:val="00434A37"/>
    <w:rsid w:val="00434FEA"/>
    <w:rsid w:val="00436F37"/>
    <w:rsid w:val="00440959"/>
    <w:rsid w:val="00441DE7"/>
    <w:rsid w:val="00442C34"/>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2F47"/>
    <w:rsid w:val="00483960"/>
    <w:rsid w:val="00484281"/>
    <w:rsid w:val="004843E5"/>
    <w:rsid w:val="00484BAA"/>
    <w:rsid w:val="00484EC8"/>
    <w:rsid w:val="00485582"/>
    <w:rsid w:val="00487E0D"/>
    <w:rsid w:val="0049067D"/>
    <w:rsid w:val="0049076A"/>
    <w:rsid w:val="00491322"/>
    <w:rsid w:val="00491E89"/>
    <w:rsid w:val="0049385D"/>
    <w:rsid w:val="00493C22"/>
    <w:rsid w:val="00493DCE"/>
    <w:rsid w:val="004942D3"/>
    <w:rsid w:val="00494471"/>
    <w:rsid w:val="0049555F"/>
    <w:rsid w:val="00495FC7"/>
    <w:rsid w:val="00497572"/>
    <w:rsid w:val="00497BDE"/>
    <w:rsid w:val="004A29DE"/>
    <w:rsid w:val="004A2C95"/>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4ED2"/>
    <w:rsid w:val="004D52A6"/>
    <w:rsid w:val="004D5580"/>
    <w:rsid w:val="004D5B67"/>
    <w:rsid w:val="004D657F"/>
    <w:rsid w:val="004D6FB7"/>
    <w:rsid w:val="004D74FA"/>
    <w:rsid w:val="004D76F5"/>
    <w:rsid w:val="004D7F7B"/>
    <w:rsid w:val="004E0DCB"/>
    <w:rsid w:val="004E1BB2"/>
    <w:rsid w:val="004E1D64"/>
    <w:rsid w:val="004E2855"/>
    <w:rsid w:val="004E2E52"/>
    <w:rsid w:val="004E3BB6"/>
    <w:rsid w:val="004E675C"/>
    <w:rsid w:val="004E6CEF"/>
    <w:rsid w:val="004E7526"/>
    <w:rsid w:val="004E75E5"/>
    <w:rsid w:val="004E7E91"/>
    <w:rsid w:val="004F00B3"/>
    <w:rsid w:val="004F047B"/>
    <w:rsid w:val="004F066C"/>
    <w:rsid w:val="004F0F1B"/>
    <w:rsid w:val="004F1E23"/>
    <w:rsid w:val="004F1FCE"/>
    <w:rsid w:val="004F3C0A"/>
    <w:rsid w:val="004F3E2A"/>
    <w:rsid w:val="004F4BBC"/>
    <w:rsid w:val="004F4D18"/>
    <w:rsid w:val="004F52A6"/>
    <w:rsid w:val="004F5887"/>
    <w:rsid w:val="004F5DC5"/>
    <w:rsid w:val="004F62C6"/>
    <w:rsid w:val="005030F2"/>
    <w:rsid w:val="0050311C"/>
    <w:rsid w:val="00503BF4"/>
    <w:rsid w:val="00503EE5"/>
    <w:rsid w:val="00505799"/>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307F"/>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678"/>
    <w:rsid w:val="005568C5"/>
    <w:rsid w:val="00556A08"/>
    <w:rsid w:val="00556E6A"/>
    <w:rsid w:val="00561466"/>
    <w:rsid w:val="005623F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6FBC"/>
    <w:rsid w:val="0059708C"/>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28F"/>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7C0"/>
    <w:rsid w:val="005C7A7D"/>
    <w:rsid w:val="005D0B5B"/>
    <w:rsid w:val="005D1023"/>
    <w:rsid w:val="005D16E8"/>
    <w:rsid w:val="005D1981"/>
    <w:rsid w:val="005D1BDB"/>
    <w:rsid w:val="005D2042"/>
    <w:rsid w:val="005D2E0A"/>
    <w:rsid w:val="005D3AC2"/>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5167"/>
    <w:rsid w:val="006068A2"/>
    <w:rsid w:val="00606C53"/>
    <w:rsid w:val="00607175"/>
    <w:rsid w:val="0060717A"/>
    <w:rsid w:val="00607D63"/>
    <w:rsid w:val="00607EA2"/>
    <w:rsid w:val="006103B0"/>
    <w:rsid w:val="00610D69"/>
    <w:rsid w:val="00611242"/>
    <w:rsid w:val="00611B77"/>
    <w:rsid w:val="006134BF"/>
    <w:rsid w:val="006147ED"/>
    <w:rsid w:val="006150AE"/>
    <w:rsid w:val="00616181"/>
    <w:rsid w:val="006163D4"/>
    <w:rsid w:val="006165AE"/>
    <w:rsid w:val="00617459"/>
    <w:rsid w:val="00617495"/>
    <w:rsid w:val="00620372"/>
    <w:rsid w:val="006214A0"/>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0BF"/>
    <w:rsid w:val="00635716"/>
    <w:rsid w:val="00636072"/>
    <w:rsid w:val="00636A2A"/>
    <w:rsid w:val="006370C5"/>
    <w:rsid w:val="006378A1"/>
    <w:rsid w:val="00637913"/>
    <w:rsid w:val="00640018"/>
    <w:rsid w:val="00640376"/>
    <w:rsid w:val="0064081E"/>
    <w:rsid w:val="0064196D"/>
    <w:rsid w:val="00641CFB"/>
    <w:rsid w:val="00642DDC"/>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695B"/>
    <w:rsid w:val="00656AA9"/>
    <w:rsid w:val="006572E6"/>
    <w:rsid w:val="00660220"/>
    <w:rsid w:val="006603AD"/>
    <w:rsid w:val="00660412"/>
    <w:rsid w:val="006607A1"/>
    <w:rsid w:val="0066173E"/>
    <w:rsid w:val="00663362"/>
    <w:rsid w:val="00663853"/>
    <w:rsid w:val="00663B9A"/>
    <w:rsid w:val="006640D9"/>
    <w:rsid w:val="006643F6"/>
    <w:rsid w:val="00665444"/>
    <w:rsid w:val="00666408"/>
    <w:rsid w:val="0066670B"/>
    <w:rsid w:val="00666D8B"/>
    <w:rsid w:val="00666E90"/>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6E1C"/>
    <w:rsid w:val="0067798C"/>
    <w:rsid w:val="00680327"/>
    <w:rsid w:val="00680944"/>
    <w:rsid w:val="00684164"/>
    <w:rsid w:val="00684A9C"/>
    <w:rsid w:val="00685BA2"/>
    <w:rsid w:val="00685D9C"/>
    <w:rsid w:val="00686316"/>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9B9"/>
    <w:rsid w:val="006B2B2C"/>
    <w:rsid w:val="006B2DAB"/>
    <w:rsid w:val="006B38CD"/>
    <w:rsid w:val="006B3997"/>
    <w:rsid w:val="006B4046"/>
    <w:rsid w:val="006B4F52"/>
    <w:rsid w:val="006B54C4"/>
    <w:rsid w:val="006B5E30"/>
    <w:rsid w:val="006C0244"/>
    <w:rsid w:val="006C17D4"/>
    <w:rsid w:val="006C1986"/>
    <w:rsid w:val="006C202C"/>
    <w:rsid w:val="006C27F9"/>
    <w:rsid w:val="006C2EC9"/>
    <w:rsid w:val="006C32ED"/>
    <w:rsid w:val="006C3395"/>
    <w:rsid w:val="006C36FA"/>
    <w:rsid w:val="006C47AB"/>
    <w:rsid w:val="006C5541"/>
    <w:rsid w:val="006C5597"/>
    <w:rsid w:val="006C5A8D"/>
    <w:rsid w:val="006C60CC"/>
    <w:rsid w:val="006C689E"/>
    <w:rsid w:val="006C6FE4"/>
    <w:rsid w:val="006D0273"/>
    <w:rsid w:val="006D1165"/>
    <w:rsid w:val="006D1695"/>
    <w:rsid w:val="006D1DD8"/>
    <w:rsid w:val="006D24D1"/>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2D3"/>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0778D"/>
    <w:rsid w:val="00710D0F"/>
    <w:rsid w:val="00712481"/>
    <w:rsid w:val="007124BA"/>
    <w:rsid w:val="00712BE6"/>
    <w:rsid w:val="00712C1D"/>
    <w:rsid w:val="00714F9E"/>
    <w:rsid w:val="00715157"/>
    <w:rsid w:val="007152C1"/>
    <w:rsid w:val="0071633C"/>
    <w:rsid w:val="00716654"/>
    <w:rsid w:val="007167CB"/>
    <w:rsid w:val="0071767D"/>
    <w:rsid w:val="00720D6C"/>
    <w:rsid w:val="0072113D"/>
    <w:rsid w:val="007214A2"/>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2789F"/>
    <w:rsid w:val="00731037"/>
    <w:rsid w:val="007310C4"/>
    <w:rsid w:val="007313AF"/>
    <w:rsid w:val="0073185A"/>
    <w:rsid w:val="00732558"/>
    <w:rsid w:val="00732C78"/>
    <w:rsid w:val="00732EC3"/>
    <w:rsid w:val="00733A1C"/>
    <w:rsid w:val="00733FA9"/>
    <w:rsid w:val="007340BC"/>
    <w:rsid w:val="00736A3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6080B"/>
    <w:rsid w:val="00760D2B"/>
    <w:rsid w:val="00760FF1"/>
    <w:rsid w:val="0076111F"/>
    <w:rsid w:val="00761368"/>
    <w:rsid w:val="00761440"/>
    <w:rsid w:val="007628CC"/>
    <w:rsid w:val="00762A0F"/>
    <w:rsid w:val="00764175"/>
    <w:rsid w:val="007648D9"/>
    <w:rsid w:val="0076544A"/>
    <w:rsid w:val="007657B8"/>
    <w:rsid w:val="00765B72"/>
    <w:rsid w:val="00765E1D"/>
    <w:rsid w:val="00766E12"/>
    <w:rsid w:val="00770C4B"/>
    <w:rsid w:val="007718F4"/>
    <w:rsid w:val="0077309F"/>
    <w:rsid w:val="00773A8B"/>
    <w:rsid w:val="00774A3D"/>
    <w:rsid w:val="007752F6"/>
    <w:rsid w:val="00775953"/>
    <w:rsid w:val="007762AC"/>
    <w:rsid w:val="0077792F"/>
    <w:rsid w:val="00780D26"/>
    <w:rsid w:val="0078129A"/>
    <w:rsid w:val="00781A76"/>
    <w:rsid w:val="00781F0F"/>
    <w:rsid w:val="0078250E"/>
    <w:rsid w:val="00783A86"/>
    <w:rsid w:val="00784385"/>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285"/>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39A"/>
    <w:rsid w:val="007C6536"/>
    <w:rsid w:val="007C6B1D"/>
    <w:rsid w:val="007C6B9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D7B5F"/>
    <w:rsid w:val="007E0470"/>
    <w:rsid w:val="007E0AC3"/>
    <w:rsid w:val="007E11F3"/>
    <w:rsid w:val="007E3519"/>
    <w:rsid w:val="007E4199"/>
    <w:rsid w:val="007E4F56"/>
    <w:rsid w:val="007E57D6"/>
    <w:rsid w:val="007E612B"/>
    <w:rsid w:val="007E6433"/>
    <w:rsid w:val="007E65C6"/>
    <w:rsid w:val="007E69FA"/>
    <w:rsid w:val="007E6C89"/>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3008"/>
    <w:rsid w:val="0081390B"/>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6BC"/>
    <w:rsid w:val="00854AAE"/>
    <w:rsid w:val="00855FDE"/>
    <w:rsid w:val="00856C86"/>
    <w:rsid w:val="00860209"/>
    <w:rsid w:val="0086044C"/>
    <w:rsid w:val="008604EE"/>
    <w:rsid w:val="00860BCD"/>
    <w:rsid w:val="00860CD9"/>
    <w:rsid w:val="00860EFC"/>
    <w:rsid w:val="008612E8"/>
    <w:rsid w:val="008615D7"/>
    <w:rsid w:val="00861EA4"/>
    <w:rsid w:val="008621E0"/>
    <w:rsid w:val="00862E38"/>
    <w:rsid w:val="00862EA6"/>
    <w:rsid w:val="0086337E"/>
    <w:rsid w:val="00863763"/>
    <w:rsid w:val="00863A1D"/>
    <w:rsid w:val="00864E0D"/>
    <w:rsid w:val="008652E0"/>
    <w:rsid w:val="008659E1"/>
    <w:rsid w:val="00865EEC"/>
    <w:rsid w:val="008668A8"/>
    <w:rsid w:val="0086784E"/>
    <w:rsid w:val="00867982"/>
    <w:rsid w:val="00867D87"/>
    <w:rsid w:val="008701AA"/>
    <w:rsid w:val="00871436"/>
    <w:rsid w:val="00871B7F"/>
    <w:rsid w:val="00871E67"/>
    <w:rsid w:val="008722D4"/>
    <w:rsid w:val="008727F5"/>
    <w:rsid w:val="00873D4E"/>
    <w:rsid w:val="00874ACD"/>
    <w:rsid w:val="00874E7E"/>
    <w:rsid w:val="008751BE"/>
    <w:rsid w:val="008753F6"/>
    <w:rsid w:val="008770DE"/>
    <w:rsid w:val="008777C5"/>
    <w:rsid w:val="00877E95"/>
    <w:rsid w:val="00881175"/>
    <w:rsid w:val="00881730"/>
    <w:rsid w:val="008826A6"/>
    <w:rsid w:val="008839D9"/>
    <w:rsid w:val="0088448B"/>
    <w:rsid w:val="00887483"/>
    <w:rsid w:val="00887D95"/>
    <w:rsid w:val="0089076F"/>
    <w:rsid w:val="00891125"/>
    <w:rsid w:val="008926F4"/>
    <w:rsid w:val="00892E8E"/>
    <w:rsid w:val="0089443C"/>
    <w:rsid w:val="00894664"/>
    <w:rsid w:val="0089542F"/>
    <w:rsid w:val="00895E2C"/>
    <w:rsid w:val="008962AC"/>
    <w:rsid w:val="00896A06"/>
    <w:rsid w:val="00896A8B"/>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720"/>
    <w:rsid w:val="008C3E93"/>
    <w:rsid w:val="008C4102"/>
    <w:rsid w:val="008C492E"/>
    <w:rsid w:val="008C603E"/>
    <w:rsid w:val="008C684C"/>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BB6"/>
    <w:rsid w:val="00930DD0"/>
    <w:rsid w:val="0093111D"/>
    <w:rsid w:val="00931C47"/>
    <w:rsid w:val="009322F7"/>
    <w:rsid w:val="009323B9"/>
    <w:rsid w:val="009327F9"/>
    <w:rsid w:val="00932E48"/>
    <w:rsid w:val="0093305B"/>
    <w:rsid w:val="0093566F"/>
    <w:rsid w:val="00935736"/>
    <w:rsid w:val="00935ABA"/>
    <w:rsid w:val="00936802"/>
    <w:rsid w:val="00936BB3"/>
    <w:rsid w:val="00936F64"/>
    <w:rsid w:val="0093756C"/>
    <w:rsid w:val="009375C4"/>
    <w:rsid w:val="0093779B"/>
    <w:rsid w:val="00940931"/>
    <w:rsid w:val="0094100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9E6"/>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18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95C45"/>
    <w:rsid w:val="009A0224"/>
    <w:rsid w:val="009A1105"/>
    <w:rsid w:val="009A11F8"/>
    <w:rsid w:val="009A16CE"/>
    <w:rsid w:val="009A1C04"/>
    <w:rsid w:val="009A32F0"/>
    <w:rsid w:val="009A4C0A"/>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3A8F"/>
    <w:rsid w:val="00A1583F"/>
    <w:rsid w:val="00A158A1"/>
    <w:rsid w:val="00A15B8A"/>
    <w:rsid w:val="00A16AC3"/>
    <w:rsid w:val="00A170F3"/>
    <w:rsid w:val="00A171EA"/>
    <w:rsid w:val="00A207D6"/>
    <w:rsid w:val="00A20CC5"/>
    <w:rsid w:val="00A21F03"/>
    <w:rsid w:val="00A24C98"/>
    <w:rsid w:val="00A25239"/>
    <w:rsid w:val="00A25513"/>
    <w:rsid w:val="00A262E7"/>
    <w:rsid w:val="00A27618"/>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3784E"/>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9F4"/>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3BF"/>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B7763"/>
    <w:rsid w:val="00AC0DC3"/>
    <w:rsid w:val="00AC1310"/>
    <w:rsid w:val="00AC2B26"/>
    <w:rsid w:val="00AC3539"/>
    <w:rsid w:val="00AC35D6"/>
    <w:rsid w:val="00AC4183"/>
    <w:rsid w:val="00AC4A83"/>
    <w:rsid w:val="00AC4B9E"/>
    <w:rsid w:val="00AC5CA9"/>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D69"/>
    <w:rsid w:val="00AE1F14"/>
    <w:rsid w:val="00AE31A9"/>
    <w:rsid w:val="00AE3653"/>
    <w:rsid w:val="00AE3986"/>
    <w:rsid w:val="00AE4417"/>
    <w:rsid w:val="00AE5426"/>
    <w:rsid w:val="00AE5E38"/>
    <w:rsid w:val="00AE66D4"/>
    <w:rsid w:val="00AE67A1"/>
    <w:rsid w:val="00AE6CDD"/>
    <w:rsid w:val="00AE6E7F"/>
    <w:rsid w:val="00AE724D"/>
    <w:rsid w:val="00AE7574"/>
    <w:rsid w:val="00AF0070"/>
    <w:rsid w:val="00AF0263"/>
    <w:rsid w:val="00AF0288"/>
    <w:rsid w:val="00AF0A6D"/>
    <w:rsid w:val="00AF1200"/>
    <w:rsid w:val="00AF1F29"/>
    <w:rsid w:val="00AF2508"/>
    <w:rsid w:val="00AF330B"/>
    <w:rsid w:val="00AF470C"/>
    <w:rsid w:val="00AF4DCC"/>
    <w:rsid w:val="00B02304"/>
    <w:rsid w:val="00B0250E"/>
    <w:rsid w:val="00B0277B"/>
    <w:rsid w:val="00B0352C"/>
    <w:rsid w:val="00B0354B"/>
    <w:rsid w:val="00B054B7"/>
    <w:rsid w:val="00B06086"/>
    <w:rsid w:val="00B060DB"/>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48A6"/>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A8F"/>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7B0"/>
    <w:rsid w:val="00B409A9"/>
    <w:rsid w:val="00B41826"/>
    <w:rsid w:val="00B418A2"/>
    <w:rsid w:val="00B4213B"/>
    <w:rsid w:val="00B4226E"/>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40F"/>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7A"/>
    <w:rsid w:val="00B861DE"/>
    <w:rsid w:val="00B871F7"/>
    <w:rsid w:val="00B8730E"/>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681F"/>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B7C2D"/>
    <w:rsid w:val="00BC163E"/>
    <w:rsid w:val="00BC1E02"/>
    <w:rsid w:val="00BC1F2B"/>
    <w:rsid w:val="00BC267A"/>
    <w:rsid w:val="00BC2A6B"/>
    <w:rsid w:val="00BC2CB4"/>
    <w:rsid w:val="00BC39FE"/>
    <w:rsid w:val="00BC3A76"/>
    <w:rsid w:val="00BC3A8B"/>
    <w:rsid w:val="00BC3D75"/>
    <w:rsid w:val="00BC407E"/>
    <w:rsid w:val="00BC45F0"/>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D7F51"/>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7C38"/>
    <w:rsid w:val="00C0006B"/>
    <w:rsid w:val="00C00486"/>
    <w:rsid w:val="00C0068A"/>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1206"/>
    <w:rsid w:val="00C122D3"/>
    <w:rsid w:val="00C1323A"/>
    <w:rsid w:val="00C13685"/>
    <w:rsid w:val="00C13A26"/>
    <w:rsid w:val="00C13B49"/>
    <w:rsid w:val="00C142D4"/>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2F09"/>
    <w:rsid w:val="00C32F16"/>
    <w:rsid w:val="00C33711"/>
    <w:rsid w:val="00C33E73"/>
    <w:rsid w:val="00C33F03"/>
    <w:rsid w:val="00C352A5"/>
    <w:rsid w:val="00C3559B"/>
    <w:rsid w:val="00C36656"/>
    <w:rsid w:val="00C4060F"/>
    <w:rsid w:val="00C41045"/>
    <w:rsid w:val="00C41E8B"/>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2AD"/>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A52"/>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301"/>
    <w:rsid w:val="00CC69CD"/>
    <w:rsid w:val="00CD08D4"/>
    <w:rsid w:val="00CD16A2"/>
    <w:rsid w:val="00CD19D9"/>
    <w:rsid w:val="00CD4839"/>
    <w:rsid w:val="00CD48DC"/>
    <w:rsid w:val="00CD48DF"/>
    <w:rsid w:val="00CD6193"/>
    <w:rsid w:val="00CD665A"/>
    <w:rsid w:val="00CD6682"/>
    <w:rsid w:val="00CD6DA1"/>
    <w:rsid w:val="00CD77D6"/>
    <w:rsid w:val="00CE09E4"/>
    <w:rsid w:val="00CE0B45"/>
    <w:rsid w:val="00CE0F68"/>
    <w:rsid w:val="00CE18BE"/>
    <w:rsid w:val="00CE2029"/>
    <w:rsid w:val="00CE254B"/>
    <w:rsid w:val="00CE2AE2"/>
    <w:rsid w:val="00CE2CBE"/>
    <w:rsid w:val="00CE3563"/>
    <w:rsid w:val="00CE48A0"/>
    <w:rsid w:val="00CE5F1E"/>
    <w:rsid w:val="00CE6486"/>
    <w:rsid w:val="00CE6738"/>
    <w:rsid w:val="00CE6891"/>
    <w:rsid w:val="00CE7088"/>
    <w:rsid w:val="00CE7806"/>
    <w:rsid w:val="00CF01DC"/>
    <w:rsid w:val="00CF0825"/>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71"/>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3BCB"/>
    <w:rsid w:val="00D34011"/>
    <w:rsid w:val="00D34483"/>
    <w:rsid w:val="00D349AD"/>
    <w:rsid w:val="00D355B3"/>
    <w:rsid w:val="00D36638"/>
    <w:rsid w:val="00D36BA0"/>
    <w:rsid w:val="00D37213"/>
    <w:rsid w:val="00D4120F"/>
    <w:rsid w:val="00D41420"/>
    <w:rsid w:val="00D414B0"/>
    <w:rsid w:val="00D41ACB"/>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1560"/>
    <w:rsid w:val="00D5235F"/>
    <w:rsid w:val="00D523E7"/>
    <w:rsid w:val="00D539B4"/>
    <w:rsid w:val="00D545DA"/>
    <w:rsid w:val="00D551A1"/>
    <w:rsid w:val="00D56342"/>
    <w:rsid w:val="00D5651B"/>
    <w:rsid w:val="00D569D4"/>
    <w:rsid w:val="00D57085"/>
    <w:rsid w:val="00D573CA"/>
    <w:rsid w:val="00D574BA"/>
    <w:rsid w:val="00D57585"/>
    <w:rsid w:val="00D57967"/>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413"/>
    <w:rsid w:val="00D72512"/>
    <w:rsid w:val="00D73872"/>
    <w:rsid w:val="00D74BC0"/>
    <w:rsid w:val="00D7739A"/>
    <w:rsid w:val="00D77EEC"/>
    <w:rsid w:val="00D80583"/>
    <w:rsid w:val="00D80870"/>
    <w:rsid w:val="00D81245"/>
    <w:rsid w:val="00D81469"/>
    <w:rsid w:val="00D81A44"/>
    <w:rsid w:val="00D820C1"/>
    <w:rsid w:val="00D826BE"/>
    <w:rsid w:val="00D827FF"/>
    <w:rsid w:val="00D829C5"/>
    <w:rsid w:val="00D82CCE"/>
    <w:rsid w:val="00D833AE"/>
    <w:rsid w:val="00D85210"/>
    <w:rsid w:val="00D85D25"/>
    <w:rsid w:val="00D863E3"/>
    <w:rsid w:val="00D86611"/>
    <w:rsid w:val="00D8786F"/>
    <w:rsid w:val="00D87E28"/>
    <w:rsid w:val="00D9069D"/>
    <w:rsid w:val="00D909AF"/>
    <w:rsid w:val="00D91286"/>
    <w:rsid w:val="00D91619"/>
    <w:rsid w:val="00D93283"/>
    <w:rsid w:val="00D936C5"/>
    <w:rsid w:val="00D95DD7"/>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0D86"/>
    <w:rsid w:val="00DB10C6"/>
    <w:rsid w:val="00DB1F86"/>
    <w:rsid w:val="00DB2CB4"/>
    <w:rsid w:val="00DB3BD0"/>
    <w:rsid w:val="00DB3BE8"/>
    <w:rsid w:val="00DB3F04"/>
    <w:rsid w:val="00DB4623"/>
    <w:rsid w:val="00DB4F6A"/>
    <w:rsid w:val="00DB5409"/>
    <w:rsid w:val="00DB5D14"/>
    <w:rsid w:val="00DB6541"/>
    <w:rsid w:val="00DB6E0C"/>
    <w:rsid w:val="00DB73D0"/>
    <w:rsid w:val="00DB780D"/>
    <w:rsid w:val="00DB78CC"/>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87"/>
    <w:rsid w:val="00DD61B8"/>
    <w:rsid w:val="00DD73D4"/>
    <w:rsid w:val="00DD7630"/>
    <w:rsid w:val="00DD794D"/>
    <w:rsid w:val="00DE0023"/>
    <w:rsid w:val="00DE0658"/>
    <w:rsid w:val="00DE0B3B"/>
    <w:rsid w:val="00DE190A"/>
    <w:rsid w:val="00DE201D"/>
    <w:rsid w:val="00DE2C70"/>
    <w:rsid w:val="00DE34EB"/>
    <w:rsid w:val="00DE3A07"/>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3B88"/>
    <w:rsid w:val="00E351F0"/>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5809"/>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7F0"/>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5F9F"/>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5A52"/>
    <w:rsid w:val="00EA695F"/>
    <w:rsid w:val="00EA6EF6"/>
    <w:rsid w:val="00EA7058"/>
    <w:rsid w:val="00EA7318"/>
    <w:rsid w:val="00EA741E"/>
    <w:rsid w:val="00EA785C"/>
    <w:rsid w:val="00EB00E0"/>
    <w:rsid w:val="00EB1F05"/>
    <w:rsid w:val="00EB4A67"/>
    <w:rsid w:val="00EB6160"/>
    <w:rsid w:val="00EC0436"/>
    <w:rsid w:val="00EC1A44"/>
    <w:rsid w:val="00EC1E5F"/>
    <w:rsid w:val="00EC23C0"/>
    <w:rsid w:val="00EC5356"/>
    <w:rsid w:val="00EC5C8B"/>
    <w:rsid w:val="00EC6234"/>
    <w:rsid w:val="00EC6767"/>
    <w:rsid w:val="00EC68E2"/>
    <w:rsid w:val="00EC6EE9"/>
    <w:rsid w:val="00EC77A8"/>
    <w:rsid w:val="00EC7F27"/>
    <w:rsid w:val="00ED0CBC"/>
    <w:rsid w:val="00ED232B"/>
    <w:rsid w:val="00ED4167"/>
    <w:rsid w:val="00ED5242"/>
    <w:rsid w:val="00ED6060"/>
    <w:rsid w:val="00ED6225"/>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B6F"/>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1E8"/>
    <w:rsid w:val="00F323F3"/>
    <w:rsid w:val="00F329BF"/>
    <w:rsid w:val="00F33263"/>
    <w:rsid w:val="00F3444F"/>
    <w:rsid w:val="00F35785"/>
    <w:rsid w:val="00F360BC"/>
    <w:rsid w:val="00F36845"/>
    <w:rsid w:val="00F36E79"/>
    <w:rsid w:val="00F36E8A"/>
    <w:rsid w:val="00F3749B"/>
    <w:rsid w:val="00F377E2"/>
    <w:rsid w:val="00F37BF6"/>
    <w:rsid w:val="00F417DF"/>
    <w:rsid w:val="00F42616"/>
    <w:rsid w:val="00F4289F"/>
    <w:rsid w:val="00F42D2C"/>
    <w:rsid w:val="00F43066"/>
    <w:rsid w:val="00F434AF"/>
    <w:rsid w:val="00F44057"/>
    <w:rsid w:val="00F4441B"/>
    <w:rsid w:val="00F44D9A"/>
    <w:rsid w:val="00F45D4C"/>
    <w:rsid w:val="00F4643A"/>
    <w:rsid w:val="00F464D3"/>
    <w:rsid w:val="00F47CE6"/>
    <w:rsid w:val="00F47E7D"/>
    <w:rsid w:val="00F5003B"/>
    <w:rsid w:val="00F50445"/>
    <w:rsid w:val="00F513AE"/>
    <w:rsid w:val="00F51E4F"/>
    <w:rsid w:val="00F521D5"/>
    <w:rsid w:val="00F52BA7"/>
    <w:rsid w:val="00F53451"/>
    <w:rsid w:val="00F53681"/>
    <w:rsid w:val="00F54248"/>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1BB"/>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481"/>
    <w:rsid w:val="00F81E0C"/>
    <w:rsid w:val="00F825E0"/>
    <w:rsid w:val="00F82FCC"/>
    <w:rsid w:val="00F835F3"/>
    <w:rsid w:val="00F83653"/>
    <w:rsid w:val="00F851F2"/>
    <w:rsid w:val="00F85D7A"/>
    <w:rsid w:val="00F8757A"/>
    <w:rsid w:val="00F87AB5"/>
    <w:rsid w:val="00F87D13"/>
    <w:rsid w:val="00F91121"/>
    <w:rsid w:val="00F91231"/>
    <w:rsid w:val="00F913E6"/>
    <w:rsid w:val="00F92D94"/>
    <w:rsid w:val="00F94990"/>
    <w:rsid w:val="00F950BC"/>
    <w:rsid w:val="00F951AB"/>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31D"/>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D7D7A"/>
    <w:rsid w:val="00FE0985"/>
    <w:rsid w:val="00FE0A23"/>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39265"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22. listopada 2025.</izvorni_sadrzaj>
    <derivirana_varijabla naziv="DomainObject.StvarniPocetakDatum_1">22. listopada 2025.</derivirana_varijabla>
  </DomainObject.StvarniPocetakDatum>
  <DomainObject.StvarniZavrsetakDatum>
    <izvorni_sadrzaj>22. listopada 2025.</izvorni_sadrzaj>
    <derivirana_varijabla naziv="DomainObject.StvarniZavrsetakDatum_1">22. listopada 2025.</derivirana_varijabla>
  </DomainObject.StvarniZavrsetakDatum>
  <DomainObject.PlaniraniZavrsetakDatum>
    <izvorni_sadrzaj>22. listopada 2025.</izvorni_sadrzaj>
    <derivirana_varijabla naziv="DomainObject.PlaniraniZavrsetakDatum_1">22. listopada 2025.</derivirana_varijabla>
  </DomainObject.PlaniraniZavrsetakDatum>
  <DomainObject.PlaniraniPocetakDatum>
    <izvorni_sadrzaj>22. listopada 2025.</izvorni_sadrzaj>
    <derivirana_varijabla naziv="DomainObject.PlaniraniPocetakDatum_1">22. listopada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listopada 2025.</izvorni_sadrzaj>
    <derivirana_varijabla naziv="DomainObject.Zapisnik.DatumKreiranja_1">22. listopada 2025.</derivirana_varijabla>
  </DomainObject.Zapisnik.DatumKreiranja>
  <DomainObject.Zapisnik.ImovinskaKorist>
    <izvorni_sadrzaj/>
    <derivirana_varijabla naziv="DomainObject.Zapisnik.ImovinskaKorist_1"/>
  </DomainObject.Zapisnik.ImovinskaKorist>
  <DomainObject.Zapisnik.Oznaka>
    <izvorni_sadrzaj>St-957/2025-25</izvorni_sadrzaj>
    <derivirana_varijabla naziv="DomainObject.Zapisnik.Oznaka_1">St-957/2025-25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travnja 2025.</izvorni_sadrzaj>
    <derivirana_varijabla naziv="DomainObject.Predmet.DatumIzradeOptuznogAkta_1">22. travnja 2025.</derivirana_varijabla>
  </DomainObject.Predmet.DatumIzradeOptuznogAkta>
  <DomainObject.Predmet.DatumIzradeOptuznogAktaFormated>
    <izvorni_sadrzaj>22.4.2025.</izvorni_sadrzaj>
    <derivirana_varijabla naziv="DomainObject.Predmet.DatumIzradeOptuznogAktaFormated_1">22.4.2025.</derivirana_varijabla>
  </DomainObject.Predmet.DatumIzradeOptuznogAktaFormated>
  <DomainObject.Predmet.DatumOsnivanja>
    <izvorni_sadrzaj>23. travnja 2025.</izvorni_sadrzaj>
    <derivirana_varijabla naziv="DomainObject.Predmet.DatumOsnivanja_1">23.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travnja 2025.</izvorni_sadrzaj>
    <derivirana_varijabla naziv="DomainObject.Predmet.DatumPrimitkaOptuznogAkta_1">22. travnja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St-957/2025</izvorni_sadrzaj>
    <derivirana_varijabla naziv="DomainObject.Predmet.OznakaBroj_1">St-957/2025</derivirana_varijabla>
  </DomainObject.Predmet.OznakaBroj>
  <DomainObject.Predmet.OznakaBrojOptuznogAkta>
    <izvorni_sadrzaj>04-06-25-1737</izvorni_sadrzaj>
    <derivirana_varijabla naziv="DomainObject.Predmet.OznakaBrojOptuznogAkta_1">04-06-25-1737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P-Solutions Management&amp;Consulting d.o.o.</izvorni_sadrzaj>
    <derivirana_varijabla naziv="DomainObject.Predmet.ProtustrankaFormated_1">  P-Solutions Management&amp;Consulting d.o.o.</derivirana_varijabla>
  </DomainObject.Predmet.ProtustrankaFormated>
  <DomainObject.Predmet.ProtustrankaFormatedOIB>
    <izvorni_sadrzaj>  P-Solutions Management&amp;Consulting d.o.o., OIB 11468495865</izvorni_sadrzaj>
    <derivirana_varijabla naziv="DomainObject.Predmet.ProtustrankaFormatedOIB_1">  P-Solutions Management&amp;Consulting d.o.o., OIB 11468495865</derivirana_varijabla>
  </DomainObject.Predmet.ProtustrankaFormatedOIB>
  <DomainObject.Predmet.ProtustrankaFormatedWithAdress>
    <izvorni_sadrzaj> P-Solutions Management&amp;Consulting d.o.o., Slavonska avenija 1C, 10000 Zagreb</izvorni_sadrzaj>
    <derivirana_varijabla naziv="DomainObject.Predmet.ProtustrankaFormatedWithAdress_1"> P-Solutions Management&amp;Consulting d.o.o., Slavonska avenija 1C, 10000 Zagreb</derivirana_varijabla>
  </DomainObject.Predmet.ProtustrankaFormatedWithAdress>
  <DomainObject.Predmet.ProtustrankaFormatedWithAdressOIB>
    <izvorni_sadrzaj> P-Solutions Management&amp;Consulting d.o.o., OIB 11468495865, Slavonska avenija 1C, 10000 Zagreb</izvorni_sadrzaj>
    <derivirana_varijabla naziv="DomainObject.Predmet.ProtustrankaFormatedWithAdressOIB_1"> P-Solutions Management&amp;Consulting d.o.o., OIB 11468495865, Slavonska avenija 1C, 10000 Zagreb</derivirana_varijabla>
  </DomainObject.Predmet.ProtustrankaFormatedWithAdressOIB>
  <DomainObject.Predmet.ProtustrankaWithAdress>
    <izvorni_sadrzaj>P-Solutions Management&amp;Consulting d.o.o. Slavonska avenija 1C, 10000 Zagreb</izvorni_sadrzaj>
    <derivirana_varijabla naziv="DomainObject.Predmet.ProtustrankaWithAdress_1">P-Solutions Management&amp;Consulting d.o.o. Slavonska avenija 1C, 10000 Zagreb</derivirana_varijabla>
  </DomainObject.Predmet.ProtustrankaWithAdress>
  <DomainObject.Predmet.ProtustrankaWithAdressOIB>
    <izvorni_sadrzaj>P-Solutions Management&amp;Consulting d.o.o., OIB 11468495865, Slavonska avenija 1C, 10000 Zagreb</izvorni_sadrzaj>
    <derivirana_varijabla naziv="DomainObject.Predmet.ProtustrankaWithAdressOIB_1">P-Solutions Management&amp;Consulting d.o.o., OIB 11468495865, Slavonska avenija 1C, 10000 Zagreb</derivirana_varijabla>
  </DomainObject.Predmet.ProtustrankaWithAdressOIB>
  <DomainObject.Predmet.ProtustrankaNazivFormated>
    <izvorni_sadrzaj>P-Solutions Management&amp;Consulting d.o.o.</izvorni_sadrzaj>
    <derivirana_varijabla naziv="DomainObject.Predmet.ProtustrankaNazivFormated_1">P-Solutions Management&amp;Consulting d.o.o.</derivirana_varijabla>
  </DomainObject.Predmet.ProtustrankaNazivFormated>
  <DomainObject.Predmet.ProtustrankaNazivFormatedOIB>
    <izvorni_sadrzaj>P-Solutions Management&amp;Consulting d.o.o., OIB 11468495865</izvorni_sadrzaj>
    <derivirana_varijabla naziv="DomainObject.Predmet.ProtustrankaNazivFormatedOIB_1">P-Solutions Management&amp;Consulting d.o.o., OIB 11468495865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 Šoštar</izvorni_sadrzaj>
    <derivirana_varijabla naziv="DomainObject.Predmet.Referada.Sudac_1">Vesna Sremac 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P-Solutions Management&amp;Consulting d.o.o.</item>
    </izvorni_sadrzaj>
    <derivirana_varijabla naziv="DomainObject.Predmet.ProtuStrankaListFormated_1">
      <item>P-Solutions Management&amp;Consulting d.o.o.</item>
    </derivirana_varijabla>
  </DomainObject.Predmet.ProtuStrankaListFormated>
  <DomainObject.Predmet.ProtuStrankaListFormatedOIB>
    <izvorni_sadrzaj>
      <item>P-Solutions Management&amp;Consulting d.o.o., OIB 11468495865</item>
    </izvorni_sadrzaj>
    <derivirana_varijabla naziv="DomainObject.Predmet.ProtuStrankaListFormatedOIB_1">
      <item>P-Solutions Management&amp;Consulting d.o.o., OIB 11468495865</item>
    </derivirana_varijabla>
  </DomainObject.Predmet.ProtuStrankaListFormatedOIB>
  <DomainObject.Predmet.ProtuStrankaListFormatedWithAdress>
    <izvorni_sadrzaj>
      <item>P-Solutions Management&amp;Consulting d.o.o., Slavonska avenija 1C, 10000 Zagreb</item>
    </izvorni_sadrzaj>
    <derivirana_varijabla naziv="DomainObject.Predmet.ProtuStrankaListFormatedWithAdress_1">
      <item>P-Solutions Management&amp;Consulting d.o.o., Slavonska avenija 1C, 10000 Zagreb</item>
    </derivirana_varijabla>
  </DomainObject.Predmet.ProtuStrankaListFormatedWithAdress>
  <DomainObject.Predmet.ProtuStrankaListFormatedWithAdressOIB>
    <izvorni_sadrzaj>
      <item>P-Solutions Management&amp;Consulting d.o.o., OIB 11468495865, Slavonska avenija 1C, 10000 Zagreb</item>
    </izvorni_sadrzaj>
    <derivirana_varijabla naziv="DomainObject.Predmet.ProtuStrankaListFormatedWithAdressOIB_1">
      <item>P-Solutions Management&amp;Consulting d.o.o., OIB 11468495865, Slavonska avenija 1C, 10000 Zagreb</item>
    </derivirana_varijabla>
  </DomainObject.Predmet.ProtuStrankaListFormatedWithAdressOIB>
  <DomainObject.Predmet.ProtuStrankaListNazivFormated>
    <izvorni_sadrzaj>
      <item>P-Solutions Management&amp;Consulting d.o.o.</item>
    </izvorni_sadrzaj>
    <derivirana_varijabla naziv="DomainObject.Predmet.ProtuStrankaListNazivFormated_1">
      <item>P-Solutions Management&amp;Consulting d.o.o.</item>
    </derivirana_varijabla>
  </DomainObject.Predmet.ProtuStrankaListNazivFormated>
  <DomainObject.Predmet.ProtuStrankaListNazivFormatedOIB>
    <izvorni_sadrzaj>
      <item>P-Solutions Management&amp;Consulting d.o.o., OIB 11468495865</item>
    </izvorni_sadrzaj>
    <derivirana_varijabla naziv="DomainObject.Predmet.ProtuStrankaListNazivFormatedOIB_1">
      <item>P-Solutions Management&amp;Consulting d.o.o., OIB 11468495865</item>
    </derivirana_varijabla>
  </DomainObject.Predmet.ProtuStrankaListNazivFormatedOIB>
  <DomainObject.Predmet.OstaliListFormated>
    <izvorni_sadrzaj>
      <item>Ivan Plavotić</item>
    </izvorni_sadrzaj>
    <derivirana_varijabla naziv="DomainObject.Predmet.OstaliListFormated_1">
      <item>Ivan Plavotić</item>
    </derivirana_varijabla>
  </DomainObject.Predmet.OstaliListFormated>
  <DomainObject.Predmet.OstaliListFormatedOIB>
    <izvorni_sadrzaj>
      <item>Ivan Plavotić, OIB 14250477206</item>
    </izvorni_sadrzaj>
    <derivirana_varijabla naziv="DomainObject.Predmet.OstaliListFormatedOIB_1">
      <item>Ivan Plavotić, OIB 14250477206</item>
    </derivirana_varijabla>
  </DomainObject.Predmet.OstaliListFormatedOIB>
  <DomainObject.Predmet.OstaliListFormatedWithAdress>
    <izvorni_sadrzaj>
      <item>Ivan Plavotić, Ulica Ivana Kukuljevića 27, 10000 Zagreb</item>
    </izvorni_sadrzaj>
    <derivirana_varijabla naziv="DomainObject.Predmet.OstaliListFormatedWithAdress_1">
      <item>Ivan Plavotić, Ulica Ivana Kukuljevića 27, 10000 Zagreb</item>
    </derivirana_varijabla>
  </DomainObject.Predmet.OstaliListFormatedWithAdress>
  <DomainObject.Predmet.OstaliListFormatedWithAdressOIB>
    <izvorni_sadrzaj>
      <item>Ivan Plavotić, OIB 14250477206, Ulica Ivana Kukuljevića 27, 10000 Zagreb</item>
    </izvorni_sadrzaj>
    <derivirana_varijabla naziv="DomainObject.Predmet.OstaliListFormatedWithAdressOIB_1">
      <item>Ivan Plavotić, OIB 14250477206, Ulica Ivana Kukuljevića 27, 10000 Zagreb</item>
    </derivirana_varijabla>
  </DomainObject.Predmet.OstaliListFormatedWithAdressOIB>
  <DomainObject.Predmet.OstaliListNazivFormated>
    <izvorni_sadrzaj>
      <item>Ivan Plavotić</item>
    </izvorni_sadrzaj>
    <derivirana_varijabla naziv="DomainObject.Predmet.OstaliListNazivFormated_1">
      <item>Ivan Plavotić</item>
    </derivirana_varijabla>
  </DomainObject.Predmet.OstaliListNazivFormated>
  <DomainObject.Predmet.OstaliListNazivFormatedOIB>
    <izvorni_sadrzaj>
      <item>Ivan Plavotić, OIB 14250477206</item>
    </izvorni_sadrzaj>
    <derivirana_varijabla naziv="DomainObject.Predmet.OstaliListNazivFormatedOIB_1">
      <item>Ivan Plavotić, OIB 14250477206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2025.</izvorni_sadrzaj>
    <derivirana_varijabla naziv="DomainObject.Datum_1">22. listopada 2025.</derivirana_varijabla>
  </DomainObject.Datum>
  <DomainObject.PoslovniBrojDokumenta>
    <izvorni_sadrzaj>St-957/2025-25</izvorni_sadrzaj>
    <derivirana_varijabla naziv="DomainObject.PoslovniBrojDokumenta_1">St-957/2025-25</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P-Solutions Management&amp;Consulting d.o.o.</izvorni_sadrzaj>
    <derivirana_varijabla naziv="DomainObject.Predmet.ProtustrankaIDrugi_1">P-Solutions Management&amp;Consulting 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P-Solutions Management&amp;Consulting d.o.o., OIB 11468495865, Slavonska avenija 1C, 10000 Zagreb</izvorni_sadrzaj>
    <derivirana_varijabla naziv="DomainObject.Predmet.ProtustrankaIDrugiAdressOIB_1">P-Solutions Management&amp;Consulting d.o.o., OIB 11468495865, Slavonska avenija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P-Solutions Management&amp;Consulting d.o.o.</item>
      <item>Financijska agencija (FINA)</item>
      <item>Ivan Plavotić</item>
    </izvorni_sadrzaj>
    <derivirana_varijabla naziv="DomainObject.Predmet.SudioniciListNaziv_1">
      <item>P-Solutions Management&amp;Consulting d.o.o.</item>
      <item>Financijska agencija (FINA)</item>
      <item>Ivan Plavotić</item>
    </derivirana_varijabla>
  </DomainObject.Predmet.SudioniciListNaziv>
  <DomainObject.Predmet.SudioniciListAdressOIB>
    <izvorni_sadrzaj>
      <item>P-Solutions Management&amp;Consulting d.o.o., OIB 11468495865, Slavonska avenija 1C,10000 Zagreb</item>
      <item>Financijska agencija (FINA), OIB 85821130368, Ulica grada Vukovara 70,10000 Zagreb</item>
      <item>Ivan Plavotić, OIB 14250477206, Ulica Ivana Kukuljevića 27,10000 Zagreb</item>
    </izvorni_sadrzaj>
    <derivirana_varijabla naziv="DomainObject.Predmet.SudioniciListAdressOIB_1">
      <item>P-Solutions Management&amp;Consulting d.o.o., OIB 11468495865, Slavonska avenija 1C,10000 Zagreb</item>
      <item>Financijska agencija (FINA), OIB 85821130368, Ulica grada Vukovara 70,10000 Zagreb</item>
      <item>Ivan Plavotić, OIB 14250477206, Ulica Ivana Kukuljevića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11468495865</item>
      <item>, OIB 14250477206</item>
    </izvorni_sadrzaj>
    <derivirana_varijabla naziv="DomainObject.Predmet.SudioniciListNazivOIB_1">
      <item>, OIB 85821130368</item>
      <item>, OIB 11468495865</item>
      <item>, OIB 14250477206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148065-72FD-4077-9F22-E1E632FFEA1C}">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8</properties:Pages>
  <properties:Words>1774</properties:Words>
  <properties:Characters>10585</properties:Characters>
  <properties:Lines>571</properties:Lines>
  <properties:Paragraphs>361</properties:Paragraphs>
  <properties:TotalTime>167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12471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2025-10-20T09:24:00Z</dcterms:created>
  <dc:creator>Vinka Mihalinčić</dc:creator>
  <cp:lastModifiedBy>Vinka Mihalinčić</cp:lastModifiedBy>
  <cp:lastPrinted>2024-04-09T08:29:00Z</cp:lastPrinted>
  <dcterms:modified xmlns:xsi="http://www.w3.org/2001/XMLSchema-instance" xsi:type="dcterms:W3CDTF">2025-10-22T08:09:00Z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St-957/2025-25 / Zapisnik - Ispitno ročište (St-957-25-ispitno i izvještajno ročište.docx)</vt:lpwstr>
  </prop:property>
  <prop:property fmtid="{D5CDD505-2E9C-101B-9397-08002B2CF9AE}" pid="4" name="CC_coloring">
    <vt:bool>false</vt:bool>
  </prop:property>
  <prop:property fmtid="{D5CDD505-2E9C-101B-9397-08002B2CF9AE}" pid="5" name="BrojStranica">
    <vt:i4>8</vt:i4>
  </prop:property>
</prop:Properties>
</file>